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8FC2B" w14:textId="77777777" w:rsidR="00D24609" w:rsidRPr="00DB1C4F" w:rsidRDefault="00D24609" w:rsidP="00D24609">
      <w:pPr>
        <w:jc w:val="both"/>
        <w:rPr>
          <w:b/>
          <w:color w:val="0070C0"/>
          <w:sz w:val="28"/>
          <w:szCs w:val="28"/>
        </w:rPr>
      </w:pPr>
      <w:r w:rsidRPr="00DB1C4F">
        <w:rPr>
          <w:b/>
          <w:color w:val="0070C0"/>
          <w:sz w:val="28"/>
          <w:szCs w:val="28"/>
        </w:rPr>
        <w:t>ПРЕПОДАВАНИЕ ИНОСТРАННОГО ЯЗЫКА В НАЧАЛЬНЫХ КЛАССАХ (английский)</w:t>
      </w:r>
    </w:p>
    <w:p w14:paraId="08DEF356" w14:textId="77777777" w:rsidR="00D24609" w:rsidRPr="00DB1C4F" w:rsidRDefault="00D24609" w:rsidP="00D24609">
      <w:pPr>
        <w:ind w:firstLine="709"/>
        <w:jc w:val="both"/>
        <w:rPr>
          <w:b/>
          <w:color w:val="0070C0"/>
          <w:sz w:val="28"/>
          <w:szCs w:val="28"/>
        </w:rPr>
      </w:pPr>
    </w:p>
    <w:p w14:paraId="6C29EB6D" w14:textId="77777777" w:rsidR="00D24609" w:rsidRPr="00DB1C4F" w:rsidRDefault="00D24609" w:rsidP="00D24609">
      <w:pPr>
        <w:jc w:val="both"/>
        <w:rPr>
          <w:b/>
          <w:color w:val="00B0F0"/>
          <w:sz w:val="28"/>
          <w:szCs w:val="28"/>
        </w:rPr>
      </w:pPr>
      <w:r w:rsidRPr="00DB1C4F">
        <w:rPr>
          <w:b/>
          <w:color w:val="00B0F0"/>
          <w:sz w:val="28"/>
          <w:szCs w:val="28"/>
        </w:rPr>
        <w:t>РАЗДЕЛ 4.</w:t>
      </w:r>
    </w:p>
    <w:p w14:paraId="1F39B5DA" w14:textId="77777777" w:rsidR="00D24609" w:rsidRDefault="00D24609" w:rsidP="00D24609">
      <w:pPr>
        <w:jc w:val="both"/>
        <w:rPr>
          <w:b/>
          <w:color w:val="00B0F0"/>
          <w:sz w:val="28"/>
          <w:szCs w:val="28"/>
        </w:rPr>
      </w:pPr>
      <w:r w:rsidRPr="00DB1C4F">
        <w:rPr>
          <w:b/>
          <w:color w:val="00B0F0"/>
          <w:sz w:val="28"/>
          <w:szCs w:val="28"/>
        </w:rPr>
        <w:t>МЕТОДИКА ПРЕПОДАВАНИЯ ИНОСТРАННОГО ЯЗЫКА В НАЧАЛЬНЫХ КЛАССАХ</w:t>
      </w:r>
      <w:r>
        <w:rPr>
          <w:b/>
          <w:color w:val="00B0F0"/>
          <w:sz w:val="28"/>
          <w:szCs w:val="28"/>
        </w:rPr>
        <w:t xml:space="preserve"> (ПРАКТИЧЕСКИЕ РАБОТЫ)</w:t>
      </w:r>
    </w:p>
    <w:p w14:paraId="04022C6A" w14:textId="77777777" w:rsidR="00D24609" w:rsidRDefault="00D24609" w:rsidP="00D24609">
      <w:pPr>
        <w:jc w:val="both"/>
        <w:rPr>
          <w:b/>
          <w:color w:val="00B0F0"/>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D24609" w:rsidRPr="00DB1C4F" w14:paraId="69660568" w14:textId="77777777" w:rsidTr="00D24609">
        <w:tc>
          <w:tcPr>
            <w:tcW w:w="1506" w:type="dxa"/>
          </w:tcPr>
          <w:p w14:paraId="626E852B" w14:textId="77777777" w:rsidR="00D24609" w:rsidRPr="00DB1C4F" w:rsidRDefault="00D24609" w:rsidP="00D24609">
            <w:pPr>
              <w:jc w:val="center"/>
              <w:rPr>
                <w:b/>
                <w:shadow/>
                <w:color w:val="0070C0"/>
                <w:sz w:val="24"/>
                <w:szCs w:val="24"/>
              </w:rPr>
            </w:pPr>
            <w:r w:rsidRPr="00DB1C4F">
              <w:rPr>
                <w:b/>
                <w:shadow/>
                <w:noProof/>
                <w:color w:val="0070C0"/>
              </w:rPr>
              <w:drawing>
                <wp:inline distT="0" distB="0" distL="0" distR="0" wp14:anchorId="3AEB62DA" wp14:editId="733C113F">
                  <wp:extent cx="790575" cy="713527"/>
                  <wp:effectExtent l="19050" t="0" r="9525" b="0"/>
                  <wp:docPr id="2"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44F7B855" w14:textId="77777777" w:rsidR="00D24609" w:rsidRPr="00DB1C4F" w:rsidRDefault="00D24609" w:rsidP="00D24609">
            <w:pPr>
              <w:rPr>
                <w:b/>
                <w:shadow/>
                <w:color w:val="0070C0"/>
                <w:sz w:val="24"/>
                <w:szCs w:val="24"/>
              </w:rPr>
            </w:pPr>
          </w:p>
          <w:p w14:paraId="6E677C6D" w14:textId="77777777" w:rsidR="00D24609" w:rsidRPr="00DB1C4F" w:rsidRDefault="00D24609" w:rsidP="00D24609">
            <w:pPr>
              <w:rPr>
                <w:b/>
                <w:shadow/>
                <w:color w:val="0070C0"/>
                <w:sz w:val="24"/>
                <w:szCs w:val="24"/>
              </w:rPr>
            </w:pPr>
            <w:r>
              <w:rPr>
                <w:b/>
                <w:shadow/>
                <w:color w:val="0070C0"/>
                <w:sz w:val="24"/>
                <w:szCs w:val="24"/>
              </w:rPr>
              <w:t>ПРАКТИЧЕСКАЯ РАБОТА № 1</w:t>
            </w:r>
          </w:p>
          <w:p w14:paraId="131D62DA" w14:textId="77777777" w:rsidR="00D24609" w:rsidRPr="00DB1C4F" w:rsidRDefault="00D24609" w:rsidP="00D24609">
            <w:pPr>
              <w:rPr>
                <w:b/>
                <w:shadow/>
                <w:color w:val="0070C0"/>
                <w:sz w:val="24"/>
                <w:szCs w:val="24"/>
              </w:rPr>
            </w:pPr>
            <w:r>
              <w:rPr>
                <w:b/>
                <w:shadow/>
                <w:color w:val="0070C0"/>
                <w:sz w:val="24"/>
                <w:szCs w:val="24"/>
              </w:rPr>
              <w:t>ТЕМА. МЕТОДИКА ОБУЧЕНИЯ ИНОСТРАННЫМ ЯЗЫКАМ КАК НАУКА</w:t>
            </w:r>
          </w:p>
        </w:tc>
      </w:tr>
    </w:tbl>
    <w:p w14:paraId="09EA5A2D" w14:textId="77777777" w:rsidR="00D24609" w:rsidRDefault="00D24609" w:rsidP="00D24609">
      <w:pPr>
        <w:ind w:firstLine="708"/>
        <w:jc w:val="both"/>
        <w:rPr>
          <w:b/>
          <w:sz w:val="28"/>
          <w:szCs w:val="28"/>
        </w:rPr>
      </w:pPr>
    </w:p>
    <w:p w14:paraId="7E921954" w14:textId="77777777" w:rsidR="00D24609" w:rsidRDefault="00D24609" w:rsidP="00D24609">
      <w:pPr>
        <w:ind w:firstLine="708"/>
        <w:jc w:val="both"/>
        <w:rPr>
          <w:sz w:val="28"/>
          <w:szCs w:val="28"/>
        </w:rPr>
      </w:pPr>
      <w:r w:rsidRPr="00D67D8A">
        <w:rPr>
          <w:b/>
          <w:sz w:val="28"/>
          <w:szCs w:val="28"/>
        </w:rPr>
        <w:t>1.</w:t>
      </w:r>
      <w:r>
        <w:rPr>
          <w:sz w:val="28"/>
          <w:szCs w:val="28"/>
        </w:rPr>
        <w:t xml:space="preserve"> Прочитайте определения термина «методика обучения иностранным языкам» у трех авторов. Какое определение вы взяли бы в качестве рабочего? Объясните почему.</w:t>
      </w:r>
    </w:p>
    <w:p w14:paraId="45E2B96E" w14:textId="77777777" w:rsidR="00D24609" w:rsidRPr="00E901D4" w:rsidRDefault="00D24609" w:rsidP="00D24609">
      <w:pPr>
        <w:pStyle w:val="a5"/>
        <w:numPr>
          <w:ilvl w:val="0"/>
          <w:numId w:val="32"/>
        </w:numPr>
        <w:shd w:val="clear" w:color="auto" w:fill="FFFFFF"/>
        <w:spacing w:after="0" w:line="240" w:lineRule="auto"/>
        <w:ind w:left="0" w:firstLine="357"/>
        <w:jc w:val="both"/>
        <w:rPr>
          <w:rFonts w:ascii="Times New Roman" w:eastAsia="Times New Roman" w:hAnsi="Times New Roman" w:cs="Times New Roman"/>
          <w:sz w:val="28"/>
          <w:szCs w:val="28"/>
          <w:lang w:eastAsia="ru-RU"/>
        </w:rPr>
      </w:pPr>
      <w:r w:rsidRPr="00E901D4">
        <w:rPr>
          <w:rFonts w:ascii="Times New Roman" w:eastAsia="Times New Roman" w:hAnsi="Times New Roman" w:cs="Times New Roman"/>
          <w:sz w:val="28"/>
          <w:szCs w:val="28"/>
          <w:lang w:eastAsia="ru-RU"/>
        </w:rPr>
        <w:t>Методика есть система знаний о закономерностях процесса обучения второму (неродному) языку и о путях воздействия на этот процесс с целью его оптимизации (Пассов Е.И.).</w:t>
      </w:r>
    </w:p>
    <w:p w14:paraId="25F08C00" w14:textId="77777777" w:rsidR="00D24609" w:rsidRPr="00E901D4" w:rsidRDefault="00D24609" w:rsidP="00D24609">
      <w:pPr>
        <w:pStyle w:val="a5"/>
        <w:numPr>
          <w:ilvl w:val="0"/>
          <w:numId w:val="32"/>
        </w:numPr>
        <w:spacing w:after="0" w:line="240" w:lineRule="auto"/>
        <w:ind w:left="0" w:firstLine="357"/>
        <w:jc w:val="both"/>
        <w:rPr>
          <w:rFonts w:ascii="Times New Roman" w:eastAsia="Times New Roman" w:hAnsi="Times New Roman" w:cs="Times New Roman"/>
          <w:sz w:val="28"/>
          <w:szCs w:val="28"/>
          <w:lang w:eastAsia="ru-RU"/>
        </w:rPr>
      </w:pPr>
      <w:r w:rsidRPr="00E901D4">
        <w:rPr>
          <w:rFonts w:ascii="Times New Roman" w:hAnsi="Times New Roman" w:cs="Times New Roman"/>
          <w:sz w:val="28"/>
          <w:szCs w:val="28"/>
        </w:rPr>
        <w:t>М</w:t>
      </w:r>
      <w:r w:rsidRPr="00E901D4">
        <w:rPr>
          <w:rFonts w:ascii="Times New Roman" w:eastAsia="Times New Roman" w:hAnsi="Times New Roman" w:cs="Times New Roman"/>
          <w:sz w:val="28"/>
          <w:szCs w:val="28"/>
          <w:lang w:eastAsia="ru-RU"/>
        </w:rPr>
        <w:t>етодика обучения иностранным языкам – наука, исследующая закономерности, цели, содержание, средства, методы, приемы и системы обучения, а также изучающая принципы учения и воспитания на материале иностранного языка (Ляховицкий М.В.).</w:t>
      </w:r>
    </w:p>
    <w:p w14:paraId="1837AA14" w14:textId="77777777" w:rsidR="00D24609" w:rsidRPr="00E901D4" w:rsidRDefault="00D24609" w:rsidP="00D24609">
      <w:pPr>
        <w:pStyle w:val="a5"/>
        <w:numPr>
          <w:ilvl w:val="0"/>
          <w:numId w:val="32"/>
        </w:numPr>
        <w:shd w:val="clear" w:color="auto" w:fill="FFFFFF"/>
        <w:spacing w:after="0" w:line="240" w:lineRule="auto"/>
        <w:ind w:left="0" w:firstLine="357"/>
        <w:jc w:val="both"/>
        <w:rPr>
          <w:rFonts w:ascii="Times New Roman" w:eastAsia="Times New Roman" w:hAnsi="Times New Roman" w:cs="Times New Roman"/>
          <w:sz w:val="28"/>
          <w:szCs w:val="28"/>
          <w:lang w:eastAsia="ru-RU"/>
        </w:rPr>
      </w:pPr>
      <w:r w:rsidRPr="00E901D4">
        <w:rPr>
          <w:rFonts w:ascii="Times New Roman" w:eastAsia="Times New Roman" w:hAnsi="Times New Roman" w:cs="Times New Roman"/>
          <w:sz w:val="28"/>
          <w:szCs w:val="28"/>
          <w:lang w:eastAsia="ru-RU"/>
        </w:rPr>
        <w:t xml:space="preserve">Термин «методика» чаще всего употребляется в трех значениях: </w:t>
      </w:r>
      <w:r w:rsidRPr="00E901D4">
        <w:rPr>
          <w:rFonts w:ascii="Times New Roman" w:eastAsia="Times New Roman" w:hAnsi="Times New Roman" w:cs="Times New Roman"/>
          <w:i/>
          <w:sz w:val="28"/>
          <w:szCs w:val="28"/>
          <w:lang w:eastAsia="ru-RU"/>
        </w:rPr>
        <w:t>как учебная дисциплина</w:t>
      </w:r>
      <w:r w:rsidRPr="00E901D4">
        <w:rPr>
          <w:rFonts w:ascii="Times New Roman" w:eastAsia="Times New Roman" w:hAnsi="Times New Roman" w:cs="Times New Roman"/>
          <w:sz w:val="28"/>
          <w:szCs w:val="28"/>
          <w:lang w:eastAsia="ru-RU"/>
        </w:rPr>
        <w:t xml:space="preserve">, дающая совокупность сведений по теории и практике преподавания этой дисциплины, </w:t>
      </w:r>
      <w:r w:rsidRPr="00E901D4">
        <w:rPr>
          <w:rFonts w:ascii="Times New Roman" w:eastAsia="Times New Roman" w:hAnsi="Times New Roman" w:cs="Times New Roman"/>
          <w:i/>
          <w:sz w:val="28"/>
          <w:szCs w:val="28"/>
          <w:lang w:eastAsia="ru-RU"/>
        </w:rPr>
        <w:t>как научная дисциплина</w:t>
      </w:r>
      <w:r w:rsidRPr="00E901D4">
        <w:rPr>
          <w:rFonts w:ascii="Times New Roman" w:eastAsia="Times New Roman" w:hAnsi="Times New Roman" w:cs="Times New Roman"/>
          <w:sz w:val="28"/>
          <w:szCs w:val="28"/>
          <w:lang w:eastAsia="ru-RU"/>
        </w:rPr>
        <w:t xml:space="preserve"> – теория обучения языку (или лингводидактика), </w:t>
      </w:r>
      <w:r w:rsidRPr="00E901D4">
        <w:rPr>
          <w:rFonts w:ascii="Times New Roman" w:eastAsia="Times New Roman" w:hAnsi="Times New Roman" w:cs="Times New Roman"/>
          <w:i/>
          <w:sz w:val="28"/>
          <w:szCs w:val="28"/>
          <w:lang w:eastAsia="ru-RU"/>
        </w:rPr>
        <w:t>как практическая дисциплина</w:t>
      </w:r>
      <w:r w:rsidRPr="00E901D4">
        <w:rPr>
          <w:rFonts w:ascii="Times New Roman" w:eastAsia="Times New Roman" w:hAnsi="Times New Roman" w:cs="Times New Roman"/>
          <w:sz w:val="28"/>
          <w:szCs w:val="28"/>
          <w:lang w:eastAsia="ru-RU"/>
        </w:rPr>
        <w:t>, или «технология обучения», представляющая собой совокупность приемов работы учителя (Щукин А.Н.).</w:t>
      </w:r>
    </w:p>
    <w:p w14:paraId="2A847F15" w14:textId="77777777" w:rsidR="00D24609" w:rsidRDefault="00D24609" w:rsidP="00D24609">
      <w:pPr>
        <w:jc w:val="both"/>
        <w:rPr>
          <w:sz w:val="28"/>
          <w:szCs w:val="28"/>
        </w:rPr>
      </w:pPr>
    </w:p>
    <w:p w14:paraId="380C1CD9" w14:textId="77777777" w:rsidR="00D24609" w:rsidRDefault="00D24609" w:rsidP="00D24609">
      <w:pPr>
        <w:jc w:val="both"/>
        <w:rPr>
          <w:sz w:val="28"/>
          <w:szCs w:val="28"/>
        </w:rPr>
      </w:pPr>
      <w:r>
        <w:rPr>
          <w:sz w:val="28"/>
          <w:szCs w:val="28"/>
        </w:rPr>
        <w:tab/>
      </w:r>
      <w:r w:rsidRPr="00D67D8A">
        <w:rPr>
          <w:b/>
          <w:sz w:val="28"/>
          <w:szCs w:val="28"/>
        </w:rPr>
        <w:t>2.</w:t>
      </w:r>
      <w:r>
        <w:rPr>
          <w:sz w:val="28"/>
          <w:szCs w:val="28"/>
        </w:rPr>
        <w:t xml:space="preserve"> Соотнесите следующие теоретические понятия методической науки с их определениями:</w:t>
      </w:r>
    </w:p>
    <w:p w14:paraId="43BB90F7" w14:textId="77777777" w:rsidR="00D24609" w:rsidRDefault="00D24609" w:rsidP="00D24609">
      <w:pPr>
        <w:jc w:val="both"/>
        <w:rPr>
          <w:sz w:val="28"/>
          <w:szCs w:val="28"/>
        </w:rPr>
      </w:pPr>
    </w:p>
    <w:tbl>
      <w:tblPr>
        <w:tblStyle w:val="ab"/>
        <w:tblW w:w="0" w:type="auto"/>
        <w:tblLook w:val="04A0" w:firstRow="1" w:lastRow="0" w:firstColumn="1" w:lastColumn="0" w:noHBand="0" w:noVBand="1"/>
      </w:tblPr>
      <w:tblGrid>
        <w:gridCol w:w="522"/>
        <w:gridCol w:w="2917"/>
        <w:gridCol w:w="420"/>
        <w:gridCol w:w="6281"/>
      </w:tblGrid>
      <w:tr w:rsidR="00D24609" w14:paraId="7A479A60" w14:textId="77777777" w:rsidTr="00D24609">
        <w:tc>
          <w:tcPr>
            <w:tcW w:w="534" w:type="dxa"/>
          </w:tcPr>
          <w:p w14:paraId="0DB52F4C" w14:textId="77777777" w:rsidR="00D24609" w:rsidRDefault="00D24609" w:rsidP="00D24609">
            <w:pPr>
              <w:jc w:val="both"/>
              <w:rPr>
                <w:sz w:val="24"/>
                <w:szCs w:val="24"/>
              </w:rPr>
            </w:pPr>
            <w:r>
              <w:rPr>
                <w:sz w:val="24"/>
                <w:szCs w:val="24"/>
              </w:rPr>
              <w:t>1</w:t>
            </w:r>
          </w:p>
        </w:tc>
        <w:tc>
          <w:tcPr>
            <w:tcW w:w="2976" w:type="dxa"/>
          </w:tcPr>
          <w:p w14:paraId="7AE428BC" w14:textId="77777777" w:rsidR="00D24609" w:rsidRDefault="00D24609" w:rsidP="00D24609">
            <w:pPr>
              <w:jc w:val="both"/>
              <w:rPr>
                <w:sz w:val="24"/>
                <w:szCs w:val="24"/>
              </w:rPr>
            </w:pPr>
            <w:r>
              <w:rPr>
                <w:sz w:val="24"/>
                <w:szCs w:val="24"/>
              </w:rPr>
              <w:t>Способ</w:t>
            </w:r>
          </w:p>
        </w:tc>
        <w:tc>
          <w:tcPr>
            <w:tcW w:w="426" w:type="dxa"/>
          </w:tcPr>
          <w:p w14:paraId="1DFBA1FF" w14:textId="77777777" w:rsidR="00D24609" w:rsidRDefault="00D24609" w:rsidP="00D24609">
            <w:pPr>
              <w:jc w:val="both"/>
              <w:rPr>
                <w:sz w:val="24"/>
                <w:szCs w:val="24"/>
              </w:rPr>
            </w:pPr>
            <w:r>
              <w:rPr>
                <w:sz w:val="24"/>
                <w:szCs w:val="24"/>
              </w:rPr>
              <w:t>А</w:t>
            </w:r>
          </w:p>
        </w:tc>
        <w:tc>
          <w:tcPr>
            <w:tcW w:w="7052" w:type="dxa"/>
          </w:tcPr>
          <w:p w14:paraId="5982641D" w14:textId="77777777" w:rsidR="00D24609" w:rsidRDefault="00D24609" w:rsidP="00D24609">
            <w:pPr>
              <w:rPr>
                <w:sz w:val="24"/>
                <w:szCs w:val="24"/>
              </w:rPr>
            </w:pPr>
            <w:r>
              <w:rPr>
                <w:sz w:val="24"/>
                <w:szCs w:val="24"/>
              </w:rPr>
              <w:t>Базисная категория методики, определяющая стратегию обучения языку и выбор метода обучения, реализующего такую стратегию; представляет собой точку зрения на сущность предмета, которому надо обучать; самая общая методологическая основа исследования в конкретной области знаний</w:t>
            </w:r>
          </w:p>
        </w:tc>
      </w:tr>
      <w:tr w:rsidR="00D24609" w14:paraId="5375F41A" w14:textId="77777777" w:rsidTr="00D24609">
        <w:tc>
          <w:tcPr>
            <w:tcW w:w="534" w:type="dxa"/>
          </w:tcPr>
          <w:p w14:paraId="27FA6005" w14:textId="77777777" w:rsidR="00D24609" w:rsidRDefault="00D24609" w:rsidP="00D24609">
            <w:pPr>
              <w:jc w:val="both"/>
              <w:rPr>
                <w:sz w:val="24"/>
                <w:szCs w:val="24"/>
              </w:rPr>
            </w:pPr>
            <w:r>
              <w:rPr>
                <w:sz w:val="24"/>
                <w:szCs w:val="24"/>
              </w:rPr>
              <w:t>2</w:t>
            </w:r>
          </w:p>
        </w:tc>
        <w:tc>
          <w:tcPr>
            <w:tcW w:w="2976" w:type="dxa"/>
          </w:tcPr>
          <w:p w14:paraId="4B425F21" w14:textId="77777777" w:rsidR="00D24609" w:rsidRDefault="00D24609" w:rsidP="00D24609">
            <w:pPr>
              <w:jc w:val="both"/>
              <w:rPr>
                <w:sz w:val="24"/>
                <w:szCs w:val="24"/>
              </w:rPr>
            </w:pPr>
            <w:r>
              <w:rPr>
                <w:sz w:val="24"/>
                <w:szCs w:val="24"/>
              </w:rPr>
              <w:t>Прием</w:t>
            </w:r>
          </w:p>
        </w:tc>
        <w:tc>
          <w:tcPr>
            <w:tcW w:w="426" w:type="dxa"/>
          </w:tcPr>
          <w:p w14:paraId="4C48617C" w14:textId="77777777" w:rsidR="00D24609" w:rsidRDefault="00D24609" w:rsidP="00D24609">
            <w:pPr>
              <w:jc w:val="both"/>
              <w:rPr>
                <w:sz w:val="24"/>
                <w:szCs w:val="24"/>
              </w:rPr>
            </w:pPr>
            <w:r>
              <w:rPr>
                <w:sz w:val="24"/>
                <w:szCs w:val="24"/>
              </w:rPr>
              <w:t>В</w:t>
            </w:r>
          </w:p>
        </w:tc>
        <w:tc>
          <w:tcPr>
            <w:tcW w:w="7052" w:type="dxa"/>
          </w:tcPr>
          <w:p w14:paraId="0FD0AC7D" w14:textId="77777777" w:rsidR="00D24609" w:rsidRDefault="00D24609" w:rsidP="00D24609">
            <w:pPr>
              <w:rPr>
                <w:sz w:val="24"/>
                <w:szCs w:val="24"/>
              </w:rPr>
            </w:pPr>
            <w:r>
              <w:rPr>
                <w:sz w:val="24"/>
                <w:szCs w:val="24"/>
              </w:rPr>
              <w:t>Основные положения, определяющие характер процесса обучения, формирующиеся на основе избранного направления и соответствующие этому направлению</w:t>
            </w:r>
          </w:p>
        </w:tc>
      </w:tr>
      <w:tr w:rsidR="00D24609" w14:paraId="4C7142A6" w14:textId="77777777" w:rsidTr="00D24609">
        <w:tc>
          <w:tcPr>
            <w:tcW w:w="534" w:type="dxa"/>
          </w:tcPr>
          <w:p w14:paraId="6F22683A" w14:textId="77777777" w:rsidR="00D24609" w:rsidRDefault="00D24609" w:rsidP="00D24609">
            <w:pPr>
              <w:jc w:val="both"/>
              <w:rPr>
                <w:sz w:val="24"/>
                <w:szCs w:val="24"/>
              </w:rPr>
            </w:pPr>
            <w:r>
              <w:rPr>
                <w:sz w:val="24"/>
                <w:szCs w:val="24"/>
              </w:rPr>
              <w:t>3</w:t>
            </w:r>
          </w:p>
        </w:tc>
        <w:tc>
          <w:tcPr>
            <w:tcW w:w="2976" w:type="dxa"/>
          </w:tcPr>
          <w:p w14:paraId="160570A9" w14:textId="77777777" w:rsidR="00D24609" w:rsidRDefault="00D24609" w:rsidP="00D24609">
            <w:pPr>
              <w:jc w:val="both"/>
              <w:rPr>
                <w:sz w:val="24"/>
                <w:szCs w:val="24"/>
              </w:rPr>
            </w:pPr>
            <w:r>
              <w:rPr>
                <w:sz w:val="24"/>
                <w:szCs w:val="24"/>
              </w:rPr>
              <w:t>Принципы обучения</w:t>
            </w:r>
          </w:p>
        </w:tc>
        <w:tc>
          <w:tcPr>
            <w:tcW w:w="426" w:type="dxa"/>
          </w:tcPr>
          <w:p w14:paraId="69BFB2F9" w14:textId="77777777" w:rsidR="00D24609" w:rsidRDefault="00D24609" w:rsidP="00D24609">
            <w:pPr>
              <w:jc w:val="both"/>
              <w:rPr>
                <w:sz w:val="24"/>
                <w:szCs w:val="24"/>
              </w:rPr>
            </w:pPr>
            <w:r>
              <w:rPr>
                <w:sz w:val="24"/>
                <w:szCs w:val="24"/>
              </w:rPr>
              <w:t>С</w:t>
            </w:r>
          </w:p>
        </w:tc>
        <w:tc>
          <w:tcPr>
            <w:tcW w:w="7052" w:type="dxa"/>
          </w:tcPr>
          <w:p w14:paraId="7A41E168" w14:textId="77777777" w:rsidR="00D24609" w:rsidRDefault="00D24609" w:rsidP="00D24609">
            <w:pPr>
              <w:rPr>
                <w:sz w:val="24"/>
                <w:szCs w:val="24"/>
              </w:rPr>
            </w:pPr>
            <w:r>
              <w:rPr>
                <w:sz w:val="24"/>
                <w:szCs w:val="24"/>
              </w:rPr>
              <w:t>Группа приемов, направленных на решение более общей задачи</w:t>
            </w:r>
          </w:p>
        </w:tc>
      </w:tr>
      <w:tr w:rsidR="00D24609" w14:paraId="1E0D95F1" w14:textId="77777777" w:rsidTr="00D24609">
        <w:tc>
          <w:tcPr>
            <w:tcW w:w="534" w:type="dxa"/>
          </w:tcPr>
          <w:p w14:paraId="3016BB7D" w14:textId="77777777" w:rsidR="00D24609" w:rsidRDefault="00D24609" w:rsidP="00D24609">
            <w:pPr>
              <w:jc w:val="both"/>
              <w:rPr>
                <w:sz w:val="24"/>
                <w:szCs w:val="24"/>
              </w:rPr>
            </w:pPr>
            <w:r>
              <w:rPr>
                <w:sz w:val="24"/>
                <w:szCs w:val="24"/>
              </w:rPr>
              <w:t>4</w:t>
            </w:r>
          </w:p>
        </w:tc>
        <w:tc>
          <w:tcPr>
            <w:tcW w:w="2976" w:type="dxa"/>
          </w:tcPr>
          <w:p w14:paraId="73237470" w14:textId="77777777" w:rsidR="00D24609" w:rsidRDefault="00D24609" w:rsidP="00D24609">
            <w:pPr>
              <w:rPr>
                <w:sz w:val="24"/>
                <w:szCs w:val="24"/>
              </w:rPr>
            </w:pPr>
            <w:r>
              <w:rPr>
                <w:sz w:val="24"/>
                <w:szCs w:val="24"/>
              </w:rPr>
              <w:t>Система обучения иностранным языкам</w:t>
            </w:r>
          </w:p>
        </w:tc>
        <w:tc>
          <w:tcPr>
            <w:tcW w:w="426" w:type="dxa"/>
          </w:tcPr>
          <w:p w14:paraId="3236D836" w14:textId="77777777" w:rsidR="00D24609" w:rsidRPr="00E50AD8" w:rsidRDefault="00D24609" w:rsidP="00D24609">
            <w:pPr>
              <w:jc w:val="both"/>
              <w:rPr>
                <w:sz w:val="24"/>
                <w:szCs w:val="24"/>
                <w:lang w:val="en-US"/>
              </w:rPr>
            </w:pPr>
            <w:r>
              <w:rPr>
                <w:sz w:val="24"/>
                <w:szCs w:val="24"/>
                <w:lang w:val="en-US"/>
              </w:rPr>
              <w:t>D</w:t>
            </w:r>
          </w:p>
        </w:tc>
        <w:tc>
          <w:tcPr>
            <w:tcW w:w="7052" w:type="dxa"/>
          </w:tcPr>
          <w:p w14:paraId="7D115C44" w14:textId="77777777" w:rsidR="00D24609" w:rsidRDefault="00D24609" w:rsidP="00D24609">
            <w:pPr>
              <w:rPr>
                <w:sz w:val="24"/>
                <w:szCs w:val="24"/>
              </w:rPr>
            </w:pPr>
            <w:r>
              <w:rPr>
                <w:sz w:val="24"/>
                <w:szCs w:val="24"/>
              </w:rPr>
              <w:t>Обобщенная модель реализации основным компонентов учебного процесса по иностранному языку, в основе которой лежит определенная доминирующая идея решения главной методической задачи</w:t>
            </w:r>
          </w:p>
        </w:tc>
      </w:tr>
      <w:tr w:rsidR="00D24609" w14:paraId="7CFBF839" w14:textId="77777777" w:rsidTr="00D24609">
        <w:tc>
          <w:tcPr>
            <w:tcW w:w="534" w:type="dxa"/>
          </w:tcPr>
          <w:p w14:paraId="0A3DEE22" w14:textId="77777777" w:rsidR="00D24609" w:rsidRDefault="00D24609" w:rsidP="00D24609">
            <w:pPr>
              <w:jc w:val="both"/>
              <w:rPr>
                <w:sz w:val="24"/>
                <w:szCs w:val="24"/>
              </w:rPr>
            </w:pPr>
            <w:r>
              <w:rPr>
                <w:sz w:val="24"/>
                <w:szCs w:val="24"/>
              </w:rPr>
              <w:t>5</w:t>
            </w:r>
          </w:p>
        </w:tc>
        <w:tc>
          <w:tcPr>
            <w:tcW w:w="2976" w:type="dxa"/>
          </w:tcPr>
          <w:p w14:paraId="04E54EF2" w14:textId="77777777" w:rsidR="00D24609" w:rsidRDefault="00D24609" w:rsidP="00D24609">
            <w:pPr>
              <w:rPr>
                <w:sz w:val="24"/>
                <w:szCs w:val="24"/>
              </w:rPr>
            </w:pPr>
            <w:r>
              <w:rPr>
                <w:sz w:val="24"/>
                <w:szCs w:val="24"/>
              </w:rPr>
              <w:t>Метод</w:t>
            </w:r>
          </w:p>
        </w:tc>
        <w:tc>
          <w:tcPr>
            <w:tcW w:w="426" w:type="dxa"/>
          </w:tcPr>
          <w:p w14:paraId="6C123D0E" w14:textId="77777777" w:rsidR="00D24609" w:rsidRPr="00E50AD8" w:rsidRDefault="00D24609" w:rsidP="00D24609">
            <w:pPr>
              <w:jc w:val="both"/>
              <w:rPr>
                <w:sz w:val="24"/>
                <w:szCs w:val="24"/>
                <w:lang w:val="en-US"/>
              </w:rPr>
            </w:pPr>
            <w:r>
              <w:rPr>
                <w:sz w:val="24"/>
                <w:szCs w:val="24"/>
                <w:lang w:val="en-US"/>
              </w:rPr>
              <w:t>E</w:t>
            </w:r>
          </w:p>
        </w:tc>
        <w:tc>
          <w:tcPr>
            <w:tcW w:w="7052" w:type="dxa"/>
          </w:tcPr>
          <w:p w14:paraId="12BD2332" w14:textId="77777777" w:rsidR="00D24609" w:rsidRDefault="00D24609" w:rsidP="00D24609">
            <w:pPr>
              <w:rPr>
                <w:sz w:val="24"/>
                <w:szCs w:val="24"/>
              </w:rPr>
            </w:pPr>
            <w:r>
              <w:rPr>
                <w:sz w:val="24"/>
                <w:szCs w:val="24"/>
              </w:rPr>
              <w:t>Элементарный методический поступок, направленный на решение конкретной задачи преподавания на определенном этапе практического занятия</w:t>
            </w:r>
          </w:p>
        </w:tc>
      </w:tr>
      <w:tr w:rsidR="00D24609" w14:paraId="2E91C1C8" w14:textId="77777777" w:rsidTr="00D24609">
        <w:tc>
          <w:tcPr>
            <w:tcW w:w="534" w:type="dxa"/>
          </w:tcPr>
          <w:p w14:paraId="696E9259" w14:textId="77777777" w:rsidR="00D24609" w:rsidRDefault="00D24609" w:rsidP="00D24609">
            <w:pPr>
              <w:jc w:val="both"/>
              <w:rPr>
                <w:sz w:val="24"/>
                <w:szCs w:val="24"/>
              </w:rPr>
            </w:pPr>
            <w:r>
              <w:rPr>
                <w:sz w:val="24"/>
                <w:szCs w:val="24"/>
              </w:rPr>
              <w:lastRenderedPageBreak/>
              <w:t>6</w:t>
            </w:r>
          </w:p>
        </w:tc>
        <w:tc>
          <w:tcPr>
            <w:tcW w:w="2976" w:type="dxa"/>
          </w:tcPr>
          <w:p w14:paraId="51F1530C" w14:textId="77777777" w:rsidR="00D24609" w:rsidRDefault="00D24609" w:rsidP="00D24609">
            <w:pPr>
              <w:rPr>
                <w:sz w:val="24"/>
                <w:szCs w:val="24"/>
              </w:rPr>
            </w:pPr>
            <w:r>
              <w:rPr>
                <w:sz w:val="24"/>
                <w:szCs w:val="24"/>
              </w:rPr>
              <w:t>Подход</w:t>
            </w:r>
          </w:p>
        </w:tc>
        <w:tc>
          <w:tcPr>
            <w:tcW w:w="426" w:type="dxa"/>
          </w:tcPr>
          <w:p w14:paraId="320BD0B9" w14:textId="77777777" w:rsidR="00D24609" w:rsidRPr="00E50AD8" w:rsidRDefault="00D24609" w:rsidP="00D24609">
            <w:pPr>
              <w:jc w:val="both"/>
              <w:rPr>
                <w:sz w:val="24"/>
                <w:szCs w:val="24"/>
              </w:rPr>
            </w:pPr>
            <w:r>
              <w:rPr>
                <w:sz w:val="24"/>
                <w:szCs w:val="24"/>
                <w:lang w:val="en-US"/>
              </w:rPr>
              <w:t>F</w:t>
            </w:r>
          </w:p>
        </w:tc>
        <w:tc>
          <w:tcPr>
            <w:tcW w:w="7052" w:type="dxa"/>
          </w:tcPr>
          <w:p w14:paraId="0A530920" w14:textId="77777777" w:rsidR="00D24609" w:rsidRDefault="00D24609" w:rsidP="00D24609">
            <w:pPr>
              <w:rPr>
                <w:sz w:val="24"/>
                <w:szCs w:val="24"/>
              </w:rPr>
            </w:pPr>
            <w:r>
              <w:rPr>
                <w:sz w:val="24"/>
                <w:szCs w:val="24"/>
              </w:rPr>
              <w:t>Модель реализации основных компонентов учебного процесса, соответствующая определенной методической концепции, обусловливающая отбор материала, форму, содержание и средства обучения</w:t>
            </w:r>
          </w:p>
        </w:tc>
      </w:tr>
      <w:tr w:rsidR="00D24609" w14:paraId="259E5ED9" w14:textId="77777777" w:rsidTr="00D24609">
        <w:tc>
          <w:tcPr>
            <w:tcW w:w="534" w:type="dxa"/>
          </w:tcPr>
          <w:p w14:paraId="28C3CF21" w14:textId="77777777" w:rsidR="00D24609" w:rsidRDefault="00D24609" w:rsidP="00D24609">
            <w:pPr>
              <w:jc w:val="both"/>
              <w:rPr>
                <w:sz w:val="24"/>
                <w:szCs w:val="24"/>
              </w:rPr>
            </w:pPr>
            <w:r>
              <w:rPr>
                <w:sz w:val="24"/>
                <w:szCs w:val="24"/>
              </w:rPr>
              <w:t>7</w:t>
            </w:r>
          </w:p>
        </w:tc>
        <w:tc>
          <w:tcPr>
            <w:tcW w:w="2976" w:type="dxa"/>
          </w:tcPr>
          <w:p w14:paraId="7AEDE4AD" w14:textId="77777777" w:rsidR="00D24609" w:rsidRDefault="00D24609" w:rsidP="00D24609">
            <w:pPr>
              <w:rPr>
                <w:sz w:val="24"/>
                <w:szCs w:val="24"/>
              </w:rPr>
            </w:pPr>
            <w:r>
              <w:rPr>
                <w:sz w:val="24"/>
                <w:szCs w:val="24"/>
              </w:rPr>
              <w:t>Языковая (лингвистическая) компетенция</w:t>
            </w:r>
          </w:p>
        </w:tc>
        <w:tc>
          <w:tcPr>
            <w:tcW w:w="426" w:type="dxa"/>
          </w:tcPr>
          <w:p w14:paraId="136AA9D3" w14:textId="77777777" w:rsidR="00D24609" w:rsidRPr="00641BB8" w:rsidRDefault="00D24609" w:rsidP="00D24609">
            <w:pPr>
              <w:jc w:val="both"/>
              <w:rPr>
                <w:sz w:val="24"/>
                <w:szCs w:val="24"/>
              </w:rPr>
            </w:pPr>
            <w:r>
              <w:rPr>
                <w:sz w:val="24"/>
                <w:szCs w:val="24"/>
                <w:lang w:val="en-US"/>
              </w:rPr>
              <w:t>G</w:t>
            </w:r>
          </w:p>
        </w:tc>
        <w:tc>
          <w:tcPr>
            <w:tcW w:w="7052" w:type="dxa"/>
          </w:tcPr>
          <w:p w14:paraId="7E01C98F" w14:textId="77777777" w:rsidR="00D24609" w:rsidRDefault="00D24609" w:rsidP="00D24609">
            <w:pPr>
              <w:rPr>
                <w:sz w:val="24"/>
                <w:szCs w:val="24"/>
              </w:rPr>
            </w:pPr>
            <w:r>
              <w:rPr>
                <w:sz w:val="24"/>
                <w:szCs w:val="24"/>
              </w:rPr>
              <w:t>Знание культурных особенностей носителей языка, их привычек, традиций, норм поведения и этикета, умение понимать и адекватно использовать их в процессе общения, оставаясь при этом носителей другой культуры, интеграции личности в системе мировой и национальной культур</w:t>
            </w:r>
          </w:p>
        </w:tc>
      </w:tr>
      <w:tr w:rsidR="00D24609" w14:paraId="14DE6078" w14:textId="77777777" w:rsidTr="00D24609">
        <w:tc>
          <w:tcPr>
            <w:tcW w:w="534" w:type="dxa"/>
          </w:tcPr>
          <w:p w14:paraId="47A973E3" w14:textId="77777777" w:rsidR="00D24609" w:rsidRDefault="00D24609" w:rsidP="00D24609">
            <w:pPr>
              <w:jc w:val="both"/>
              <w:rPr>
                <w:sz w:val="24"/>
                <w:szCs w:val="24"/>
              </w:rPr>
            </w:pPr>
            <w:r>
              <w:rPr>
                <w:sz w:val="24"/>
                <w:szCs w:val="24"/>
              </w:rPr>
              <w:t>8</w:t>
            </w:r>
          </w:p>
        </w:tc>
        <w:tc>
          <w:tcPr>
            <w:tcW w:w="2976" w:type="dxa"/>
          </w:tcPr>
          <w:p w14:paraId="4ACFA920" w14:textId="77777777" w:rsidR="00D24609" w:rsidRDefault="00D24609" w:rsidP="00D24609">
            <w:pPr>
              <w:rPr>
                <w:sz w:val="24"/>
                <w:szCs w:val="24"/>
              </w:rPr>
            </w:pPr>
            <w:r>
              <w:rPr>
                <w:sz w:val="24"/>
                <w:szCs w:val="24"/>
              </w:rPr>
              <w:t>Речевая компетенция</w:t>
            </w:r>
          </w:p>
        </w:tc>
        <w:tc>
          <w:tcPr>
            <w:tcW w:w="426" w:type="dxa"/>
          </w:tcPr>
          <w:p w14:paraId="1B980C6A" w14:textId="77777777" w:rsidR="00D24609" w:rsidRPr="00641BB8" w:rsidRDefault="00D24609" w:rsidP="00D24609">
            <w:pPr>
              <w:jc w:val="both"/>
              <w:rPr>
                <w:sz w:val="24"/>
                <w:szCs w:val="24"/>
              </w:rPr>
            </w:pPr>
            <w:r>
              <w:rPr>
                <w:sz w:val="24"/>
                <w:szCs w:val="24"/>
              </w:rPr>
              <w:t>Н</w:t>
            </w:r>
          </w:p>
        </w:tc>
        <w:tc>
          <w:tcPr>
            <w:tcW w:w="7052" w:type="dxa"/>
          </w:tcPr>
          <w:p w14:paraId="3321058A" w14:textId="77777777" w:rsidR="00D24609" w:rsidRPr="00641BB8" w:rsidRDefault="00D24609" w:rsidP="00D24609">
            <w:pPr>
              <w:rPr>
                <w:sz w:val="24"/>
                <w:szCs w:val="24"/>
              </w:rPr>
            </w:pPr>
            <w:r>
              <w:rPr>
                <w:sz w:val="24"/>
                <w:szCs w:val="24"/>
              </w:rPr>
              <w:t>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языковых и речевых норм и выбирая коммуникативное поведение, которое адекватно аутентичной ситуации общения</w:t>
            </w:r>
          </w:p>
        </w:tc>
      </w:tr>
      <w:tr w:rsidR="00D24609" w14:paraId="72BB522A" w14:textId="77777777" w:rsidTr="00D24609">
        <w:tc>
          <w:tcPr>
            <w:tcW w:w="534" w:type="dxa"/>
          </w:tcPr>
          <w:p w14:paraId="32278D33" w14:textId="77777777" w:rsidR="00D24609" w:rsidRDefault="00D24609" w:rsidP="00D24609">
            <w:pPr>
              <w:jc w:val="both"/>
              <w:rPr>
                <w:sz w:val="24"/>
                <w:szCs w:val="24"/>
              </w:rPr>
            </w:pPr>
            <w:r>
              <w:rPr>
                <w:sz w:val="24"/>
                <w:szCs w:val="24"/>
              </w:rPr>
              <w:t>9</w:t>
            </w:r>
          </w:p>
        </w:tc>
        <w:tc>
          <w:tcPr>
            <w:tcW w:w="2976" w:type="dxa"/>
          </w:tcPr>
          <w:p w14:paraId="32609A72" w14:textId="77777777" w:rsidR="00D24609" w:rsidRDefault="00D24609" w:rsidP="00D24609">
            <w:pPr>
              <w:rPr>
                <w:sz w:val="24"/>
                <w:szCs w:val="24"/>
              </w:rPr>
            </w:pPr>
            <w:r>
              <w:rPr>
                <w:sz w:val="24"/>
                <w:szCs w:val="24"/>
              </w:rPr>
              <w:t>Социолингвистическая компетенция</w:t>
            </w:r>
          </w:p>
        </w:tc>
        <w:tc>
          <w:tcPr>
            <w:tcW w:w="426" w:type="dxa"/>
          </w:tcPr>
          <w:p w14:paraId="3F11D4BE" w14:textId="77777777" w:rsidR="00D24609" w:rsidRPr="00641BB8" w:rsidRDefault="00D24609" w:rsidP="00D24609">
            <w:pPr>
              <w:jc w:val="both"/>
              <w:rPr>
                <w:sz w:val="24"/>
                <w:szCs w:val="24"/>
              </w:rPr>
            </w:pPr>
            <w:r>
              <w:rPr>
                <w:sz w:val="24"/>
                <w:szCs w:val="24"/>
                <w:lang w:val="en-US"/>
              </w:rPr>
              <w:t>I</w:t>
            </w:r>
          </w:p>
        </w:tc>
        <w:tc>
          <w:tcPr>
            <w:tcW w:w="7052" w:type="dxa"/>
          </w:tcPr>
          <w:p w14:paraId="2A1B41E2" w14:textId="77777777" w:rsidR="00D24609" w:rsidRDefault="00D24609" w:rsidP="00D24609">
            <w:pPr>
              <w:rPr>
                <w:sz w:val="24"/>
                <w:szCs w:val="24"/>
              </w:rPr>
            </w:pPr>
            <w:r>
              <w:rPr>
                <w:sz w:val="24"/>
                <w:szCs w:val="24"/>
              </w:rPr>
              <w:t>Владение способами формирования и формулирования мыслей посредством языка, умение пользоваться такими способами в процессе восприятия и порождения иноязычной речи</w:t>
            </w:r>
          </w:p>
        </w:tc>
      </w:tr>
      <w:tr w:rsidR="00D24609" w14:paraId="207D38C9" w14:textId="77777777" w:rsidTr="00D24609">
        <w:tc>
          <w:tcPr>
            <w:tcW w:w="534" w:type="dxa"/>
          </w:tcPr>
          <w:p w14:paraId="174C1803" w14:textId="77777777" w:rsidR="00D24609" w:rsidRDefault="00D24609" w:rsidP="00D24609">
            <w:pPr>
              <w:jc w:val="both"/>
              <w:rPr>
                <w:sz w:val="24"/>
                <w:szCs w:val="24"/>
              </w:rPr>
            </w:pPr>
            <w:r>
              <w:rPr>
                <w:sz w:val="24"/>
                <w:szCs w:val="24"/>
              </w:rPr>
              <w:t>10</w:t>
            </w:r>
          </w:p>
        </w:tc>
        <w:tc>
          <w:tcPr>
            <w:tcW w:w="2976" w:type="dxa"/>
          </w:tcPr>
          <w:p w14:paraId="5D41DD37" w14:textId="77777777" w:rsidR="00D24609" w:rsidRDefault="00D24609" w:rsidP="00D24609">
            <w:pPr>
              <w:rPr>
                <w:sz w:val="24"/>
                <w:szCs w:val="24"/>
              </w:rPr>
            </w:pPr>
            <w:r>
              <w:rPr>
                <w:sz w:val="24"/>
                <w:szCs w:val="24"/>
              </w:rPr>
              <w:t>Социокультурная компетенция</w:t>
            </w:r>
          </w:p>
        </w:tc>
        <w:tc>
          <w:tcPr>
            <w:tcW w:w="426" w:type="dxa"/>
          </w:tcPr>
          <w:p w14:paraId="42D074AD" w14:textId="77777777" w:rsidR="00D24609" w:rsidRPr="00641BB8" w:rsidRDefault="00D24609" w:rsidP="00D24609">
            <w:pPr>
              <w:jc w:val="both"/>
              <w:rPr>
                <w:sz w:val="24"/>
                <w:szCs w:val="24"/>
              </w:rPr>
            </w:pPr>
            <w:r>
              <w:rPr>
                <w:sz w:val="24"/>
                <w:szCs w:val="24"/>
                <w:lang w:val="en-US"/>
              </w:rPr>
              <w:t>J</w:t>
            </w:r>
          </w:p>
        </w:tc>
        <w:tc>
          <w:tcPr>
            <w:tcW w:w="7052" w:type="dxa"/>
          </w:tcPr>
          <w:p w14:paraId="5218E7B0" w14:textId="77777777" w:rsidR="00D24609" w:rsidRPr="00641BB8" w:rsidRDefault="00D24609" w:rsidP="00D24609">
            <w:pPr>
              <w:rPr>
                <w:sz w:val="24"/>
                <w:szCs w:val="24"/>
              </w:rPr>
            </w:pPr>
            <w:r>
              <w:rPr>
                <w:sz w:val="24"/>
                <w:szCs w:val="24"/>
              </w:rPr>
              <w:t>Знание и владение словарными единицами и грамматическими правилами, которые преобразуются в осмысленное высказывание в речи</w:t>
            </w:r>
          </w:p>
        </w:tc>
      </w:tr>
    </w:tbl>
    <w:p w14:paraId="7EF8356E" w14:textId="77777777" w:rsidR="00D24609" w:rsidRDefault="00D24609" w:rsidP="00D24609">
      <w:pPr>
        <w:jc w:val="both"/>
        <w:rPr>
          <w:sz w:val="28"/>
          <w:szCs w:val="28"/>
        </w:rPr>
      </w:pPr>
    </w:p>
    <w:p w14:paraId="1326C8EE" w14:textId="77777777" w:rsidR="00D24609" w:rsidRDefault="00D24609" w:rsidP="00D24609">
      <w:pPr>
        <w:jc w:val="both"/>
        <w:rPr>
          <w:sz w:val="28"/>
          <w:szCs w:val="28"/>
        </w:rPr>
      </w:pPr>
      <w:r>
        <w:rPr>
          <w:sz w:val="28"/>
          <w:szCs w:val="28"/>
        </w:rPr>
        <w:tab/>
      </w:r>
      <w:r w:rsidRPr="00D67D8A">
        <w:rPr>
          <w:b/>
          <w:sz w:val="28"/>
          <w:szCs w:val="28"/>
        </w:rPr>
        <w:t>3.</w:t>
      </w:r>
      <w:r>
        <w:rPr>
          <w:sz w:val="28"/>
          <w:szCs w:val="28"/>
        </w:rPr>
        <w:t xml:space="preserve"> Выберите правильное определение указанных понятий из трех приведенных ниже дефиниций.</w:t>
      </w:r>
    </w:p>
    <w:p w14:paraId="51F711A0" w14:textId="77777777" w:rsidR="00D24609" w:rsidRDefault="00D24609" w:rsidP="00D24609">
      <w:pPr>
        <w:jc w:val="both"/>
        <w:rPr>
          <w:sz w:val="28"/>
          <w:szCs w:val="28"/>
        </w:rPr>
      </w:pPr>
    </w:p>
    <w:tbl>
      <w:tblPr>
        <w:tblStyle w:val="ab"/>
        <w:tblW w:w="0" w:type="auto"/>
        <w:tblLook w:val="04A0" w:firstRow="1" w:lastRow="0" w:firstColumn="1" w:lastColumn="0" w:noHBand="0" w:noVBand="1"/>
      </w:tblPr>
      <w:tblGrid>
        <w:gridCol w:w="1779"/>
        <w:gridCol w:w="2635"/>
        <w:gridCol w:w="2634"/>
        <w:gridCol w:w="3092"/>
      </w:tblGrid>
      <w:tr w:rsidR="00D24609" w14:paraId="3ED97999" w14:textId="77777777" w:rsidTr="00D24609">
        <w:tc>
          <w:tcPr>
            <w:tcW w:w="1809" w:type="dxa"/>
          </w:tcPr>
          <w:p w14:paraId="0E6C05B0" w14:textId="77777777" w:rsidR="00D24609" w:rsidRDefault="00D24609" w:rsidP="00D24609">
            <w:pPr>
              <w:jc w:val="both"/>
              <w:rPr>
                <w:sz w:val="24"/>
                <w:szCs w:val="24"/>
              </w:rPr>
            </w:pPr>
          </w:p>
        </w:tc>
        <w:tc>
          <w:tcPr>
            <w:tcW w:w="2835" w:type="dxa"/>
          </w:tcPr>
          <w:p w14:paraId="6122ED41" w14:textId="77777777" w:rsidR="00D24609" w:rsidRPr="00D67D8A" w:rsidRDefault="00D24609" w:rsidP="00D24609">
            <w:pPr>
              <w:jc w:val="center"/>
              <w:rPr>
                <w:b/>
                <w:sz w:val="24"/>
                <w:szCs w:val="24"/>
              </w:rPr>
            </w:pPr>
            <w:r w:rsidRPr="00D67D8A">
              <w:rPr>
                <w:b/>
                <w:sz w:val="24"/>
                <w:szCs w:val="24"/>
              </w:rPr>
              <w:t>А</w:t>
            </w:r>
          </w:p>
        </w:tc>
        <w:tc>
          <w:tcPr>
            <w:tcW w:w="2835" w:type="dxa"/>
          </w:tcPr>
          <w:p w14:paraId="13F4B8EC" w14:textId="77777777" w:rsidR="00D24609" w:rsidRPr="00D67D8A" w:rsidRDefault="00D24609" w:rsidP="00D24609">
            <w:pPr>
              <w:jc w:val="center"/>
              <w:rPr>
                <w:b/>
                <w:sz w:val="24"/>
                <w:szCs w:val="24"/>
              </w:rPr>
            </w:pPr>
            <w:r w:rsidRPr="00D67D8A">
              <w:rPr>
                <w:b/>
                <w:sz w:val="24"/>
                <w:szCs w:val="24"/>
              </w:rPr>
              <w:t>В</w:t>
            </w:r>
          </w:p>
        </w:tc>
        <w:tc>
          <w:tcPr>
            <w:tcW w:w="3509" w:type="dxa"/>
          </w:tcPr>
          <w:p w14:paraId="2E66F533" w14:textId="77777777" w:rsidR="00D24609" w:rsidRPr="00D67D8A" w:rsidRDefault="00D24609" w:rsidP="00D24609">
            <w:pPr>
              <w:jc w:val="center"/>
              <w:rPr>
                <w:b/>
                <w:sz w:val="24"/>
                <w:szCs w:val="24"/>
              </w:rPr>
            </w:pPr>
            <w:r w:rsidRPr="00D67D8A">
              <w:rPr>
                <w:b/>
                <w:sz w:val="24"/>
                <w:szCs w:val="24"/>
              </w:rPr>
              <w:t>С</w:t>
            </w:r>
          </w:p>
        </w:tc>
      </w:tr>
      <w:tr w:rsidR="00D24609" w14:paraId="6F64A71A" w14:textId="77777777" w:rsidTr="00D24609">
        <w:tc>
          <w:tcPr>
            <w:tcW w:w="1809" w:type="dxa"/>
          </w:tcPr>
          <w:p w14:paraId="381AB4C7" w14:textId="77777777" w:rsidR="00D24609" w:rsidRDefault="00D24609" w:rsidP="00D24609">
            <w:pPr>
              <w:rPr>
                <w:sz w:val="24"/>
                <w:szCs w:val="24"/>
              </w:rPr>
            </w:pPr>
            <w:r>
              <w:rPr>
                <w:sz w:val="24"/>
                <w:szCs w:val="24"/>
              </w:rPr>
              <w:t>1. Цель обучения иностранному языку</w:t>
            </w:r>
          </w:p>
        </w:tc>
        <w:tc>
          <w:tcPr>
            <w:tcW w:w="2835" w:type="dxa"/>
          </w:tcPr>
          <w:p w14:paraId="73961A18" w14:textId="77777777" w:rsidR="00D24609" w:rsidRDefault="00D24609" w:rsidP="00D24609">
            <w:pPr>
              <w:rPr>
                <w:sz w:val="24"/>
                <w:szCs w:val="24"/>
              </w:rPr>
            </w:pPr>
            <w:r>
              <w:rPr>
                <w:sz w:val="24"/>
                <w:szCs w:val="24"/>
              </w:rPr>
              <w:t>Техника достижения определенных результатов в обучении иностранным языкам в разных образовательных средах</w:t>
            </w:r>
          </w:p>
        </w:tc>
        <w:tc>
          <w:tcPr>
            <w:tcW w:w="2835" w:type="dxa"/>
          </w:tcPr>
          <w:p w14:paraId="607408D2" w14:textId="77777777" w:rsidR="00D24609" w:rsidRDefault="00D24609" w:rsidP="00D24609">
            <w:pPr>
              <w:rPr>
                <w:sz w:val="24"/>
                <w:szCs w:val="24"/>
              </w:rPr>
            </w:pPr>
            <w:r>
              <w:rPr>
                <w:sz w:val="24"/>
                <w:szCs w:val="24"/>
              </w:rPr>
              <w:t>Деятельность учителя по планированию уроков иностранного языка по разным темам учебника</w:t>
            </w:r>
          </w:p>
        </w:tc>
        <w:tc>
          <w:tcPr>
            <w:tcW w:w="3509" w:type="dxa"/>
          </w:tcPr>
          <w:p w14:paraId="5E83551A" w14:textId="77777777" w:rsidR="00D24609" w:rsidRDefault="00D24609" w:rsidP="00D24609">
            <w:pPr>
              <w:rPr>
                <w:sz w:val="24"/>
                <w:szCs w:val="24"/>
              </w:rPr>
            </w:pPr>
            <w:r>
              <w:rPr>
                <w:sz w:val="24"/>
                <w:szCs w:val="24"/>
              </w:rPr>
              <w:t>Заранее планируемый результат деятельности по овладению языком, достигаемый с помощью разных приемов, методов и средств обучения</w:t>
            </w:r>
          </w:p>
        </w:tc>
      </w:tr>
      <w:tr w:rsidR="00D24609" w14:paraId="1D7E0D47" w14:textId="77777777" w:rsidTr="00D24609">
        <w:tc>
          <w:tcPr>
            <w:tcW w:w="1809" w:type="dxa"/>
          </w:tcPr>
          <w:p w14:paraId="036B766D" w14:textId="77777777" w:rsidR="00D24609" w:rsidRDefault="00D24609" w:rsidP="00D24609">
            <w:pPr>
              <w:rPr>
                <w:sz w:val="24"/>
                <w:szCs w:val="24"/>
              </w:rPr>
            </w:pPr>
            <w:r>
              <w:rPr>
                <w:sz w:val="24"/>
                <w:szCs w:val="24"/>
              </w:rPr>
              <w:t>2. Содержание обучения иностранному языку</w:t>
            </w:r>
          </w:p>
        </w:tc>
        <w:tc>
          <w:tcPr>
            <w:tcW w:w="2835" w:type="dxa"/>
          </w:tcPr>
          <w:p w14:paraId="4CAAEF51" w14:textId="77777777" w:rsidR="00D24609" w:rsidRDefault="00D24609" w:rsidP="00D24609">
            <w:pPr>
              <w:rPr>
                <w:sz w:val="24"/>
                <w:szCs w:val="24"/>
              </w:rPr>
            </w:pPr>
            <w:r>
              <w:rPr>
                <w:sz w:val="24"/>
                <w:szCs w:val="24"/>
              </w:rPr>
              <w:t>Определенный объем языковых знаний, который приводится в учебниках по иностранному языку</w:t>
            </w:r>
          </w:p>
        </w:tc>
        <w:tc>
          <w:tcPr>
            <w:tcW w:w="2835" w:type="dxa"/>
          </w:tcPr>
          <w:p w14:paraId="54ABC759" w14:textId="77777777" w:rsidR="00D24609" w:rsidRDefault="00D24609" w:rsidP="00D24609">
            <w:pPr>
              <w:rPr>
                <w:sz w:val="24"/>
                <w:szCs w:val="24"/>
              </w:rPr>
            </w:pPr>
            <w:r>
              <w:rPr>
                <w:sz w:val="24"/>
                <w:szCs w:val="24"/>
              </w:rPr>
              <w:t>Объем языкового и речевого материала, которым учащийся должен овладеть на занятиях по языку</w:t>
            </w:r>
          </w:p>
        </w:tc>
        <w:tc>
          <w:tcPr>
            <w:tcW w:w="3509" w:type="dxa"/>
          </w:tcPr>
          <w:p w14:paraId="5D0B81C3" w14:textId="77777777" w:rsidR="00D24609" w:rsidRDefault="00D24609" w:rsidP="00D24609">
            <w:pPr>
              <w:rPr>
                <w:sz w:val="24"/>
                <w:szCs w:val="24"/>
              </w:rPr>
            </w:pPr>
            <w:r>
              <w:rPr>
                <w:sz w:val="24"/>
                <w:szCs w:val="24"/>
              </w:rPr>
              <w:t>Набор аутентичных реплик, используемых на уроках иностранного языка</w:t>
            </w:r>
          </w:p>
        </w:tc>
      </w:tr>
      <w:tr w:rsidR="00D24609" w14:paraId="7303DD22" w14:textId="77777777" w:rsidTr="00D24609">
        <w:tc>
          <w:tcPr>
            <w:tcW w:w="1809" w:type="dxa"/>
          </w:tcPr>
          <w:p w14:paraId="07D024CE" w14:textId="77777777" w:rsidR="00D24609" w:rsidRDefault="00D24609" w:rsidP="00D24609">
            <w:pPr>
              <w:rPr>
                <w:sz w:val="24"/>
                <w:szCs w:val="24"/>
              </w:rPr>
            </w:pPr>
            <w:r>
              <w:rPr>
                <w:sz w:val="24"/>
                <w:szCs w:val="24"/>
              </w:rPr>
              <w:t>3. Принципы обучения</w:t>
            </w:r>
          </w:p>
        </w:tc>
        <w:tc>
          <w:tcPr>
            <w:tcW w:w="2835" w:type="dxa"/>
          </w:tcPr>
          <w:p w14:paraId="5720954D" w14:textId="77777777" w:rsidR="00D24609" w:rsidRDefault="00D24609" w:rsidP="00D24609">
            <w:pPr>
              <w:rPr>
                <w:sz w:val="24"/>
                <w:szCs w:val="24"/>
              </w:rPr>
            </w:pPr>
            <w:r>
              <w:rPr>
                <w:sz w:val="24"/>
                <w:szCs w:val="24"/>
              </w:rPr>
              <w:t>Основные требования, предъявляемые преподавателем к обучению языку</w:t>
            </w:r>
          </w:p>
        </w:tc>
        <w:tc>
          <w:tcPr>
            <w:tcW w:w="2835" w:type="dxa"/>
          </w:tcPr>
          <w:p w14:paraId="180C9A18" w14:textId="77777777" w:rsidR="00D24609" w:rsidRDefault="00D24609" w:rsidP="00D24609">
            <w:pPr>
              <w:rPr>
                <w:sz w:val="24"/>
                <w:szCs w:val="24"/>
              </w:rPr>
            </w:pPr>
            <w:r>
              <w:rPr>
                <w:sz w:val="24"/>
                <w:szCs w:val="24"/>
              </w:rPr>
              <w:t xml:space="preserve">Методическая категория, определяющая взаимосвязь стратегии и тактики, позволяющая прогнозировать путь реализации поставленных целей и указывающая на принципиальные </w:t>
            </w:r>
            <w:r>
              <w:rPr>
                <w:sz w:val="24"/>
                <w:szCs w:val="24"/>
              </w:rPr>
              <w:lastRenderedPageBreak/>
              <w:t>отличия концепции, теории или технологии обучения</w:t>
            </w:r>
          </w:p>
        </w:tc>
        <w:tc>
          <w:tcPr>
            <w:tcW w:w="3509" w:type="dxa"/>
          </w:tcPr>
          <w:p w14:paraId="36804C82" w14:textId="77777777" w:rsidR="00D24609" w:rsidRDefault="00D24609" w:rsidP="00D24609">
            <w:pPr>
              <w:rPr>
                <w:sz w:val="24"/>
                <w:szCs w:val="24"/>
              </w:rPr>
            </w:pPr>
            <w:r>
              <w:rPr>
                <w:sz w:val="24"/>
                <w:szCs w:val="24"/>
              </w:rPr>
              <w:lastRenderedPageBreak/>
              <w:t>Основные положения, которые преподаватель принимает во внимание при отборе учебного материала</w:t>
            </w:r>
          </w:p>
        </w:tc>
      </w:tr>
      <w:tr w:rsidR="00D24609" w14:paraId="1B9D8286" w14:textId="77777777" w:rsidTr="00D24609">
        <w:tc>
          <w:tcPr>
            <w:tcW w:w="1809" w:type="dxa"/>
          </w:tcPr>
          <w:p w14:paraId="76474D3F" w14:textId="77777777" w:rsidR="00D24609" w:rsidRDefault="00D24609" w:rsidP="00D24609">
            <w:pPr>
              <w:rPr>
                <w:sz w:val="24"/>
                <w:szCs w:val="24"/>
              </w:rPr>
            </w:pPr>
            <w:r>
              <w:rPr>
                <w:sz w:val="24"/>
                <w:szCs w:val="24"/>
              </w:rPr>
              <w:t>4. Средства обучения</w:t>
            </w:r>
          </w:p>
        </w:tc>
        <w:tc>
          <w:tcPr>
            <w:tcW w:w="2835" w:type="dxa"/>
          </w:tcPr>
          <w:p w14:paraId="286B594F" w14:textId="77777777" w:rsidR="00D24609" w:rsidRDefault="00D24609" w:rsidP="00D24609">
            <w:pPr>
              <w:rPr>
                <w:sz w:val="24"/>
                <w:szCs w:val="24"/>
              </w:rPr>
            </w:pPr>
            <w:r>
              <w:rPr>
                <w:sz w:val="24"/>
                <w:szCs w:val="24"/>
              </w:rPr>
              <w:t>Материальные объекты, носители учебной информации и предметы естественной природы, а также искусственно созданные человеком и используемые педагогами и учащимися в учебно-воспитательном процессе в качестве инструмента их деятельности</w:t>
            </w:r>
          </w:p>
        </w:tc>
        <w:tc>
          <w:tcPr>
            <w:tcW w:w="2835" w:type="dxa"/>
          </w:tcPr>
          <w:p w14:paraId="394DE312" w14:textId="77777777" w:rsidR="00D24609" w:rsidRDefault="00D24609" w:rsidP="00D24609">
            <w:pPr>
              <w:rPr>
                <w:sz w:val="24"/>
                <w:szCs w:val="24"/>
              </w:rPr>
            </w:pPr>
            <w:r>
              <w:rPr>
                <w:sz w:val="24"/>
                <w:szCs w:val="24"/>
              </w:rPr>
              <w:t>Средства языка, используемые учителем в обучении устной речи на уроках по иностранному языку</w:t>
            </w:r>
          </w:p>
        </w:tc>
        <w:tc>
          <w:tcPr>
            <w:tcW w:w="3509" w:type="dxa"/>
          </w:tcPr>
          <w:p w14:paraId="7C0D0C4B" w14:textId="77777777" w:rsidR="00D24609" w:rsidRDefault="00D24609" w:rsidP="00D24609">
            <w:pPr>
              <w:rPr>
                <w:sz w:val="24"/>
                <w:szCs w:val="24"/>
              </w:rPr>
            </w:pPr>
            <w:r>
              <w:rPr>
                <w:sz w:val="24"/>
                <w:szCs w:val="24"/>
              </w:rPr>
              <w:t>Система наглядных схем, используемых учителей иностранного языка для тренировки и закрепления языкового материала</w:t>
            </w:r>
          </w:p>
        </w:tc>
      </w:tr>
    </w:tbl>
    <w:p w14:paraId="04A50A1A" w14:textId="77777777" w:rsidR="00D24609" w:rsidRDefault="00D24609" w:rsidP="00D24609">
      <w:pPr>
        <w:jc w:val="both"/>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D24609" w:rsidRPr="00DB1C4F" w14:paraId="713C081E" w14:textId="77777777" w:rsidTr="00D24609">
        <w:tc>
          <w:tcPr>
            <w:tcW w:w="1506" w:type="dxa"/>
          </w:tcPr>
          <w:p w14:paraId="4A813C7F" w14:textId="77777777" w:rsidR="00D24609" w:rsidRPr="00DB1C4F" w:rsidRDefault="00D24609" w:rsidP="00D24609">
            <w:pPr>
              <w:jc w:val="center"/>
              <w:rPr>
                <w:b/>
                <w:shadow/>
                <w:color w:val="0070C0"/>
                <w:sz w:val="24"/>
                <w:szCs w:val="24"/>
              </w:rPr>
            </w:pPr>
            <w:r w:rsidRPr="00DB1C4F">
              <w:rPr>
                <w:b/>
                <w:shadow/>
                <w:noProof/>
                <w:color w:val="0070C0"/>
              </w:rPr>
              <w:drawing>
                <wp:inline distT="0" distB="0" distL="0" distR="0" wp14:anchorId="626E85BC" wp14:editId="450D7435">
                  <wp:extent cx="790575" cy="713527"/>
                  <wp:effectExtent l="19050" t="0" r="9525" b="0"/>
                  <wp:docPr id="3"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5AFA9EB0" w14:textId="77777777" w:rsidR="00D24609" w:rsidRPr="00DB1C4F" w:rsidRDefault="00D24609" w:rsidP="00D24609">
            <w:pPr>
              <w:rPr>
                <w:b/>
                <w:shadow/>
                <w:color w:val="0070C0"/>
                <w:sz w:val="24"/>
                <w:szCs w:val="24"/>
              </w:rPr>
            </w:pPr>
          </w:p>
          <w:p w14:paraId="5BA6BBE0" w14:textId="77777777" w:rsidR="00D24609" w:rsidRPr="00DB1C4F" w:rsidRDefault="00D24609" w:rsidP="00D24609">
            <w:pPr>
              <w:rPr>
                <w:b/>
                <w:shadow/>
                <w:color w:val="0070C0"/>
                <w:sz w:val="24"/>
                <w:szCs w:val="24"/>
              </w:rPr>
            </w:pPr>
            <w:r>
              <w:rPr>
                <w:b/>
                <w:shadow/>
                <w:color w:val="0070C0"/>
                <w:sz w:val="24"/>
                <w:szCs w:val="24"/>
              </w:rPr>
              <w:t>ПРАКТИЧЕСКАЯ РАБОТА № 2</w:t>
            </w:r>
          </w:p>
          <w:p w14:paraId="26825678" w14:textId="77777777" w:rsidR="00D24609" w:rsidRPr="00DB1C4F" w:rsidRDefault="00D24609" w:rsidP="00D24609">
            <w:pPr>
              <w:rPr>
                <w:b/>
                <w:shadow/>
                <w:color w:val="0070C0"/>
                <w:sz w:val="24"/>
                <w:szCs w:val="24"/>
              </w:rPr>
            </w:pPr>
            <w:r>
              <w:rPr>
                <w:b/>
                <w:shadow/>
                <w:color w:val="0070C0"/>
                <w:sz w:val="24"/>
                <w:szCs w:val="24"/>
              </w:rPr>
              <w:t>ТЕМА. АНАЛИЗ ЭЛЕМЕНТОВ ПЛАНА-КОНСПЕКТА УРОКА ПО ИНОСТРАННОМУ ЯЗЫКУ</w:t>
            </w:r>
          </w:p>
        </w:tc>
      </w:tr>
    </w:tbl>
    <w:p w14:paraId="27104E87" w14:textId="77777777" w:rsidR="00D24609" w:rsidRDefault="00D24609" w:rsidP="00D24609">
      <w:pPr>
        <w:jc w:val="both"/>
        <w:rPr>
          <w:sz w:val="28"/>
          <w:szCs w:val="28"/>
        </w:rPr>
      </w:pPr>
    </w:p>
    <w:p w14:paraId="37A14C9D" w14:textId="77777777" w:rsidR="00D24609" w:rsidRPr="00994618" w:rsidRDefault="00D24609" w:rsidP="00D24609">
      <w:pPr>
        <w:ind w:firstLine="708"/>
        <w:jc w:val="both"/>
        <w:rPr>
          <w:sz w:val="28"/>
          <w:szCs w:val="28"/>
          <w:shd w:val="clear" w:color="auto" w:fill="FFFFFF"/>
        </w:rPr>
      </w:pPr>
      <w:r w:rsidRPr="00994618">
        <w:rPr>
          <w:sz w:val="28"/>
          <w:szCs w:val="28"/>
          <w:shd w:val="clear" w:color="auto" w:fill="FFFFFF"/>
        </w:rPr>
        <w:t>Перечислите основные элементы плана-конспекта урока иностранного языка и дайте краткое содержание каждого раздела.</w:t>
      </w:r>
    </w:p>
    <w:p w14:paraId="4204E605" w14:textId="77777777" w:rsidR="00D24609" w:rsidRDefault="00D24609" w:rsidP="00D24609">
      <w:pPr>
        <w:jc w:val="both"/>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D24609" w:rsidRPr="00DB1C4F" w14:paraId="2418D9EB" w14:textId="77777777" w:rsidTr="00D24609">
        <w:tc>
          <w:tcPr>
            <w:tcW w:w="1506" w:type="dxa"/>
          </w:tcPr>
          <w:p w14:paraId="50F9367E" w14:textId="77777777" w:rsidR="00D24609" w:rsidRPr="00DB1C4F" w:rsidRDefault="00D24609" w:rsidP="00D24609">
            <w:pPr>
              <w:jc w:val="center"/>
              <w:rPr>
                <w:b/>
                <w:shadow/>
                <w:color w:val="0070C0"/>
                <w:sz w:val="24"/>
                <w:szCs w:val="24"/>
              </w:rPr>
            </w:pPr>
            <w:r w:rsidRPr="00DB1C4F">
              <w:rPr>
                <w:b/>
                <w:shadow/>
                <w:noProof/>
                <w:color w:val="0070C0"/>
              </w:rPr>
              <w:drawing>
                <wp:inline distT="0" distB="0" distL="0" distR="0" wp14:anchorId="302FF936" wp14:editId="3B784BEF">
                  <wp:extent cx="790575" cy="713527"/>
                  <wp:effectExtent l="19050" t="0" r="9525" b="0"/>
                  <wp:docPr id="5"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03AC501A" w14:textId="77777777" w:rsidR="00D24609" w:rsidRPr="00DB1C4F" w:rsidRDefault="00D24609" w:rsidP="00D24609">
            <w:pPr>
              <w:rPr>
                <w:b/>
                <w:shadow/>
                <w:color w:val="0070C0"/>
                <w:sz w:val="24"/>
                <w:szCs w:val="24"/>
              </w:rPr>
            </w:pPr>
          </w:p>
          <w:p w14:paraId="04899E23" w14:textId="77777777" w:rsidR="00D24609" w:rsidRPr="00DB1C4F" w:rsidRDefault="00D24609" w:rsidP="00D24609">
            <w:pPr>
              <w:rPr>
                <w:b/>
                <w:shadow/>
                <w:color w:val="0070C0"/>
                <w:sz w:val="24"/>
                <w:szCs w:val="24"/>
              </w:rPr>
            </w:pPr>
            <w:r>
              <w:rPr>
                <w:b/>
                <w:shadow/>
                <w:color w:val="0070C0"/>
                <w:sz w:val="24"/>
                <w:szCs w:val="24"/>
              </w:rPr>
              <w:t>ПРАКТИЧЕСКАЯ РАБОТА № 3</w:t>
            </w:r>
          </w:p>
          <w:p w14:paraId="2E844A08" w14:textId="77777777" w:rsidR="00D24609" w:rsidRPr="00DB1C4F" w:rsidRDefault="00D24609" w:rsidP="003749BB">
            <w:pPr>
              <w:rPr>
                <w:b/>
                <w:shadow/>
                <w:color w:val="0070C0"/>
                <w:sz w:val="24"/>
                <w:szCs w:val="24"/>
              </w:rPr>
            </w:pPr>
            <w:r>
              <w:rPr>
                <w:b/>
                <w:shadow/>
                <w:color w:val="0070C0"/>
                <w:sz w:val="24"/>
                <w:szCs w:val="24"/>
              </w:rPr>
              <w:t xml:space="preserve">ТЕМА. </w:t>
            </w:r>
            <w:r w:rsidR="003749BB">
              <w:rPr>
                <w:b/>
                <w:shadow/>
                <w:color w:val="0070C0"/>
                <w:sz w:val="24"/>
                <w:szCs w:val="24"/>
              </w:rPr>
              <w:t>ПОДГОТОВКА ФРАГМЕНТА УРОКА ПО ОБУЧЕНИЮ ФОНЕТИКЕ</w:t>
            </w:r>
          </w:p>
        </w:tc>
      </w:tr>
    </w:tbl>
    <w:p w14:paraId="686CCB02" w14:textId="77777777" w:rsidR="00D24609" w:rsidRDefault="00D24609" w:rsidP="00D24609">
      <w:pPr>
        <w:jc w:val="both"/>
        <w:rPr>
          <w:sz w:val="28"/>
          <w:szCs w:val="28"/>
        </w:rPr>
      </w:pPr>
    </w:p>
    <w:p w14:paraId="30B5063C" w14:textId="77777777" w:rsidR="00D24609" w:rsidRDefault="003749BB" w:rsidP="00D24609">
      <w:pPr>
        <w:jc w:val="both"/>
        <w:rPr>
          <w:sz w:val="28"/>
          <w:szCs w:val="28"/>
        </w:rPr>
      </w:pPr>
      <w:r>
        <w:rPr>
          <w:sz w:val="28"/>
          <w:szCs w:val="28"/>
        </w:rPr>
        <w:tab/>
        <w:t>Подготовить фрагмент урока по обучению фонетике, используя методические рекомендации.</w:t>
      </w:r>
    </w:p>
    <w:p w14:paraId="2BBD04F7" w14:textId="77777777" w:rsidR="003749BB" w:rsidRDefault="003749BB" w:rsidP="007C7515">
      <w:pPr>
        <w:shd w:val="clear" w:color="auto" w:fill="FFFFFF"/>
        <w:tabs>
          <w:tab w:val="left" w:pos="1080"/>
        </w:tabs>
        <w:spacing w:line="276" w:lineRule="auto"/>
        <w:jc w:val="both"/>
        <w:rPr>
          <w:b/>
          <w:sz w:val="24"/>
          <w:szCs w:val="24"/>
        </w:rPr>
      </w:pPr>
    </w:p>
    <w:p w14:paraId="0D74310E" w14:textId="77777777" w:rsidR="007C7515" w:rsidRPr="00B56EAF" w:rsidRDefault="007C7515" w:rsidP="007C7515">
      <w:pPr>
        <w:shd w:val="clear" w:color="auto" w:fill="FFFFFF"/>
        <w:tabs>
          <w:tab w:val="left" w:pos="1080"/>
        </w:tabs>
        <w:spacing w:line="276" w:lineRule="auto"/>
        <w:jc w:val="both"/>
        <w:rPr>
          <w:b/>
          <w:sz w:val="24"/>
          <w:szCs w:val="24"/>
        </w:rPr>
      </w:pPr>
      <w:r w:rsidRPr="00B56EAF">
        <w:rPr>
          <w:b/>
          <w:sz w:val="24"/>
          <w:szCs w:val="24"/>
        </w:rPr>
        <w:t>Методические рекомендации по подготовке фрагмента урока по обучению фонетике английского языка</w:t>
      </w:r>
    </w:p>
    <w:p w14:paraId="3D8A97D7" w14:textId="77777777" w:rsidR="007C7515" w:rsidRDefault="007C7515" w:rsidP="007C7515">
      <w:pPr>
        <w:shd w:val="clear" w:color="auto" w:fill="FFFFFF"/>
        <w:tabs>
          <w:tab w:val="left" w:pos="1080"/>
        </w:tabs>
        <w:spacing w:line="276" w:lineRule="auto"/>
        <w:jc w:val="both"/>
        <w:rPr>
          <w:b/>
          <w:noProof/>
          <w:sz w:val="24"/>
          <w:szCs w:val="24"/>
        </w:rPr>
      </w:pPr>
    </w:p>
    <w:p w14:paraId="08EFDDF6" w14:textId="77777777" w:rsidR="007C7515" w:rsidRPr="000151C8" w:rsidRDefault="007C7515" w:rsidP="007C7515">
      <w:pPr>
        <w:pStyle w:val="af"/>
        <w:spacing w:after="0" w:line="276" w:lineRule="auto"/>
        <w:ind w:firstLine="709"/>
        <w:jc w:val="both"/>
        <w:rPr>
          <w:sz w:val="24"/>
          <w:szCs w:val="24"/>
        </w:rPr>
      </w:pPr>
      <w:r w:rsidRPr="000151C8">
        <w:rPr>
          <w:sz w:val="24"/>
          <w:szCs w:val="24"/>
        </w:rPr>
        <w:t>Изучите предлагаемые формулировки результатов и выберите адекватные для целей вашего фрагмента урока.</w:t>
      </w:r>
    </w:p>
    <w:p w14:paraId="7522EB73" w14:textId="77777777" w:rsidR="007C7515" w:rsidRPr="000151C8" w:rsidRDefault="007C7515" w:rsidP="007C7515">
      <w:pPr>
        <w:pStyle w:val="51"/>
        <w:spacing w:line="276" w:lineRule="auto"/>
        <w:ind w:firstLine="709"/>
        <w:jc w:val="both"/>
        <w:rPr>
          <w:sz w:val="24"/>
          <w:szCs w:val="24"/>
          <w:lang w:val="ru-RU"/>
        </w:rPr>
      </w:pPr>
      <w:r w:rsidRPr="000151C8">
        <w:rPr>
          <w:sz w:val="24"/>
          <w:szCs w:val="24"/>
          <w:lang w:val="ru-RU"/>
        </w:rPr>
        <w:t>Планируемые результаты:</w:t>
      </w:r>
    </w:p>
    <w:p w14:paraId="57AF86BF" w14:textId="77777777" w:rsidR="007C7515" w:rsidRPr="000151C8" w:rsidRDefault="007C7515" w:rsidP="007C7515">
      <w:pPr>
        <w:pStyle w:val="51"/>
        <w:spacing w:line="276" w:lineRule="auto"/>
        <w:ind w:firstLine="709"/>
        <w:jc w:val="both"/>
        <w:rPr>
          <w:b w:val="0"/>
          <w:sz w:val="24"/>
          <w:szCs w:val="24"/>
          <w:u w:val="single"/>
          <w:lang w:val="ru-RU"/>
        </w:rPr>
      </w:pPr>
      <w:r w:rsidRPr="000151C8">
        <w:rPr>
          <w:b w:val="0"/>
          <w:sz w:val="24"/>
          <w:szCs w:val="24"/>
          <w:u w:val="single"/>
          <w:lang w:val="ru-RU"/>
        </w:rPr>
        <w:t>Предметные:</w:t>
      </w:r>
    </w:p>
    <w:p w14:paraId="03D143DA" w14:textId="77777777" w:rsidR="007C7515" w:rsidRPr="000151C8" w:rsidRDefault="007C7515" w:rsidP="007C7515">
      <w:pPr>
        <w:pStyle w:val="af"/>
        <w:spacing w:after="0" w:line="276" w:lineRule="auto"/>
        <w:ind w:firstLine="709"/>
        <w:jc w:val="both"/>
        <w:rPr>
          <w:sz w:val="24"/>
          <w:szCs w:val="24"/>
        </w:rPr>
      </w:pPr>
      <w:r w:rsidRPr="000151C8">
        <w:rPr>
          <w:sz w:val="24"/>
          <w:szCs w:val="24"/>
        </w:rPr>
        <w:t>– научить учащихся различать и произносить звуки ….;</w:t>
      </w:r>
    </w:p>
    <w:p w14:paraId="0E24BC58" w14:textId="77777777" w:rsidR="007C7515" w:rsidRPr="000151C8" w:rsidRDefault="007C7515" w:rsidP="007C7515">
      <w:pPr>
        <w:pStyle w:val="af"/>
        <w:spacing w:after="0" w:line="276" w:lineRule="auto"/>
        <w:ind w:firstLine="709"/>
        <w:jc w:val="both"/>
        <w:rPr>
          <w:sz w:val="24"/>
          <w:szCs w:val="24"/>
        </w:rPr>
      </w:pPr>
      <w:r w:rsidRPr="000151C8">
        <w:rPr>
          <w:sz w:val="24"/>
          <w:szCs w:val="24"/>
        </w:rPr>
        <w:t>– разучить рифмовку/стихотворение/песню/.</w:t>
      </w:r>
    </w:p>
    <w:p w14:paraId="325A2DA6" w14:textId="77777777" w:rsidR="007C7515" w:rsidRPr="000151C8" w:rsidRDefault="007C7515" w:rsidP="007C7515">
      <w:pPr>
        <w:pStyle w:val="51"/>
        <w:spacing w:line="276" w:lineRule="auto"/>
        <w:ind w:firstLine="709"/>
        <w:jc w:val="both"/>
        <w:rPr>
          <w:b w:val="0"/>
          <w:sz w:val="24"/>
          <w:szCs w:val="24"/>
          <w:u w:val="single"/>
          <w:lang w:val="ru-RU"/>
        </w:rPr>
      </w:pPr>
      <w:r w:rsidRPr="000151C8">
        <w:rPr>
          <w:b w:val="0"/>
          <w:sz w:val="24"/>
          <w:szCs w:val="24"/>
          <w:u w:val="single"/>
          <w:lang w:val="ru-RU"/>
        </w:rPr>
        <w:t>Метапредметные:</w:t>
      </w:r>
    </w:p>
    <w:p w14:paraId="4895FD31" w14:textId="77777777" w:rsidR="007C7515" w:rsidRPr="000151C8" w:rsidRDefault="007C7515" w:rsidP="007C7515">
      <w:pPr>
        <w:pStyle w:val="af"/>
        <w:spacing w:after="0" w:line="276" w:lineRule="auto"/>
        <w:ind w:firstLine="709"/>
        <w:jc w:val="both"/>
        <w:rPr>
          <w:sz w:val="24"/>
          <w:szCs w:val="24"/>
        </w:rPr>
      </w:pPr>
      <w:r w:rsidRPr="000151C8">
        <w:rPr>
          <w:sz w:val="24"/>
          <w:szCs w:val="24"/>
        </w:rPr>
        <w:t>– сравнение звуков английского и русского языка; анализ звукового состава слов;</w:t>
      </w:r>
    </w:p>
    <w:p w14:paraId="3D1F0A02" w14:textId="77777777" w:rsidR="007C7515" w:rsidRPr="000151C8" w:rsidRDefault="007C7515" w:rsidP="007C7515">
      <w:pPr>
        <w:pStyle w:val="af"/>
        <w:spacing w:after="0" w:line="276" w:lineRule="auto"/>
        <w:ind w:firstLine="709"/>
        <w:jc w:val="both"/>
        <w:rPr>
          <w:sz w:val="24"/>
          <w:szCs w:val="24"/>
        </w:rPr>
      </w:pPr>
      <w:r w:rsidRPr="000151C8">
        <w:rPr>
          <w:sz w:val="24"/>
          <w:szCs w:val="24"/>
        </w:rPr>
        <w:t>– классификация слов по звуковому составу.</w:t>
      </w:r>
    </w:p>
    <w:p w14:paraId="6ACFB3F5" w14:textId="77777777" w:rsidR="007C7515" w:rsidRPr="000151C8" w:rsidRDefault="007C7515" w:rsidP="007C7515">
      <w:pPr>
        <w:pStyle w:val="51"/>
        <w:spacing w:line="276" w:lineRule="auto"/>
        <w:ind w:firstLine="709"/>
        <w:jc w:val="both"/>
        <w:rPr>
          <w:b w:val="0"/>
          <w:sz w:val="24"/>
          <w:szCs w:val="24"/>
          <w:u w:val="single"/>
          <w:lang w:val="ru-RU"/>
        </w:rPr>
      </w:pPr>
      <w:r w:rsidRPr="000151C8">
        <w:rPr>
          <w:b w:val="0"/>
          <w:sz w:val="24"/>
          <w:szCs w:val="24"/>
          <w:u w:val="single"/>
          <w:lang w:val="ru-RU"/>
        </w:rPr>
        <w:t>Личностные:</w:t>
      </w:r>
    </w:p>
    <w:p w14:paraId="3D37B7EA" w14:textId="77777777" w:rsidR="007C7515" w:rsidRPr="000151C8" w:rsidRDefault="007C7515" w:rsidP="007C7515">
      <w:pPr>
        <w:pStyle w:val="af"/>
        <w:spacing w:after="0" w:line="276" w:lineRule="auto"/>
        <w:ind w:firstLine="709"/>
        <w:jc w:val="both"/>
        <w:rPr>
          <w:sz w:val="24"/>
          <w:szCs w:val="24"/>
        </w:rPr>
      </w:pPr>
      <w:r w:rsidRPr="000151C8">
        <w:rPr>
          <w:sz w:val="24"/>
          <w:szCs w:val="24"/>
        </w:rPr>
        <w:t>– развитие речевого/фонематического/интонационного слуха.</w:t>
      </w:r>
    </w:p>
    <w:p w14:paraId="1D9753DE" w14:textId="77777777" w:rsidR="003749BB" w:rsidRDefault="003749BB" w:rsidP="007C7515">
      <w:pPr>
        <w:pStyle w:val="51"/>
        <w:spacing w:line="276" w:lineRule="auto"/>
        <w:ind w:firstLine="709"/>
        <w:jc w:val="center"/>
        <w:rPr>
          <w:sz w:val="24"/>
          <w:szCs w:val="24"/>
          <w:lang w:val="ru-RU"/>
        </w:rPr>
      </w:pPr>
    </w:p>
    <w:p w14:paraId="5179268B" w14:textId="77777777" w:rsidR="003749BB" w:rsidRDefault="003749BB" w:rsidP="007C7515">
      <w:pPr>
        <w:pStyle w:val="51"/>
        <w:spacing w:line="276" w:lineRule="auto"/>
        <w:ind w:firstLine="709"/>
        <w:jc w:val="center"/>
        <w:rPr>
          <w:sz w:val="24"/>
          <w:szCs w:val="24"/>
          <w:lang w:val="ru-RU"/>
        </w:rPr>
      </w:pPr>
    </w:p>
    <w:p w14:paraId="2FC8737F" w14:textId="77777777" w:rsidR="007C7515" w:rsidRPr="000151C8" w:rsidRDefault="007C7515" w:rsidP="007C7515">
      <w:pPr>
        <w:pStyle w:val="51"/>
        <w:spacing w:line="276" w:lineRule="auto"/>
        <w:ind w:firstLine="709"/>
        <w:jc w:val="center"/>
        <w:rPr>
          <w:sz w:val="24"/>
          <w:szCs w:val="24"/>
          <w:lang w:val="ru-RU"/>
        </w:rPr>
      </w:pPr>
      <w:r w:rsidRPr="000151C8">
        <w:rPr>
          <w:sz w:val="24"/>
          <w:szCs w:val="24"/>
          <w:lang w:val="ru-RU"/>
        </w:rPr>
        <w:lastRenderedPageBreak/>
        <w:t>Подготовка фрагмента урока</w:t>
      </w:r>
    </w:p>
    <w:p w14:paraId="3803902D" w14:textId="77777777" w:rsidR="007C7515" w:rsidRPr="000151C8" w:rsidRDefault="007C7515" w:rsidP="007C7515">
      <w:pPr>
        <w:pStyle w:val="a5"/>
        <w:widowControl w:val="0"/>
        <w:tabs>
          <w:tab w:val="left" w:pos="52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Pr="000151C8">
        <w:rPr>
          <w:rFonts w:ascii="Times New Roman" w:hAnsi="Times New Roman" w:cs="Times New Roman"/>
          <w:sz w:val="24"/>
          <w:szCs w:val="24"/>
        </w:rPr>
        <w:t>Выберите пару звуков, которые уч-ся</w:t>
      </w:r>
      <w:r w:rsidRPr="000151C8">
        <w:rPr>
          <w:rFonts w:ascii="Times New Roman" w:hAnsi="Times New Roman" w:cs="Times New Roman"/>
          <w:spacing w:val="12"/>
          <w:sz w:val="24"/>
          <w:szCs w:val="24"/>
        </w:rPr>
        <w:t xml:space="preserve"> </w:t>
      </w:r>
      <w:r w:rsidRPr="000151C8">
        <w:rPr>
          <w:rFonts w:ascii="Times New Roman" w:hAnsi="Times New Roman" w:cs="Times New Roman"/>
          <w:sz w:val="24"/>
          <w:szCs w:val="24"/>
        </w:rPr>
        <w:t>путают.</w:t>
      </w:r>
    </w:p>
    <w:p w14:paraId="7BBEDB4C" w14:textId="77777777" w:rsidR="007C7515" w:rsidRPr="000151C8" w:rsidRDefault="007C7515" w:rsidP="007C7515">
      <w:pPr>
        <w:pStyle w:val="a5"/>
        <w:widowControl w:val="0"/>
        <w:tabs>
          <w:tab w:val="left" w:pos="52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Pr="000151C8">
        <w:rPr>
          <w:rFonts w:ascii="Times New Roman" w:hAnsi="Times New Roman" w:cs="Times New Roman"/>
          <w:sz w:val="24"/>
          <w:szCs w:val="24"/>
        </w:rPr>
        <w:t>Подберите к ним слова, соответствующие уровню класса</w:t>
      </w:r>
      <w:r w:rsidRPr="000151C8">
        <w:rPr>
          <w:rFonts w:ascii="Times New Roman" w:hAnsi="Times New Roman" w:cs="Times New Roman"/>
          <w:spacing w:val="2"/>
          <w:sz w:val="24"/>
          <w:szCs w:val="24"/>
        </w:rPr>
        <w:t xml:space="preserve"> </w:t>
      </w:r>
      <w:r w:rsidRPr="000151C8">
        <w:rPr>
          <w:rFonts w:ascii="Times New Roman" w:hAnsi="Times New Roman" w:cs="Times New Roman"/>
          <w:sz w:val="24"/>
          <w:szCs w:val="24"/>
        </w:rPr>
        <w:t>(см.учебник).</w:t>
      </w:r>
    </w:p>
    <w:p w14:paraId="63EFE15A" w14:textId="77777777" w:rsidR="007C7515" w:rsidRPr="000151C8" w:rsidRDefault="007C7515" w:rsidP="007C7515">
      <w:pPr>
        <w:pStyle w:val="a5"/>
        <w:widowControl w:val="0"/>
        <w:tabs>
          <w:tab w:val="left" w:pos="619"/>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Pr="000151C8">
        <w:rPr>
          <w:rFonts w:ascii="Times New Roman" w:hAnsi="Times New Roman" w:cs="Times New Roman"/>
          <w:sz w:val="24"/>
          <w:szCs w:val="24"/>
        </w:rPr>
        <w:t>Найдите запись дифференцировочного упражнения или приготовьтесь произносить слова</w:t>
      </w:r>
      <w:r w:rsidRPr="000151C8">
        <w:rPr>
          <w:rFonts w:ascii="Times New Roman" w:hAnsi="Times New Roman" w:cs="Times New Roman"/>
          <w:spacing w:val="2"/>
          <w:sz w:val="24"/>
          <w:szCs w:val="24"/>
        </w:rPr>
        <w:t xml:space="preserve"> </w:t>
      </w:r>
      <w:r w:rsidRPr="000151C8">
        <w:rPr>
          <w:rFonts w:ascii="Times New Roman" w:hAnsi="Times New Roman" w:cs="Times New Roman"/>
          <w:sz w:val="24"/>
          <w:szCs w:val="24"/>
        </w:rPr>
        <w:t>сами.</w:t>
      </w:r>
    </w:p>
    <w:p w14:paraId="04A52585" w14:textId="77777777" w:rsidR="007C7515" w:rsidRPr="000151C8" w:rsidRDefault="007C7515" w:rsidP="007C7515">
      <w:pPr>
        <w:pStyle w:val="af"/>
        <w:spacing w:after="0" w:line="276" w:lineRule="auto"/>
        <w:ind w:firstLine="709"/>
        <w:jc w:val="both"/>
        <w:rPr>
          <w:sz w:val="24"/>
          <w:szCs w:val="24"/>
        </w:rPr>
      </w:pPr>
      <w:r w:rsidRPr="000151C8">
        <w:rPr>
          <w:sz w:val="24"/>
          <w:szCs w:val="24"/>
        </w:rPr>
        <w:t>Продумайте, какие Универсальные учебные действия будут формироваться в вашем фрагменте урока (восприятие и удержание звукового образа слова, сравнение его с другим словом и т.д.).</w:t>
      </w:r>
    </w:p>
    <w:p w14:paraId="4E9D2167" w14:textId="77777777" w:rsidR="007C7515" w:rsidRPr="000151C8" w:rsidRDefault="007C7515" w:rsidP="007C7515">
      <w:pPr>
        <w:pStyle w:val="af"/>
        <w:spacing w:after="0" w:line="276" w:lineRule="auto"/>
        <w:ind w:firstLine="709"/>
        <w:jc w:val="center"/>
        <w:rPr>
          <w:b/>
          <w:sz w:val="24"/>
          <w:szCs w:val="24"/>
        </w:rPr>
      </w:pPr>
      <w:r w:rsidRPr="000151C8">
        <w:rPr>
          <w:b/>
          <w:sz w:val="24"/>
          <w:szCs w:val="24"/>
        </w:rPr>
        <w:t>Проведение фонзарядки</w:t>
      </w:r>
    </w:p>
    <w:tbl>
      <w:tblPr>
        <w:tblStyle w:val="ab"/>
        <w:tblW w:w="0" w:type="auto"/>
        <w:tblInd w:w="239" w:type="dxa"/>
        <w:tblLook w:val="04A0" w:firstRow="1" w:lastRow="0" w:firstColumn="1" w:lastColumn="0" w:noHBand="0" w:noVBand="1"/>
      </w:tblPr>
      <w:tblGrid>
        <w:gridCol w:w="5095"/>
        <w:gridCol w:w="4413"/>
      </w:tblGrid>
      <w:tr w:rsidR="007C7515" w:rsidRPr="00A74C93" w14:paraId="1A5F491B" w14:textId="77777777" w:rsidTr="00564690">
        <w:tc>
          <w:tcPr>
            <w:tcW w:w="5095" w:type="dxa"/>
          </w:tcPr>
          <w:p w14:paraId="7D174E32" w14:textId="77777777" w:rsidR="007C7515" w:rsidRPr="00A74C93" w:rsidRDefault="007C7515" w:rsidP="00564690">
            <w:pPr>
              <w:pStyle w:val="af"/>
              <w:spacing w:after="0"/>
              <w:jc w:val="center"/>
              <w:rPr>
                <w:b/>
                <w:sz w:val="22"/>
                <w:szCs w:val="22"/>
              </w:rPr>
            </w:pPr>
            <w:r w:rsidRPr="00A74C93">
              <w:rPr>
                <w:b/>
                <w:sz w:val="22"/>
                <w:szCs w:val="22"/>
              </w:rPr>
              <w:t>Обучающие действия учителя</w:t>
            </w:r>
          </w:p>
        </w:tc>
        <w:tc>
          <w:tcPr>
            <w:tcW w:w="4413" w:type="dxa"/>
          </w:tcPr>
          <w:p w14:paraId="021FD5F2" w14:textId="77777777" w:rsidR="007C7515" w:rsidRPr="00A74C93" w:rsidRDefault="007C7515" w:rsidP="00564690">
            <w:pPr>
              <w:pStyle w:val="af"/>
              <w:spacing w:after="0"/>
              <w:jc w:val="center"/>
              <w:rPr>
                <w:b/>
                <w:sz w:val="22"/>
                <w:szCs w:val="22"/>
              </w:rPr>
            </w:pPr>
            <w:r w:rsidRPr="00A74C93">
              <w:rPr>
                <w:b/>
                <w:sz w:val="22"/>
                <w:szCs w:val="22"/>
              </w:rPr>
              <w:t>Речевые действия учителя</w:t>
            </w:r>
          </w:p>
        </w:tc>
      </w:tr>
      <w:tr w:rsidR="007C7515" w:rsidRPr="00A74C93" w14:paraId="051D12B3" w14:textId="77777777" w:rsidTr="00564690">
        <w:tc>
          <w:tcPr>
            <w:tcW w:w="5095" w:type="dxa"/>
          </w:tcPr>
          <w:p w14:paraId="54846062" w14:textId="77777777" w:rsidR="007C7515" w:rsidRPr="00A74C93" w:rsidRDefault="007C7515" w:rsidP="00564690">
            <w:pPr>
              <w:pStyle w:val="TableParagraph"/>
              <w:tabs>
                <w:tab w:val="left" w:pos="427"/>
              </w:tabs>
              <w:rPr>
                <w:lang w:val="ru-RU"/>
              </w:rPr>
            </w:pPr>
            <w:r w:rsidRPr="00A74C93">
              <w:rPr>
                <w:lang w:val="ru-RU"/>
              </w:rPr>
              <w:t>1.</w:t>
            </w:r>
            <w:r w:rsidRPr="00A74C93">
              <w:rPr>
                <w:b/>
                <w:lang w:val="ru-RU"/>
              </w:rPr>
              <w:t xml:space="preserve"> </w:t>
            </w:r>
            <w:r w:rsidRPr="00A74C93">
              <w:rPr>
                <w:lang w:val="ru-RU"/>
              </w:rPr>
              <w:t>Объявите о задаче проводимого</w:t>
            </w:r>
            <w:r w:rsidRPr="00A74C93">
              <w:rPr>
                <w:spacing w:val="-16"/>
                <w:lang w:val="ru-RU"/>
              </w:rPr>
              <w:t xml:space="preserve"> </w:t>
            </w:r>
            <w:r w:rsidRPr="00A74C93">
              <w:rPr>
                <w:lang w:val="ru-RU"/>
              </w:rPr>
              <w:t>вами упражнения.</w:t>
            </w:r>
          </w:p>
          <w:p w14:paraId="75727CB2" w14:textId="77777777" w:rsidR="007C7515" w:rsidRPr="00A74C93" w:rsidRDefault="007C7515" w:rsidP="00564690">
            <w:pPr>
              <w:pStyle w:val="TableParagraph"/>
              <w:tabs>
                <w:tab w:val="left" w:pos="427"/>
              </w:tabs>
              <w:rPr>
                <w:lang w:val="ru-RU"/>
              </w:rPr>
            </w:pPr>
            <w:r w:rsidRPr="00A74C93">
              <w:rPr>
                <w:lang w:val="ru-RU"/>
              </w:rPr>
              <w:t>2. Дайте установку на слушание и</w:t>
            </w:r>
            <w:r w:rsidRPr="00A74C93">
              <w:rPr>
                <w:spacing w:val="-16"/>
                <w:lang w:val="ru-RU"/>
              </w:rPr>
              <w:t xml:space="preserve"> </w:t>
            </w:r>
            <w:r w:rsidRPr="00A74C93">
              <w:rPr>
                <w:lang w:val="ru-RU"/>
              </w:rPr>
              <w:t>различение</w:t>
            </w:r>
            <w:r w:rsidRPr="00A74C93">
              <w:rPr>
                <w:spacing w:val="1"/>
                <w:lang w:val="ru-RU"/>
              </w:rPr>
              <w:t xml:space="preserve"> </w:t>
            </w:r>
            <w:r w:rsidRPr="00A74C93">
              <w:rPr>
                <w:lang w:val="ru-RU"/>
              </w:rPr>
              <w:t>звуков.</w:t>
            </w:r>
          </w:p>
          <w:p w14:paraId="4426A47C" w14:textId="77777777" w:rsidR="007C7515" w:rsidRPr="00A74C93" w:rsidRDefault="007C7515" w:rsidP="00564690">
            <w:pPr>
              <w:pStyle w:val="TableParagraph"/>
              <w:tabs>
                <w:tab w:val="left" w:pos="427"/>
              </w:tabs>
              <w:rPr>
                <w:lang w:val="ru-RU"/>
              </w:rPr>
            </w:pPr>
            <w:r w:rsidRPr="00A74C93">
              <w:rPr>
                <w:lang w:val="ru-RU"/>
              </w:rPr>
              <w:t>3. Оцените правильность</w:t>
            </w:r>
            <w:r w:rsidRPr="00A74C93">
              <w:rPr>
                <w:spacing w:val="-3"/>
                <w:lang w:val="ru-RU"/>
              </w:rPr>
              <w:t xml:space="preserve"> </w:t>
            </w:r>
            <w:r w:rsidRPr="00A74C93">
              <w:rPr>
                <w:lang w:val="ru-RU"/>
              </w:rPr>
              <w:t>действий.</w:t>
            </w:r>
          </w:p>
          <w:p w14:paraId="19811193" w14:textId="77777777" w:rsidR="007C7515" w:rsidRPr="00A74C93" w:rsidRDefault="007C7515" w:rsidP="00564690">
            <w:pPr>
              <w:pStyle w:val="TableParagraph"/>
              <w:tabs>
                <w:tab w:val="left" w:pos="427"/>
              </w:tabs>
              <w:rPr>
                <w:lang w:val="ru-RU"/>
              </w:rPr>
            </w:pPr>
            <w:r w:rsidRPr="00A74C93">
              <w:rPr>
                <w:lang w:val="ru-RU"/>
              </w:rPr>
              <w:t>4. Дайте установку на речевые</w:t>
            </w:r>
            <w:r w:rsidRPr="00A74C93">
              <w:rPr>
                <w:spacing w:val="-18"/>
                <w:lang w:val="ru-RU"/>
              </w:rPr>
              <w:t xml:space="preserve"> </w:t>
            </w:r>
            <w:r w:rsidRPr="00A74C93">
              <w:rPr>
                <w:lang w:val="ru-RU"/>
              </w:rPr>
              <w:t>действия.</w:t>
            </w:r>
          </w:p>
          <w:p w14:paraId="078BF6CB" w14:textId="77777777" w:rsidR="007C7515" w:rsidRPr="00A74C93" w:rsidRDefault="007C7515" w:rsidP="00564690">
            <w:pPr>
              <w:pStyle w:val="TableParagraph"/>
              <w:tabs>
                <w:tab w:val="left" w:pos="427"/>
              </w:tabs>
              <w:rPr>
                <w:lang w:val="ru-RU"/>
              </w:rPr>
            </w:pPr>
            <w:r w:rsidRPr="00A74C93">
              <w:rPr>
                <w:lang w:val="ru-RU"/>
              </w:rPr>
              <w:t>5. Чередуйте произнесение по рядам и индивидуально.</w:t>
            </w:r>
          </w:p>
          <w:p w14:paraId="1F877AAD" w14:textId="77777777" w:rsidR="007C7515" w:rsidRPr="00A74C93" w:rsidRDefault="007C7515" w:rsidP="00564690">
            <w:pPr>
              <w:pStyle w:val="TableParagraph"/>
              <w:tabs>
                <w:tab w:val="left" w:pos="427"/>
              </w:tabs>
              <w:rPr>
                <w:b/>
                <w:lang w:val="ru-RU"/>
              </w:rPr>
            </w:pPr>
            <w:r w:rsidRPr="00A74C93">
              <w:rPr>
                <w:lang w:val="ru-RU"/>
              </w:rPr>
              <w:t xml:space="preserve">6. </w:t>
            </w:r>
            <w:r w:rsidRPr="00A74C93">
              <w:t>Обеспечивайте подкрепление</w:t>
            </w:r>
            <w:r w:rsidRPr="00A74C93">
              <w:rPr>
                <w:lang w:val="ru-RU"/>
              </w:rPr>
              <w:t xml:space="preserve"> </w:t>
            </w:r>
          </w:p>
        </w:tc>
        <w:tc>
          <w:tcPr>
            <w:tcW w:w="4413" w:type="dxa"/>
          </w:tcPr>
          <w:p w14:paraId="2B7A09C7" w14:textId="77777777" w:rsidR="007C7515" w:rsidRPr="00A74C93" w:rsidRDefault="007C7515" w:rsidP="00564690">
            <w:pPr>
              <w:pStyle w:val="TableParagraph"/>
            </w:pPr>
            <w:r w:rsidRPr="00A74C93">
              <w:t>1. Now we’ll have some pronunciation practice. What sound is it? [w] [v]*</w:t>
            </w:r>
          </w:p>
          <w:p w14:paraId="03D5E359" w14:textId="77777777" w:rsidR="007C7515" w:rsidRPr="00A74C93" w:rsidRDefault="007C7515" w:rsidP="00564690">
            <w:pPr>
              <w:pStyle w:val="TableParagraph"/>
            </w:pPr>
            <w:r w:rsidRPr="00A74C93">
              <w:t>2. Listen to me and raise your hand when you hear [w]</w:t>
            </w:r>
          </w:p>
          <w:p w14:paraId="3F7F8ED2" w14:textId="77777777" w:rsidR="007C7515" w:rsidRPr="00A74C93" w:rsidRDefault="007C7515" w:rsidP="00564690">
            <w:pPr>
              <w:pStyle w:val="TableParagraph"/>
            </w:pPr>
            <w:r w:rsidRPr="00A74C93">
              <w:t>3. Fine/ well-done/good for you!</w:t>
            </w:r>
          </w:p>
          <w:p w14:paraId="1B96DEB1" w14:textId="77777777" w:rsidR="007C7515" w:rsidRPr="00A74C93" w:rsidRDefault="007C7515" w:rsidP="00564690">
            <w:pPr>
              <w:pStyle w:val="af"/>
              <w:spacing w:after="0"/>
              <w:rPr>
                <w:sz w:val="22"/>
                <w:szCs w:val="22"/>
                <w:lang w:val="en-US"/>
              </w:rPr>
            </w:pPr>
            <w:r w:rsidRPr="00A74C93">
              <w:rPr>
                <w:sz w:val="22"/>
                <w:szCs w:val="22"/>
                <w:lang w:val="en-US"/>
              </w:rPr>
              <w:t>4. Now listen and repeat all together.</w:t>
            </w:r>
          </w:p>
          <w:p w14:paraId="05E9DBF6" w14:textId="77777777" w:rsidR="007C7515" w:rsidRPr="00A74C93" w:rsidRDefault="007C7515" w:rsidP="00564690">
            <w:pPr>
              <w:pStyle w:val="af"/>
              <w:spacing w:after="0"/>
              <w:rPr>
                <w:sz w:val="22"/>
                <w:szCs w:val="22"/>
                <w:lang w:val="en-US"/>
              </w:rPr>
            </w:pPr>
            <w:r w:rsidRPr="00A74C93">
              <w:rPr>
                <w:sz w:val="22"/>
                <w:szCs w:val="22"/>
                <w:lang w:val="en-US"/>
              </w:rPr>
              <w:t>5. Now the first row! The second! The third! Now Dima, Tanya, Vanya….</w:t>
            </w:r>
          </w:p>
          <w:p w14:paraId="77A80D8F" w14:textId="77777777" w:rsidR="007C7515" w:rsidRPr="00A74C93" w:rsidRDefault="007C7515" w:rsidP="00564690">
            <w:pPr>
              <w:pStyle w:val="af"/>
              <w:spacing w:after="0"/>
              <w:rPr>
                <w:b/>
                <w:sz w:val="22"/>
                <w:szCs w:val="22"/>
              </w:rPr>
            </w:pPr>
            <w:r w:rsidRPr="00A74C93">
              <w:rPr>
                <w:sz w:val="22"/>
                <w:szCs w:val="22"/>
              </w:rPr>
              <w:t>6. Perfect! Super! Great!</w:t>
            </w:r>
          </w:p>
        </w:tc>
      </w:tr>
    </w:tbl>
    <w:p w14:paraId="4763184C" w14:textId="77777777" w:rsidR="007C7515" w:rsidRPr="001B4C83" w:rsidRDefault="007C7515" w:rsidP="007C7515">
      <w:pPr>
        <w:pStyle w:val="a5"/>
        <w:tabs>
          <w:tab w:val="left" w:pos="1319"/>
          <w:tab w:val="left" w:pos="1320"/>
        </w:tabs>
        <w:spacing w:after="0"/>
        <w:ind w:left="0" w:firstLine="709"/>
        <w:rPr>
          <w:rFonts w:ascii="Times New Roman" w:hAnsi="Times New Roman" w:cs="Times New Roman"/>
          <w:sz w:val="24"/>
          <w:szCs w:val="24"/>
        </w:rPr>
      </w:pPr>
      <w:r w:rsidRPr="001B4C83">
        <w:rPr>
          <w:rFonts w:ascii="Times New Roman" w:hAnsi="Times New Roman" w:cs="Times New Roman"/>
          <w:spacing w:val="-3"/>
          <w:sz w:val="24"/>
          <w:szCs w:val="24"/>
        </w:rPr>
        <w:t xml:space="preserve">На </w:t>
      </w:r>
      <w:r w:rsidRPr="001B4C83">
        <w:rPr>
          <w:rFonts w:ascii="Times New Roman" w:hAnsi="Times New Roman" w:cs="Times New Roman"/>
          <w:sz w:val="24"/>
          <w:szCs w:val="24"/>
        </w:rPr>
        <w:t>начальном этапе задача объявляется на родном языке, с привлечением сказочных или вымышленных</w:t>
      </w:r>
      <w:r w:rsidRPr="001B4C83">
        <w:rPr>
          <w:rFonts w:ascii="Times New Roman" w:hAnsi="Times New Roman" w:cs="Times New Roman"/>
          <w:spacing w:val="-7"/>
          <w:sz w:val="24"/>
          <w:szCs w:val="24"/>
        </w:rPr>
        <w:t xml:space="preserve"> </w:t>
      </w:r>
      <w:r w:rsidRPr="001B4C83">
        <w:rPr>
          <w:rFonts w:ascii="Times New Roman" w:hAnsi="Times New Roman" w:cs="Times New Roman"/>
          <w:sz w:val="24"/>
          <w:szCs w:val="24"/>
        </w:rPr>
        <w:t>персонажей.</w:t>
      </w:r>
    </w:p>
    <w:p w14:paraId="3FA7E916" w14:textId="77777777" w:rsidR="003749BB" w:rsidRDefault="003749BB" w:rsidP="007C7515">
      <w:pPr>
        <w:pStyle w:val="af"/>
        <w:spacing w:after="0" w:line="276" w:lineRule="auto"/>
        <w:ind w:firstLine="709"/>
        <w:jc w:val="center"/>
        <w:rPr>
          <w:b/>
          <w:sz w:val="24"/>
          <w:szCs w:val="24"/>
        </w:rPr>
      </w:pPr>
    </w:p>
    <w:p w14:paraId="27A5C3CA" w14:textId="77777777" w:rsidR="007C7515" w:rsidRPr="001B4C83" w:rsidRDefault="007C7515" w:rsidP="007C7515">
      <w:pPr>
        <w:pStyle w:val="af"/>
        <w:spacing w:after="0" w:line="276" w:lineRule="auto"/>
        <w:ind w:firstLine="709"/>
        <w:jc w:val="center"/>
        <w:rPr>
          <w:b/>
          <w:sz w:val="24"/>
          <w:szCs w:val="24"/>
        </w:rPr>
      </w:pPr>
      <w:r w:rsidRPr="001B4C83">
        <w:rPr>
          <w:b/>
          <w:sz w:val="24"/>
          <w:szCs w:val="24"/>
        </w:rPr>
        <w:t>Планируемый результат: разучить рифмовку/стихотворение:</w:t>
      </w:r>
    </w:p>
    <w:p w14:paraId="1D54EB36" w14:textId="77777777" w:rsidR="007C7515" w:rsidRPr="001B4C83" w:rsidRDefault="007C7515" w:rsidP="007C7515">
      <w:pPr>
        <w:pStyle w:val="af"/>
        <w:spacing w:after="0" w:line="276" w:lineRule="auto"/>
        <w:ind w:firstLine="709"/>
        <w:rPr>
          <w:sz w:val="24"/>
          <w:szCs w:val="24"/>
        </w:rPr>
      </w:pPr>
      <w:r w:rsidRPr="001B4C83">
        <w:rPr>
          <w:sz w:val="24"/>
          <w:szCs w:val="24"/>
        </w:rPr>
        <w:t>Подготовка:</w:t>
      </w:r>
    </w:p>
    <w:p w14:paraId="5DD02D63" w14:textId="77777777" w:rsidR="007C7515" w:rsidRPr="001B4C83" w:rsidRDefault="007C7515" w:rsidP="007C7515">
      <w:pPr>
        <w:pStyle w:val="a5"/>
        <w:widowControl w:val="0"/>
        <w:tabs>
          <w:tab w:val="left" w:pos="1320"/>
        </w:tabs>
        <w:autoSpaceDE w:val="0"/>
        <w:autoSpaceDN w:val="0"/>
        <w:spacing w:after="0"/>
        <w:ind w:left="709"/>
        <w:contextualSpacing w:val="0"/>
        <w:rPr>
          <w:rFonts w:ascii="Times New Roman" w:hAnsi="Times New Roman" w:cs="Times New Roman"/>
          <w:sz w:val="24"/>
          <w:szCs w:val="24"/>
        </w:rPr>
      </w:pPr>
      <w:r>
        <w:rPr>
          <w:rFonts w:ascii="Times New Roman" w:hAnsi="Times New Roman" w:cs="Times New Roman"/>
          <w:sz w:val="24"/>
          <w:szCs w:val="24"/>
        </w:rPr>
        <w:t xml:space="preserve">1. </w:t>
      </w:r>
      <w:r w:rsidRPr="001B4C83">
        <w:rPr>
          <w:rFonts w:ascii="Times New Roman" w:hAnsi="Times New Roman" w:cs="Times New Roman"/>
          <w:sz w:val="24"/>
          <w:szCs w:val="24"/>
        </w:rPr>
        <w:t>Найдите рифмовку в</w:t>
      </w:r>
      <w:r w:rsidRPr="001B4C83">
        <w:rPr>
          <w:rFonts w:ascii="Times New Roman" w:hAnsi="Times New Roman" w:cs="Times New Roman"/>
          <w:spacing w:val="2"/>
          <w:sz w:val="24"/>
          <w:szCs w:val="24"/>
        </w:rPr>
        <w:t xml:space="preserve"> </w:t>
      </w:r>
      <w:r w:rsidRPr="001B4C83">
        <w:rPr>
          <w:rFonts w:ascii="Times New Roman" w:hAnsi="Times New Roman" w:cs="Times New Roman"/>
          <w:sz w:val="24"/>
          <w:szCs w:val="24"/>
        </w:rPr>
        <w:t>учебнике.</w:t>
      </w:r>
    </w:p>
    <w:p w14:paraId="166A26B4" w14:textId="77777777" w:rsidR="007C7515" w:rsidRPr="001B4C83" w:rsidRDefault="007C7515" w:rsidP="007C7515">
      <w:pPr>
        <w:pStyle w:val="a5"/>
        <w:widowControl w:val="0"/>
        <w:tabs>
          <w:tab w:val="left" w:pos="1320"/>
        </w:tabs>
        <w:autoSpaceDE w:val="0"/>
        <w:autoSpaceDN w:val="0"/>
        <w:spacing w:after="0"/>
        <w:ind w:left="709"/>
        <w:contextualSpacing w:val="0"/>
        <w:rPr>
          <w:rFonts w:ascii="Times New Roman" w:hAnsi="Times New Roman" w:cs="Times New Roman"/>
          <w:sz w:val="24"/>
          <w:szCs w:val="24"/>
        </w:rPr>
      </w:pPr>
      <w:r>
        <w:rPr>
          <w:rFonts w:ascii="Times New Roman" w:hAnsi="Times New Roman" w:cs="Times New Roman"/>
          <w:sz w:val="24"/>
          <w:szCs w:val="24"/>
        </w:rPr>
        <w:t xml:space="preserve">2. </w:t>
      </w:r>
      <w:r w:rsidRPr="001B4C83">
        <w:rPr>
          <w:rFonts w:ascii="Times New Roman" w:hAnsi="Times New Roman" w:cs="Times New Roman"/>
          <w:sz w:val="24"/>
          <w:szCs w:val="24"/>
        </w:rPr>
        <w:t>Прослушайте запись рифмовки и скачайте ее на</w:t>
      </w:r>
      <w:r w:rsidRPr="001B4C83">
        <w:rPr>
          <w:rFonts w:ascii="Times New Roman" w:hAnsi="Times New Roman" w:cs="Times New Roman"/>
          <w:spacing w:val="4"/>
          <w:sz w:val="24"/>
          <w:szCs w:val="24"/>
        </w:rPr>
        <w:t xml:space="preserve"> </w:t>
      </w:r>
      <w:r w:rsidRPr="001B4C83">
        <w:rPr>
          <w:rFonts w:ascii="Times New Roman" w:hAnsi="Times New Roman" w:cs="Times New Roman"/>
          <w:sz w:val="24"/>
          <w:szCs w:val="24"/>
        </w:rPr>
        <w:t>флэшку.</w:t>
      </w:r>
    </w:p>
    <w:p w14:paraId="015B84E9" w14:textId="77777777" w:rsidR="007C7515" w:rsidRPr="001B4C83" w:rsidRDefault="007C7515" w:rsidP="007C7515">
      <w:pPr>
        <w:pStyle w:val="a5"/>
        <w:widowControl w:val="0"/>
        <w:tabs>
          <w:tab w:val="left" w:pos="1320"/>
        </w:tabs>
        <w:autoSpaceDE w:val="0"/>
        <w:autoSpaceDN w:val="0"/>
        <w:spacing w:after="0"/>
        <w:ind w:left="709"/>
        <w:contextualSpacing w:val="0"/>
        <w:rPr>
          <w:rFonts w:ascii="Times New Roman" w:hAnsi="Times New Roman" w:cs="Times New Roman"/>
          <w:sz w:val="24"/>
          <w:szCs w:val="24"/>
        </w:rPr>
      </w:pPr>
      <w:r>
        <w:rPr>
          <w:rFonts w:ascii="Times New Roman" w:hAnsi="Times New Roman" w:cs="Times New Roman"/>
          <w:sz w:val="24"/>
          <w:szCs w:val="24"/>
        </w:rPr>
        <w:t xml:space="preserve">3. </w:t>
      </w:r>
      <w:r w:rsidRPr="001B4C83">
        <w:rPr>
          <w:rFonts w:ascii="Times New Roman" w:hAnsi="Times New Roman" w:cs="Times New Roman"/>
          <w:sz w:val="24"/>
          <w:szCs w:val="24"/>
        </w:rPr>
        <w:t>Ознакомьтесь с рекомендациями в Книге для</w:t>
      </w:r>
      <w:r w:rsidRPr="001B4C83">
        <w:rPr>
          <w:rFonts w:ascii="Times New Roman" w:hAnsi="Times New Roman" w:cs="Times New Roman"/>
          <w:spacing w:val="2"/>
          <w:sz w:val="24"/>
          <w:szCs w:val="24"/>
        </w:rPr>
        <w:t xml:space="preserve"> </w:t>
      </w:r>
      <w:r w:rsidRPr="001B4C83">
        <w:rPr>
          <w:rFonts w:ascii="Times New Roman" w:hAnsi="Times New Roman" w:cs="Times New Roman"/>
          <w:sz w:val="24"/>
          <w:szCs w:val="24"/>
        </w:rPr>
        <w:t>учителя.</w:t>
      </w:r>
    </w:p>
    <w:p w14:paraId="2F0696FE" w14:textId="77777777" w:rsidR="007C7515" w:rsidRPr="001B4C83" w:rsidRDefault="007C7515" w:rsidP="007C7515">
      <w:pPr>
        <w:pStyle w:val="a5"/>
        <w:widowControl w:val="0"/>
        <w:tabs>
          <w:tab w:val="left" w:pos="1320"/>
        </w:tabs>
        <w:autoSpaceDE w:val="0"/>
        <w:autoSpaceDN w:val="0"/>
        <w:spacing w:after="0"/>
        <w:ind w:left="709"/>
        <w:contextualSpacing w:val="0"/>
        <w:rPr>
          <w:rFonts w:ascii="Times New Roman" w:hAnsi="Times New Roman" w:cs="Times New Roman"/>
          <w:sz w:val="24"/>
          <w:szCs w:val="24"/>
        </w:rPr>
      </w:pPr>
      <w:r>
        <w:rPr>
          <w:rFonts w:ascii="Times New Roman" w:hAnsi="Times New Roman" w:cs="Times New Roman"/>
          <w:sz w:val="24"/>
          <w:szCs w:val="24"/>
        </w:rPr>
        <w:t xml:space="preserve">4. </w:t>
      </w:r>
      <w:r w:rsidRPr="001B4C83">
        <w:rPr>
          <w:rFonts w:ascii="Times New Roman" w:hAnsi="Times New Roman" w:cs="Times New Roman"/>
          <w:sz w:val="24"/>
          <w:szCs w:val="24"/>
        </w:rPr>
        <w:t>Продумайте последовательность</w:t>
      </w:r>
      <w:r w:rsidRPr="001B4C83">
        <w:rPr>
          <w:rFonts w:ascii="Times New Roman" w:hAnsi="Times New Roman" w:cs="Times New Roman"/>
          <w:spacing w:val="1"/>
          <w:sz w:val="24"/>
          <w:szCs w:val="24"/>
        </w:rPr>
        <w:t xml:space="preserve"> </w:t>
      </w:r>
      <w:r w:rsidRPr="001B4C83">
        <w:rPr>
          <w:rFonts w:ascii="Times New Roman" w:hAnsi="Times New Roman" w:cs="Times New Roman"/>
          <w:sz w:val="24"/>
          <w:szCs w:val="24"/>
        </w:rPr>
        <w:t>действий.</w:t>
      </w:r>
    </w:p>
    <w:tbl>
      <w:tblPr>
        <w:tblStyle w:val="ab"/>
        <w:tblW w:w="0" w:type="auto"/>
        <w:tblInd w:w="250" w:type="dxa"/>
        <w:tblLook w:val="04A0" w:firstRow="1" w:lastRow="0" w:firstColumn="1" w:lastColumn="0" w:noHBand="0" w:noVBand="1"/>
      </w:tblPr>
      <w:tblGrid>
        <w:gridCol w:w="5208"/>
        <w:gridCol w:w="4398"/>
      </w:tblGrid>
      <w:tr w:rsidR="007C7515" w:rsidRPr="00A74C93" w14:paraId="1F1CE789" w14:textId="77777777" w:rsidTr="00564690">
        <w:tc>
          <w:tcPr>
            <w:tcW w:w="5208" w:type="dxa"/>
          </w:tcPr>
          <w:p w14:paraId="2ADB5888" w14:textId="77777777" w:rsidR="007C7515" w:rsidRPr="00A74C93" w:rsidRDefault="007C7515" w:rsidP="00564690">
            <w:pPr>
              <w:pStyle w:val="af"/>
              <w:spacing w:after="0"/>
              <w:jc w:val="center"/>
              <w:rPr>
                <w:b/>
                <w:sz w:val="22"/>
                <w:szCs w:val="22"/>
              </w:rPr>
            </w:pPr>
            <w:r w:rsidRPr="00A74C93">
              <w:rPr>
                <w:b/>
                <w:sz w:val="22"/>
                <w:szCs w:val="22"/>
              </w:rPr>
              <w:t>Обучающие действия учителя</w:t>
            </w:r>
          </w:p>
        </w:tc>
        <w:tc>
          <w:tcPr>
            <w:tcW w:w="4398" w:type="dxa"/>
          </w:tcPr>
          <w:p w14:paraId="3BE0189C" w14:textId="77777777" w:rsidR="007C7515" w:rsidRPr="00A74C93" w:rsidRDefault="007C7515" w:rsidP="00564690">
            <w:pPr>
              <w:pStyle w:val="TableParagraph"/>
              <w:jc w:val="center"/>
              <w:rPr>
                <w:b/>
              </w:rPr>
            </w:pPr>
            <w:r w:rsidRPr="00A74C93">
              <w:rPr>
                <w:b/>
              </w:rPr>
              <w:t>Речевые действия учителя</w:t>
            </w:r>
          </w:p>
        </w:tc>
      </w:tr>
      <w:tr w:rsidR="007C7515" w:rsidRPr="00A74C93" w14:paraId="76FA0CA0" w14:textId="77777777" w:rsidTr="00564690">
        <w:tc>
          <w:tcPr>
            <w:tcW w:w="5208" w:type="dxa"/>
          </w:tcPr>
          <w:p w14:paraId="32EB403F" w14:textId="77777777" w:rsidR="007C7515" w:rsidRPr="00A74C93" w:rsidRDefault="007C7515" w:rsidP="00564690">
            <w:pPr>
              <w:pStyle w:val="TableParagraph"/>
              <w:tabs>
                <w:tab w:val="left" w:pos="831"/>
              </w:tabs>
              <w:rPr>
                <w:lang w:val="ru-RU"/>
              </w:rPr>
            </w:pPr>
            <w:r w:rsidRPr="00A74C93">
              <w:rPr>
                <w:lang w:val="ru-RU"/>
              </w:rPr>
              <w:t>1. Объявите</w:t>
            </w:r>
            <w:r w:rsidRPr="00A74C93">
              <w:rPr>
                <w:spacing w:val="2"/>
                <w:lang w:val="ru-RU"/>
              </w:rPr>
              <w:t xml:space="preserve"> </w:t>
            </w:r>
            <w:r w:rsidRPr="00A74C93">
              <w:rPr>
                <w:lang w:val="ru-RU"/>
              </w:rPr>
              <w:t>задачу.</w:t>
            </w:r>
          </w:p>
          <w:p w14:paraId="060C83B0" w14:textId="77777777" w:rsidR="007C7515" w:rsidRPr="00A74C93" w:rsidRDefault="007C7515" w:rsidP="00564690">
            <w:pPr>
              <w:pStyle w:val="TableParagraph"/>
              <w:tabs>
                <w:tab w:val="left" w:pos="831"/>
                <w:tab w:val="left" w:pos="2310"/>
              </w:tabs>
              <w:rPr>
                <w:lang w:val="ru-RU"/>
              </w:rPr>
            </w:pPr>
            <w:r w:rsidRPr="00A74C93">
              <w:rPr>
                <w:lang w:val="ru-RU"/>
              </w:rPr>
              <w:t>2. Дайте установку на</w:t>
            </w:r>
            <w:r w:rsidRPr="00A74C93">
              <w:rPr>
                <w:spacing w:val="-17"/>
                <w:lang w:val="ru-RU"/>
              </w:rPr>
              <w:t xml:space="preserve"> </w:t>
            </w:r>
            <w:r w:rsidRPr="00A74C93">
              <w:rPr>
                <w:lang w:val="ru-RU"/>
              </w:rPr>
              <w:t>слушание целиком.</w:t>
            </w:r>
          </w:p>
          <w:p w14:paraId="29249F67" w14:textId="77777777" w:rsidR="007C7515" w:rsidRPr="00A74C93" w:rsidRDefault="007C7515" w:rsidP="00564690">
            <w:pPr>
              <w:pStyle w:val="TableParagraph"/>
              <w:tabs>
                <w:tab w:val="left" w:pos="831"/>
              </w:tabs>
              <w:rPr>
                <w:lang w:val="ru-RU"/>
              </w:rPr>
            </w:pPr>
            <w:r w:rsidRPr="00A74C93">
              <w:rPr>
                <w:lang w:val="ru-RU"/>
              </w:rPr>
              <w:t>3. Выясните, что дети поняли.</w:t>
            </w:r>
          </w:p>
          <w:p w14:paraId="7D03E930" w14:textId="77777777" w:rsidR="007C7515" w:rsidRPr="00A74C93" w:rsidRDefault="007C7515" w:rsidP="00564690">
            <w:pPr>
              <w:pStyle w:val="TableParagraph"/>
              <w:tabs>
                <w:tab w:val="left" w:pos="831"/>
              </w:tabs>
              <w:rPr>
                <w:lang w:val="ru-RU"/>
              </w:rPr>
            </w:pPr>
          </w:p>
          <w:p w14:paraId="1A15CE2D" w14:textId="77777777" w:rsidR="007C7515" w:rsidRPr="00A74C93" w:rsidRDefault="007C7515" w:rsidP="00564690">
            <w:pPr>
              <w:pStyle w:val="TableParagraph"/>
              <w:tabs>
                <w:tab w:val="left" w:pos="831"/>
              </w:tabs>
              <w:rPr>
                <w:lang w:val="ru-RU"/>
              </w:rPr>
            </w:pPr>
            <w:r w:rsidRPr="00A74C93">
              <w:rPr>
                <w:lang w:val="ru-RU"/>
              </w:rPr>
              <w:t>4. Поясните незнакомые</w:t>
            </w:r>
            <w:r w:rsidRPr="00A74C93">
              <w:rPr>
                <w:spacing w:val="-14"/>
                <w:lang w:val="ru-RU"/>
              </w:rPr>
              <w:t xml:space="preserve"> </w:t>
            </w:r>
            <w:r w:rsidRPr="00A74C93">
              <w:rPr>
                <w:lang w:val="ru-RU"/>
              </w:rPr>
              <w:t>слова, организуйте их</w:t>
            </w:r>
            <w:r w:rsidRPr="00A74C93">
              <w:rPr>
                <w:spacing w:val="-7"/>
                <w:lang w:val="ru-RU"/>
              </w:rPr>
              <w:t xml:space="preserve"> </w:t>
            </w:r>
            <w:r w:rsidRPr="00A74C93">
              <w:rPr>
                <w:lang w:val="ru-RU"/>
              </w:rPr>
              <w:t>повторение.</w:t>
            </w:r>
          </w:p>
          <w:p w14:paraId="51935203" w14:textId="77777777" w:rsidR="007C7515" w:rsidRPr="00A74C93" w:rsidRDefault="007C7515" w:rsidP="00564690">
            <w:pPr>
              <w:pStyle w:val="TableParagraph"/>
              <w:tabs>
                <w:tab w:val="left" w:pos="831"/>
              </w:tabs>
              <w:rPr>
                <w:lang w:val="ru-RU"/>
              </w:rPr>
            </w:pPr>
            <w:r w:rsidRPr="00A74C93">
              <w:rPr>
                <w:lang w:val="ru-RU"/>
              </w:rPr>
              <w:t>5. Организуйте повторение</w:t>
            </w:r>
            <w:r w:rsidRPr="00A74C93">
              <w:rPr>
                <w:spacing w:val="-16"/>
                <w:lang w:val="ru-RU"/>
              </w:rPr>
              <w:t xml:space="preserve"> </w:t>
            </w:r>
            <w:r w:rsidRPr="00A74C93">
              <w:rPr>
                <w:lang w:val="ru-RU"/>
              </w:rPr>
              <w:t>по строчкам. Хором. Индивидуально.</w:t>
            </w:r>
          </w:p>
          <w:p w14:paraId="1BBE29BD" w14:textId="77777777" w:rsidR="007C7515" w:rsidRPr="00A74C93" w:rsidRDefault="007C7515" w:rsidP="00564690">
            <w:pPr>
              <w:pStyle w:val="TableParagraph"/>
              <w:tabs>
                <w:tab w:val="left" w:pos="831"/>
              </w:tabs>
            </w:pPr>
            <w:r w:rsidRPr="00A74C93">
              <w:t xml:space="preserve">6. </w:t>
            </w:r>
            <w:r w:rsidRPr="00A74C93">
              <w:rPr>
                <w:lang w:val="ru-RU"/>
              </w:rPr>
              <w:t>Оцени</w:t>
            </w:r>
            <w:r w:rsidRPr="00A74C93">
              <w:t>те работу</w:t>
            </w:r>
            <w:r w:rsidRPr="00A74C93">
              <w:rPr>
                <w:spacing w:val="3"/>
              </w:rPr>
              <w:t xml:space="preserve"> </w:t>
            </w:r>
            <w:r w:rsidRPr="00A74C93">
              <w:t>уч</w:t>
            </w:r>
            <w:r w:rsidRPr="00A74C93">
              <w:rPr>
                <w:lang w:val="ru-RU"/>
              </w:rPr>
              <w:t>ащих</w:t>
            </w:r>
            <w:r w:rsidRPr="00A74C93">
              <w:t>ся</w:t>
            </w:r>
            <w:r w:rsidRPr="00A74C93">
              <w:rPr>
                <w:lang w:val="ru-RU"/>
              </w:rPr>
              <w:t>.</w:t>
            </w:r>
          </w:p>
        </w:tc>
        <w:tc>
          <w:tcPr>
            <w:tcW w:w="4398" w:type="dxa"/>
          </w:tcPr>
          <w:p w14:paraId="6953F9AB" w14:textId="77777777" w:rsidR="007C7515" w:rsidRPr="00A74C93" w:rsidRDefault="007C7515" w:rsidP="00564690">
            <w:pPr>
              <w:pStyle w:val="TableParagraph"/>
              <w:tabs>
                <w:tab w:val="left" w:pos="831"/>
              </w:tabs>
            </w:pPr>
            <w:r w:rsidRPr="00A74C93">
              <w:t>1. Let’s learn a rhyme/a</w:t>
            </w:r>
            <w:r w:rsidRPr="00A74C93">
              <w:rPr>
                <w:spacing w:val="2"/>
              </w:rPr>
              <w:t xml:space="preserve"> </w:t>
            </w:r>
            <w:r w:rsidRPr="00A74C93">
              <w:t>poem.</w:t>
            </w:r>
          </w:p>
          <w:p w14:paraId="559E164C" w14:textId="77777777" w:rsidR="007C7515" w:rsidRPr="00A74C93" w:rsidRDefault="007C7515" w:rsidP="00564690">
            <w:pPr>
              <w:pStyle w:val="TableParagraph"/>
              <w:tabs>
                <w:tab w:val="left" w:pos="831"/>
              </w:tabs>
            </w:pPr>
            <w:r w:rsidRPr="00A74C93">
              <w:t xml:space="preserve">2. Listen to </w:t>
            </w:r>
            <w:r w:rsidRPr="00A74C93">
              <w:rPr>
                <w:spacing w:val="-3"/>
              </w:rPr>
              <w:t xml:space="preserve">it </w:t>
            </w:r>
            <w:r w:rsidRPr="00A74C93">
              <w:t>and try to</w:t>
            </w:r>
            <w:r w:rsidRPr="00A74C93">
              <w:rPr>
                <w:spacing w:val="4"/>
              </w:rPr>
              <w:t xml:space="preserve"> </w:t>
            </w:r>
            <w:r w:rsidRPr="00A74C93">
              <w:t>understand</w:t>
            </w:r>
          </w:p>
          <w:p w14:paraId="2CCA4125" w14:textId="77777777" w:rsidR="007C7515" w:rsidRPr="00A74C93" w:rsidRDefault="007C7515" w:rsidP="00564690">
            <w:pPr>
              <w:pStyle w:val="TableParagraph"/>
            </w:pPr>
            <w:r w:rsidRPr="00A74C93">
              <w:t xml:space="preserve">3. What </w:t>
            </w:r>
            <w:r w:rsidRPr="00A74C93">
              <w:rPr>
                <w:spacing w:val="-3"/>
              </w:rPr>
              <w:t xml:space="preserve">is </w:t>
            </w:r>
            <w:r w:rsidRPr="00A74C93">
              <w:t>the rhyme</w:t>
            </w:r>
            <w:r w:rsidRPr="00A74C93">
              <w:rPr>
                <w:spacing w:val="13"/>
              </w:rPr>
              <w:t xml:space="preserve"> </w:t>
            </w:r>
            <w:r w:rsidRPr="00A74C93">
              <w:t>about? What words did you understand?</w:t>
            </w:r>
          </w:p>
          <w:p w14:paraId="6631F29E" w14:textId="77777777" w:rsidR="007C7515" w:rsidRPr="00A74C93" w:rsidRDefault="007C7515" w:rsidP="00564690">
            <w:pPr>
              <w:pStyle w:val="TableParagraph"/>
              <w:tabs>
                <w:tab w:val="left" w:pos="831"/>
              </w:tabs>
            </w:pPr>
            <w:r w:rsidRPr="00A74C93">
              <w:t>4. Here are some new words.</w:t>
            </w:r>
            <w:r w:rsidRPr="00A74C93">
              <w:rPr>
                <w:spacing w:val="-10"/>
              </w:rPr>
              <w:t xml:space="preserve"> </w:t>
            </w:r>
            <w:r w:rsidRPr="00A74C93">
              <w:rPr>
                <w:spacing w:val="2"/>
              </w:rPr>
              <w:t>Re</w:t>
            </w:r>
            <w:r w:rsidRPr="00A74C93">
              <w:t>peat them after</w:t>
            </w:r>
            <w:r w:rsidRPr="00A74C93">
              <w:rPr>
                <w:spacing w:val="1"/>
              </w:rPr>
              <w:t xml:space="preserve"> </w:t>
            </w:r>
            <w:r w:rsidRPr="00A74C93">
              <w:t>me.</w:t>
            </w:r>
          </w:p>
          <w:p w14:paraId="253590DC" w14:textId="77777777" w:rsidR="007C7515" w:rsidRPr="00A74C93" w:rsidRDefault="007C7515" w:rsidP="00564690">
            <w:pPr>
              <w:pStyle w:val="TableParagraph"/>
              <w:tabs>
                <w:tab w:val="left" w:pos="831"/>
              </w:tabs>
            </w:pPr>
            <w:r w:rsidRPr="00A74C93">
              <w:t xml:space="preserve">5. Repeat after </w:t>
            </w:r>
            <w:r w:rsidRPr="00A74C93">
              <w:rPr>
                <w:spacing w:val="-3"/>
              </w:rPr>
              <w:t xml:space="preserve">me </w:t>
            </w:r>
            <w:r w:rsidRPr="00A74C93">
              <w:t>the first</w:t>
            </w:r>
            <w:r w:rsidRPr="00A74C93">
              <w:rPr>
                <w:spacing w:val="2"/>
              </w:rPr>
              <w:t xml:space="preserve"> </w:t>
            </w:r>
            <w:r w:rsidRPr="00A74C93">
              <w:t>line. All together. One by one.</w:t>
            </w:r>
          </w:p>
          <w:p w14:paraId="13030C42" w14:textId="77777777" w:rsidR="007C7515" w:rsidRPr="00A74C93" w:rsidRDefault="007C7515" w:rsidP="00564690">
            <w:pPr>
              <w:pStyle w:val="TableParagraph"/>
              <w:tabs>
                <w:tab w:val="left" w:pos="831"/>
              </w:tabs>
            </w:pPr>
            <w:r w:rsidRPr="00A74C93">
              <w:rPr>
                <w:lang w:val="ru-RU"/>
              </w:rPr>
              <w:t xml:space="preserve">6. </w:t>
            </w:r>
            <w:r w:rsidRPr="00A74C93">
              <w:t>Very good!</w:t>
            </w:r>
            <w:r w:rsidRPr="00A74C93">
              <w:rPr>
                <w:spacing w:val="-4"/>
              </w:rPr>
              <w:t xml:space="preserve"> </w:t>
            </w:r>
            <w:r w:rsidRPr="00A74C93">
              <w:t>Fantastic!</w:t>
            </w:r>
          </w:p>
        </w:tc>
      </w:tr>
    </w:tbl>
    <w:p w14:paraId="71C34F5B" w14:textId="77777777" w:rsidR="003749BB" w:rsidRDefault="003749BB" w:rsidP="007C7515">
      <w:pPr>
        <w:pStyle w:val="af"/>
        <w:spacing w:after="0"/>
        <w:jc w:val="center"/>
        <w:rPr>
          <w:b/>
          <w:sz w:val="24"/>
          <w:szCs w:val="24"/>
        </w:rPr>
      </w:pPr>
    </w:p>
    <w:p w14:paraId="6CC8525D" w14:textId="77777777" w:rsidR="007C7515" w:rsidRPr="001B4C83" w:rsidRDefault="007C7515" w:rsidP="007C7515">
      <w:pPr>
        <w:pStyle w:val="af"/>
        <w:spacing w:after="0"/>
        <w:jc w:val="center"/>
        <w:rPr>
          <w:b/>
          <w:sz w:val="24"/>
          <w:szCs w:val="24"/>
        </w:rPr>
      </w:pPr>
      <w:r w:rsidRPr="001B4C83">
        <w:rPr>
          <w:b/>
          <w:sz w:val="24"/>
          <w:szCs w:val="24"/>
        </w:rPr>
        <w:t>Как работать с песней?</w:t>
      </w:r>
    </w:p>
    <w:p w14:paraId="5C0CA0CF" w14:textId="77777777" w:rsidR="007C7515" w:rsidRPr="001B4C83" w:rsidRDefault="007C7515" w:rsidP="007C7515">
      <w:pPr>
        <w:ind w:firstLine="709"/>
        <w:jc w:val="center"/>
        <w:rPr>
          <w:i/>
          <w:sz w:val="24"/>
          <w:szCs w:val="24"/>
        </w:rPr>
      </w:pPr>
      <w:r w:rsidRPr="001B4C83">
        <w:rPr>
          <w:i/>
          <w:sz w:val="24"/>
          <w:szCs w:val="24"/>
        </w:rPr>
        <w:t>Задача: разучить песню.</w:t>
      </w:r>
    </w:p>
    <w:p w14:paraId="6B821C1C" w14:textId="77777777" w:rsidR="007C7515" w:rsidRPr="001B4C83" w:rsidRDefault="007C7515" w:rsidP="007C7515">
      <w:pPr>
        <w:pStyle w:val="af"/>
        <w:spacing w:after="0"/>
        <w:ind w:firstLine="709"/>
        <w:rPr>
          <w:sz w:val="24"/>
          <w:szCs w:val="24"/>
        </w:rPr>
      </w:pPr>
      <w:r w:rsidRPr="001B4C83">
        <w:rPr>
          <w:sz w:val="24"/>
          <w:szCs w:val="24"/>
        </w:rPr>
        <w:t>Подготовка:</w:t>
      </w:r>
    </w:p>
    <w:p w14:paraId="797D4220" w14:textId="77777777" w:rsidR="007C7515" w:rsidRPr="001B4C83" w:rsidRDefault="007C7515" w:rsidP="007C7515">
      <w:pPr>
        <w:pStyle w:val="a5"/>
        <w:widowControl w:val="0"/>
        <w:tabs>
          <w:tab w:val="left" w:pos="523"/>
        </w:tabs>
        <w:autoSpaceDE w:val="0"/>
        <w:autoSpaceDN w:val="0"/>
        <w:spacing w:after="0" w:line="240" w:lineRule="auto"/>
        <w:ind w:left="709"/>
        <w:contextualSpacing w:val="0"/>
        <w:rPr>
          <w:rFonts w:ascii="Times New Roman" w:hAnsi="Times New Roman" w:cs="Times New Roman"/>
          <w:sz w:val="24"/>
          <w:szCs w:val="24"/>
        </w:rPr>
      </w:pPr>
      <w:r>
        <w:rPr>
          <w:rFonts w:ascii="Times New Roman" w:hAnsi="Times New Roman" w:cs="Times New Roman"/>
          <w:sz w:val="24"/>
          <w:szCs w:val="24"/>
        </w:rPr>
        <w:t xml:space="preserve">1. </w:t>
      </w:r>
      <w:r w:rsidRPr="001B4C83">
        <w:rPr>
          <w:rFonts w:ascii="Times New Roman" w:hAnsi="Times New Roman" w:cs="Times New Roman"/>
          <w:sz w:val="24"/>
          <w:szCs w:val="24"/>
        </w:rPr>
        <w:t>Найдите недлинную</w:t>
      </w:r>
      <w:r w:rsidRPr="001B4C83">
        <w:rPr>
          <w:rFonts w:ascii="Times New Roman" w:hAnsi="Times New Roman" w:cs="Times New Roman"/>
          <w:spacing w:val="2"/>
          <w:sz w:val="24"/>
          <w:szCs w:val="24"/>
        </w:rPr>
        <w:t xml:space="preserve"> </w:t>
      </w:r>
      <w:r w:rsidRPr="001B4C83">
        <w:rPr>
          <w:rFonts w:ascii="Times New Roman" w:hAnsi="Times New Roman" w:cs="Times New Roman"/>
          <w:sz w:val="24"/>
          <w:szCs w:val="24"/>
        </w:rPr>
        <w:t>песню.</w:t>
      </w:r>
    </w:p>
    <w:p w14:paraId="555EAB74" w14:textId="77777777" w:rsidR="007C7515" w:rsidRPr="001B4C83" w:rsidRDefault="007C7515" w:rsidP="007C7515">
      <w:pPr>
        <w:pStyle w:val="a5"/>
        <w:widowControl w:val="0"/>
        <w:tabs>
          <w:tab w:val="left" w:pos="523"/>
        </w:tabs>
        <w:autoSpaceDE w:val="0"/>
        <w:autoSpaceDN w:val="0"/>
        <w:spacing w:after="0" w:line="240" w:lineRule="auto"/>
        <w:ind w:left="709"/>
        <w:contextualSpacing w:val="0"/>
        <w:rPr>
          <w:rFonts w:ascii="Times New Roman" w:hAnsi="Times New Roman" w:cs="Times New Roman"/>
          <w:sz w:val="24"/>
          <w:szCs w:val="24"/>
        </w:rPr>
      </w:pPr>
      <w:r>
        <w:rPr>
          <w:rFonts w:ascii="Times New Roman" w:hAnsi="Times New Roman" w:cs="Times New Roman"/>
          <w:sz w:val="24"/>
          <w:szCs w:val="24"/>
        </w:rPr>
        <w:t xml:space="preserve">2. </w:t>
      </w:r>
      <w:r w:rsidRPr="001B4C83">
        <w:rPr>
          <w:rFonts w:ascii="Times New Roman" w:hAnsi="Times New Roman" w:cs="Times New Roman"/>
          <w:sz w:val="24"/>
          <w:szCs w:val="24"/>
        </w:rPr>
        <w:t>Прослушайте запись песни и определите незнакомые</w:t>
      </w:r>
      <w:r w:rsidRPr="001B4C83">
        <w:rPr>
          <w:rFonts w:ascii="Times New Roman" w:hAnsi="Times New Roman" w:cs="Times New Roman"/>
          <w:spacing w:val="3"/>
          <w:sz w:val="24"/>
          <w:szCs w:val="24"/>
        </w:rPr>
        <w:t xml:space="preserve"> </w:t>
      </w:r>
      <w:r w:rsidRPr="001B4C83">
        <w:rPr>
          <w:rFonts w:ascii="Times New Roman" w:hAnsi="Times New Roman" w:cs="Times New Roman"/>
          <w:sz w:val="24"/>
          <w:szCs w:val="24"/>
        </w:rPr>
        <w:t>слова.</w:t>
      </w:r>
    </w:p>
    <w:p w14:paraId="2BE45549" w14:textId="77777777" w:rsidR="007C7515" w:rsidRPr="001B4C83" w:rsidRDefault="007C7515" w:rsidP="007C7515">
      <w:pPr>
        <w:pStyle w:val="a5"/>
        <w:widowControl w:val="0"/>
        <w:tabs>
          <w:tab w:val="left" w:pos="523"/>
        </w:tabs>
        <w:autoSpaceDE w:val="0"/>
        <w:autoSpaceDN w:val="0"/>
        <w:spacing w:after="0" w:line="240" w:lineRule="auto"/>
        <w:ind w:left="709"/>
        <w:contextualSpacing w:val="0"/>
        <w:rPr>
          <w:rFonts w:ascii="Times New Roman" w:hAnsi="Times New Roman" w:cs="Times New Roman"/>
          <w:sz w:val="24"/>
          <w:szCs w:val="24"/>
        </w:rPr>
      </w:pPr>
      <w:r>
        <w:rPr>
          <w:rFonts w:ascii="Times New Roman" w:hAnsi="Times New Roman" w:cs="Times New Roman"/>
          <w:sz w:val="24"/>
          <w:szCs w:val="24"/>
        </w:rPr>
        <w:t xml:space="preserve">3. </w:t>
      </w:r>
      <w:r w:rsidRPr="001B4C83">
        <w:rPr>
          <w:rFonts w:ascii="Times New Roman" w:hAnsi="Times New Roman" w:cs="Times New Roman"/>
          <w:sz w:val="24"/>
          <w:szCs w:val="24"/>
        </w:rPr>
        <w:t>Скачайте песню на флэш</w:t>
      </w:r>
      <w:r w:rsidRPr="001B4C83">
        <w:rPr>
          <w:rFonts w:ascii="Times New Roman" w:hAnsi="Times New Roman" w:cs="Times New Roman"/>
          <w:spacing w:val="6"/>
          <w:sz w:val="24"/>
          <w:szCs w:val="24"/>
        </w:rPr>
        <w:t xml:space="preserve"> </w:t>
      </w:r>
      <w:r w:rsidRPr="001B4C83">
        <w:rPr>
          <w:rFonts w:ascii="Times New Roman" w:hAnsi="Times New Roman" w:cs="Times New Roman"/>
          <w:sz w:val="24"/>
          <w:szCs w:val="24"/>
        </w:rPr>
        <w:t>носитель.</w:t>
      </w:r>
    </w:p>
    <w:p w14:paraId="71A8AAAE" w14:textId="77777777" w:rsidR="007C7515" w:rsidRPr="001B4C83" w:rsidRDefault="007C7515" w:rsidP="007C7515">
      <w:pPr>
        <w:pStyle w:val="a5"/>
        <w:widowControl w:val="0"/>
        <w:tabs>
          <w:tab w:val="left" w:pos="523"/>
        </w:tabs>
        <w:autoSpaceDE w:val="0"/>
        <w:autoSpaceDN w:val="0"/>
        <w:spacing w:after="0" w:line="240" w:lineRule="auto"/>
        <w:ind w:left="709"/>
        <w:contextualSpacing w:val="0"/>
        <w:rPr>
          <w:rFonts w:ascii="Times New Roman" w:hAnsi="Times New Roman" w:cs="Times New Roman"/>
          <w:sz w:val="24"/>
          <w:szCs w:val="24"/>
        </w:rPr>
      </w:pPr>
      <w:r>
        <w:rPr>
          <w:rFonts w:ascii="Times New Roman" w:hAnsi="Times New Roman" w:cs="Times New Roman"/>
          <w:sz w:val="24"/>
          <w:szCs w:val="24"/>
        </w:rPr>
        <w:t xml:space="preserve">4. </w:t>
      </w:r>
      <w:r w:rsidRPr="001B4C83">
        <w:rPr>
          <w:rFonts w:ascii="Times New Roman" w:hAnsi="Times New Roman" w:cs="Times New Roman"/>
          <w:sz w:val="24"/>
          <w:szCs w:val="24"/>
        </w:rPr>
        <w:t>Продумайте последовательность</w:t>
      </w:r>
      <w:r w:rsidRPr="001B4C83">
        <w:rPr>
          <w:rFonts w:ascii="Times New Roman" w:hAnsi="Times New Roman" w:cs="Times New Roman"/>
          <w:spacing w:val="1"/>
          <w:sz w:val="24"/>
          <w:szCs w:val="24"/>
        </w:rPr>
        <w:t xml:space="preserve"> </w:t>
      </w:r>
      <w:r w:rsidRPr="001B4C83">
        <w:rPr>
          <w:rFonts w:ascii="Times New Roman" w:hAnsi="Times New Roman" w:cs="Times New Roman"/>
          <w:sz w:val="24"/>
          <w:szCs w:val="24"/>
        </w:rPr>
        <w:t>действий.</w:t>
      </w:r>
    </w:p>
    <w:p w14:paraId="6EA8DB41" w14:textId="77777777" w:rsidR="007C7515" w:rsidRPr="001B4C83" w:rsidRDefault="007C7515" w:rsidP="007C7515">
      <w:pPr>
        <w:pStyle w:val="a5"/>
        <w:widowControl w:val="0"/>
        <w:tabs>
          <w:tab w:val="left" w:pos="523"/>
        </w:tabs>
        <w:autoSpaceDE w:val="0"/>
        <w:autoSpaceDN w:val="0"/>
        <w:spacing w:after="0" w:line="240" w:lineRule="auto"/>
        <w:ind w:left="709"/>
        <w:contextualSpacing w:val="0"/>
        <w:rPr>
          <w:rFonts w:ascii="Times New Roman" w:hAnsi="Times New Roman" w:cs="Times New Roman"/>
          <w:sz w:val="24"/>
          <w:szCs w:val="24"/>
        </w:rPr>
      </w:pPr>
      <w:r>
        <w:rPr>
          <w:rFonts w:ascii="Times New Roman" w:hAnsi="Times New Roman" w:cs="Times New Roman"/>
          <w:sz w:val="24"/>
          <w:szCs w:val="24"/>
        </w:rPr>
        <w:t xml:space="preserve">5. </w:t>
      </w:r>
      <w:r w:rsidRPr="001B4C83">
        <w:rPr>
          <w:rFonts w:ascii="Times New Roman" w:hAnsi="Times New Roman" w:cs="Times New Roman"/>
          <w:sz w:val="24"/>
          <w:szCs w:val="24"/>
        </w:rPr>
        <w:t>Продумайте,</w:t>
      </w:r>
      <w:r w:rsidRPr="001B4C83">
        <w:rPr>
          <w:rFonts w:ascii="Times New Roman" w:hAnsi="Times New Roman" w:cs="Times New Roman"/>
          <w:spacing w:val="-10"/>
          <w:sz w:val="24"/>
          <w:szCs w:val="24"/>
        </w:rPr>
        <w:t xml:space="preserve"> </w:t>
      </w:r>
      <w:r w:rsidRPr="001B4C83">
        <w:rPr>
          <w:rFonts w:ascii="Times New Roman" w:hAnsi="Times New Roman" w:cs="Times New Roman"/>
          <w:sz w:val="24"/>
          <w:szCs w:val="24"/>
        </w:rPr>
        <w:t>какие</w:t>
      </w:r>
      <w:r w:rsidRPr="001B4C83">
        <w:rPr>
          <w:rFonts w:ascii="Times New Roman" w:hAnsi="Times New Roman" w:cs="Times New Roman"/>
          <w:spacing w:val="-12"/>
          <w:sz w:val="24"/>
          <w:szCs w:val="24"/>
        </w:rPr>
        <w:t xml:space="preserve"> </w:t>
      </w:r>
      <w:r w:rsidRPr="001B4C83">
        <w:rPr>
          <w:rFonts w:ascii="Times New Roman" w:hAnsi="Times New Roman" w:cs="Times New Roman"/>
          <w:sz w:val="24"/>
          <w:szCs w:val="24"/>
        </w:rPr>
        <w:t>Универсальные</w:t>
      </w:r>
      <w:r w:rsidRPr="001B4C83">
        <w:rPr>
          <w:rFonts w:ascii="Times New Roman" w:hAnsi="Times New Roman" w:cs="Times New Roman"/>
          <w:spacing w:val="-12"/>
          <w:sz w:val="24"/>
          <w:szCs w:val="24"/>
        </w:rPr>
        <w:t xml:space="preserve"> </w:t>
      </w:r>
      <w:r w:rsidRPr="001B4C83">
        <w:rPr>
          <w:rFonts w:ascii="Times New Roman" w:hAnsi="Times New Roman" w:cs="Times New Roman"/>
          <w:sz w:val="24"/>
          <w:szCs w:val="24"/>
        </w:rPr>
        <w:t>учебные</w:t>
      </w:r>
      <w:r w:rsidRPr="001B4C83">
        <w:rPr>
          <w:rFonts w:ascii="Times New Roman" w:hAnsi="Times New Roman" w:cs="Times New Roman"/>
          <w:spacing w:val="-11"/>
          <w:sz w:val="24"/>
          <w:szCs w:val="24"/>
        </w:rPr>
        <w:t xml:space="preserve"> </w:t>
      </w:r>
      <w:r w:rsidRPr="001B4C83">
        <w:rPr>
          <w:rFonts w:ascii="Times New Roman" w:hAnsi="Times New Roman" w:cs="Times New Roman"/>
          <w:sz w:val="24"/>
          <w:szCs w:val="24"/>
        </w:rPr>
        <w:t>действия</w:t>
      </w:r>
      <w:r w:rsidRPr="001B4C83">
        <w:rPr>
          <w:rFonts w:ascii="Times New Roman" w:hAnsi="Times New Roman" w:cs="Times New Roman"/>
          <w:spacing w:val="-16"/>
          <w:sz w:val="24"/>
          <w:szCs w:val="24"/>
        </w:rPr>
        <w:t xml:space="preserve"> </w:t>
      </w:r>
      <w:r w:rsidRPr="001B4C83">
        <w:rPr>
          <w:rFonts w:ascii="Times New Roman" w:hAnsi="Times New Roman" w:cs="Times New Roman"/>
          <w:sz w:val="24"/>
          <w:szCs w:val="24"/>
        </w:rPr>
        <w:t>будут</w:t>
      </w:r>
      <w:r w:rsidRPr="001B4C83">
        <w:rPr>
          <w:rFonts w:ascii="Times New Roman" w:hAnsi="Times New Roman" w:cs="Times New Roman"/>
          <w:spacing w:val="-9"/>
          <w:sz w:val="24"/>
          <w:szCs w:val="24"/>
        </w:rPr>
        <w:t xml:space="preserve"> </w:t>
      </w:r>
      <w:r w:rsidRPr="001B4C83">
        <w:rPr>
          <w:rFonts w:ascii="Times New Roman" w:hAnsi="Times New Roman" w:cs="Times New Roman"/>
          <w:sz w:val="24"/>
          <w:szCs w:val="24"/>
        </w:rPr>
        <w:t>формироваться.</w:t>
      </w:r>
    </w:p>
    <w:p w14:paraId="5EF04B2A" w14:textId="77777777" w:rsidR="007C7515" w:rsidRPr="00E71D84" w:rsidRDefault="007C7515" w:rsidP="007C7515">
      <w:pPr>
        <w:pStyle w:val="af"/>
        <w:spacing w:before="2"/>
        <w:rPr>
          <w:sz w:val="15"/>
        </w:rPr>
      </w:pPr>
    </w:p>
    <w:tbl>
      <w:tblPr>
        <w:tblStyle w:val="TableNormal"/>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80"/>
      </w:tblGrid>
      <w:tr w:rsidR="007C7515" w:rsidRPr="00A74C93" w14:paraId="2EDC891D" w14:textId="77777777" w:rsidTr="00564690">
        <w:trPr>
          <w:trHeight w:val="321"/>
        </w:trPr>
        <w:tc>
          <w:tcPr>
            <w:tcW w:w="4675" w:type="dxa"/>
          </w:tcPr>
          <w:p w14:paraId="43808285" w14:textId="77777777" w:rsidR="007C7515" w:rsidRPr="00A74C93" w:rsidRDefault="007C7515" w:rsidP="00564690">
            <w:pPr>
              <w:pStyle w:val="TableParagraph"/>
              <w:jc w:val="center"/>
              <w:rPr>
                <w:b/>
              </w:rPr>
            </w:pPr>
            <w:r w:rsidRPr="00A74C93">
              <w:rPr>
                <w:b/>
              </w:rPr>
              <w:t>Обучающие действия учителя</w:t>
            </w:r>
          </w:p>
        </w:tc>
        <w:tc>
          <w:tcPr>
            <w:tcW w:w="4680" w:type="dxa"/>
          </w:tcPr>
          <w:p w14:paraId="341BF040" w14:textId="77777777" w:rsidR="007C7515" w:rsidRPr="00A74C93" w:rsidRDefault="007C7515" w:rsidP="00564690">
            <w:pPr>
              <w:pStyle w:val="TableParagraph"/>
              <w:jc w:val="center"/>
              <w:rPr>
                <w:b/>
              </w:rPr>
            </w:pPr>
            <w:r w:rsidRPr="00A74C93">
              <w:rPr>
                <w:b/>
              </w:rPr>
              <w:t>Речевые действия учителя</w:t>
            </w:r>
          </w:p>
        </w:tc>
      </w:tr>
      <w:tr w:rsidR="007C7515" w:rsidRPr="00DD5110" w14:paraId="67F31E1F" w14:textId="77777777" w:rsidTr="00564690">
        <w:trPr>
          <w:trHeight w:val="2492"/>
        </w:trPr>
        <w:tc>
          <w:tcPr>
            <w:tcW w:w="4675" w:type="dxa"/>
          </w:tcPr>
          <w:p w14:paraId="5D84EA69" w14:textId="77777777" w:rsidR="007C7515" w:rsidRPr="00DD5110" w:rsidRDefault="007C7515" w:rsidP="00564690">
            <w:pPr>
              <w:pStyle w:val="TableParagraph"/>
              <w:tabs>
                <w:tab w:val="left" w:pos="475"/>
              </w:tabs>
              <w:rPr>
                <w:lang w:val="ru-RU"/>
              </w:rPr>
            </w:pPr>
            <w:r>
              <w:rPr>
                <w:lang w:val="ru-RU"/>
              </w:rPr>
              <w:lastRenderedPageBreak/>
              <w:t xml:space="preserve">1. </w:t>
            </w:r>
            <w:r w:rsidRPr="00DD5110">
              <w:rPr>
                <w:lang w:val="ru-RU"/>
              </w:rPr>
              <w:t>Объявите</w:t>
            </w:r>
            <w:r w:rsidRPr="00DD5110">
              <w:rPr>
                <w:spacing w:val="2"/>
                <w:lang w:val="ru-RU"/>
              </w:rPr>
              <w:t xml:space="preserve"> </w:t>
            </w:r>
            <w:r w:rsidRPr="00DD5110">
              <w:rPr>
                <w:lang w:val="ru-RU"/>
              </w:rPr>
              <w:t>задачу</w:t>
            </w:r>
            <w:r>
              <w:rPr>
                <w:lang w:val="ru-RU"/>
              </w:rPr>
              <w:t>.</w:t>
            </w:r>
          </w:p>
          <w:p w14:paraId="4F21A5EB" w14:textId="77777777" w:rsidR="007C7515" w:rsidRPr="00DD5110" w:rsidRDefault="007C7515" w:rsidP="00564690">
            <w:pPr>
              <w:pStyle w:val="TableParagraph"/>
              <w:tabs>
                <w:tab w:val="left" w:pos="475"/>
              </w:tabs>
              <w:rPr>
                <w:lang w:val="ru-RU"/>
              </w:rPr>
            </w:pPr>
            <w:r>
              <w:rPr>
                <w:lang w:val="ru-RU"/>
              </w:rPr>
              <w:t xml:space="preserve">2. </w:t>
            </w:r>
            <w:r w:rsidRPr="00DD5110">
              <w:rPr>
                <w:lang w:val="ru-RU"/>
              </w:rPr>
              <w:t>Дайте установку на</w:t>
            </w:r>
            <w:r w:rsidRPr="00DD5110">
              <w:rPr>
                <w:spacing w:val="-17"/>
                <w:lang w:val="ru-RU"/>
              </w:rPr>
              <w:t xml:space="preserve"> </w:t>
            </w:r>
            <w:r w:rsidRPr="00DD5110">
              <w:rPr>
                <w:lang w:val="ru-RU"/>
              </w:rPr>
              <w:t>слушание целиком</w:t>
            </w:r>
            <w:r>
              <w:rPr>
                <w:lang w:val="ru-RU"/>
              </w:rPr>
              <w:t>.</w:t>
            </w:r>
          </w:p>
          <w:p w14:paraId="58E7182A" w14:textId="77777777" w:rsidR="007C7515" w:rsidRPr="00DD5110" w:rsidRDefault="007C7515" w:rsidP="00564690">
            <w:pPr>
              <w:pStyle w:val="TableParagraph"/>
              <w:tabs>
                <w:tab w:val="left" w:pos="475"/>
              </w:tabs>
              <w:rPr>
                <w:lang w:val="ru-RU"/>
              </w:rPr>
            </w:pPr>
            <w:r>
              <w:rPr>
                <w:lang w:val="ru-RU"/>
              </w:rPr>
              <w:t xml:space="preserve">3. </w:t>
            </w:r>
            <w:r w:rsidRPr="00DD5110">
              <w:rPr>
                <w:lang w:val="ru-RU"/>
              </w:rPr>
              <w:t>Выясните, что дети поняли</w:t>
            </w:r>
            <w:r>
              <w:rPr>
                <w:lang w:val="ru-RU"/>
              </w:rPr>
              <w:t>.</w:t>
            </w:r>
          </w:p>
          <w:p w14:paraId="3496DD66" w14:textId="77777777" w:rsidR="007C7515" w:rsidRPr="00DD5110" w:rsidRDefault="007C7515" w:rsidP="00564690">
            <w:pPr>
              <w:pStyle w:val="TableParagraph"/>
              <w:tabs>
                <w:tab w:val="left" w:pos="475"/>
              </w:tabs>
              <w:rPr>
                <w:lang w:val="ru-RU"/>
              </w:rPr>
            </w:pPr>
          </w:p>
          <w:p w14:paraId="1AB8593D" w14:textId="77777777" w:rsidR="007C7515" w:rsidRPr="00A74C93" w:rsidRDefault="007C7515" w:rsidP="00564690">
            <w:pPr>
              <w:pStyle w:val="TableParagraph"/>
              <w:tabs>
                <w:tab w:val="left" w:pos="475"/>
              </w:tabs>
              <w:rPr>
                <w:lang w:val="ru-RU"/>
              </w:rPr>
            </w:pPr>
            <w:r>
              <w:rPr>
                <w:lang w:val="ru-RU"/>
              </w:rPr>
              <w:t xml:space="preserve">4. </w:t>
            </w:r>
            <w:r w:rsidRPr="00A74C93">
              <w:rPr>
                <w:lang w:val="ru-RU"/>
              </w:rPr>
              <w:t>Поясните незнакомые</w:t>
            </w:r>
            <w:r w:rsidRPr="00A74C93">
              <w:rPr>
                <w:spacing w:val="-14"/>
                <w:lang w:val="ru-RU"/>
              </w:rPr>
              <w:t xml:space="preserve"> </w:t>
            </w:r>
            <w:r w:rsidRPr="00A74C93">
              <w:rPr>
                <w:lang w:val="ru-RU"/>
              </w:rPr>
              <w:t>слова, организуйте их</w:t>
            </w:r>
            <w:r w:rsidRPr="00A74C93">
              <w:rPr>
                <w:spacing w:val="-7"/>
                <w:lang w:val="ru-RU"/>
              </w:rPr>
              <w:t xml:space="preserve"> </w:t>
            </w:r>
            <w:r w:rsidRPr="00A74C93">
              <w:rPr>
                <w:lang w:val="ru-RU"/>
              </w:rPr>
              <w:t>повторение</w:t>
            </w:r>
            <w:r>
              <w:rPr>
                <w:lang w:val="ru-RU"/>
              </w:rPr>
              <w:t>.</w:t>
            </w:r>
          </w:p>
          <w:p w14:paraId="2D444211" w14:textId="77777777" w:rsidR="007C7515" w:rsidRPr="00DD5110" w:rsidRDefault="007C7515" w:rsidP="00564690">
            <w:pPr>
              <w:pStyle w:val="TableParagraph"/>
              <w:tabs>
                <w:tab w:val="left" w:pos="475"/>
              </w:tabs>
              <w:rPr>
                <w:lang w:val="ru-RU"/>
              </w:rPr>
            </w:pPr>
            <w:r>
              <w:rPr>
                <w:lang w:val="ru-RU"/>
              </w:rPr>
              <w:t xml:space="preserve">5. </w:t>
            </w:r>
            <w:r w:rsidRPr="00DD5110">
              <w:rPr>
                <w:lang w:val="ru-RU"/>
              </w:rPr>
              <w:t>Организуйте повторение</w:t>
            </w:r>
            <w:r w:rsidRPr="00DD5110">
              <w:rPr>
                <w:spacing w:val="-16"/>
                <w:lang w:val="ru-RU"/>
              </w:rPr>
              <w:t xml:space="preserve"> </w:t>
            </w:r>
            <w:r w:rsidRPr="00DD5110">
              <w:rPr>
                <w:lang w:val="ru-RU"/>
              </w:rPr>
              <w:t>по строчкам</w:t>
            </w:r>
            <w:r>
              <w:rPr>
                <w:lang w:val="ru-RU"/>
              </w:rPr>
              <w:t>.</w:t>
            </w:r>
          </w:p>
          <w:p w14:paraId="2EA755E7" w14:textId="77777777" w:rsidR="007C7515" w:rsidRPr="00A74C93" w:rsidRDefault="007C7515" w:rsidP="00564690">
            <w:pPr>
              <w:pStyle w:val="TableParagraph"/>
              <w:tabs>
                <w:tab w:val="left" w:pos="475"/>
              </w:tabs>
              <w:rPr>
                <w:lang w:val="ru-RU"/>
              </w:rPr>
            </w:pPr>
            <w:r w:rsidRPr="00DD5110">
              <w:rPr>
                <w:lang w:val="ru-RU"/>
              </w:rPr>
              <w:t>Хором. По рядам</w:t>
            </w:r>
            <w:r w:rsidRPr="00A74C93">
              <w:rPr>
                <w:lang w:val="ru-RU"/>
              </w:rPr>
              <w:t>.</w:t>
            </w:r>
          </w:p>
          <w:p w14:paraId="64973C95" w14:textId="77777777" w:rsidR="007C7515" w:rsidRPr="00A74C93" w:rsidRDefault="007C7515" w:rsidP="00564690">
            <w:pPr>
              <w:pStyle w:val="TableParagraph"/>
              <w:tabs>
                <w:tab w:val="left" w:pos="475"/>
              </w:tabs>
              <w:rPr>
                <w:lang w:val="ru-RU"/>
              </w:rPr>
            </w:pPr>
            <w:r>
              <w:rPr>
                <w:lang w:val="ru-RU"/>
              </w:rPr>
              <w:t xml:space="preserve">6. </w:t>
            </w:r>
            <w:r w:rsidRPr="00A74C93">
              <w:rPr>
                <w:lang w:val="ru-RU"/>
              </w:rPr>
              <w:t>Дайте установку на</w:t>
            </w:r>
            <w:r w:rsidRPr="00A74C93">
              <w:rPr>
                <w:spacing w:val="-13"/>
                <w:lang w:val="ru-RU"/>
              </w:rPr>
              <w:t xml:space="preserve"> </w:t>
            </w:r>
            <w:r w:rsidRPr="00A74C93">
              <w:rPr>
                <w:lang w:val="ru-RU"/>
              </w:rPr>
              <w:t>пение вместе с</w:t>
            </w:r>
            <w:r w:rsidRPr="00A74C93">
              <w:rPr>
                <w:spacing w:val="2"/>
                <w:lang w:val="ru-RU"/>
              </w:rPr>
              <w:t xml:space="preserve"> </w:t>
            </w:r>
            <w:r w:rsidRPr="00A74C93">
              <w:rPr>
                <w:lang w:val="ru-RU"/>
              </w:rPr>
              <w:t>записью</w:t>
            </w:r>
            <w:r>
              <w:rPr>
                <w:lang w:val="ru-RU"/>
              </w:rPr>
              <w:t>.</w:t>
            </w:r>
          </w:p>
          <w:p w14:paraId="18FC0CC7" w14:textId="77777777" w:rsidR="007C7515" w:rsidRPr="00DD5110" w:rsidRDefault="007C7515" w:rsidP="00564690">
            <w:pPr>
              <w:pStyle w:val="TableParagraph"/>
              <w:tabs>
                <w:tab w:val="left" w:pos="475"/>
              </w:tabs>
              <w:rPr>
                <w:lang w:val="ru-RU"/>
              </w:rPr>
            </w:pPr>
            <w:r>
              <w:rPr>
                <w:lang w:val="ru-RU"/>
              </w:rPr>
              <w:t xml:space="preserve">7. </w:t>
            </w:r>
            <w:r w:rsidRPr="00A74C93">
              <w:t>Оцените работу</w:t>
            </w:r>
            <w:r w:rsidRPr="00A74C93">
              <w:rPr>
                <w:spacing w:val="3"/>
              </w:rPr>
              <w:t xml:space="preserve"> </w:t>
            </w:r>
            <w:r w:rsidRPr="00A74C93">
              <w:t>уч</w:t>
            </w:r>
            <w:r w:rsidRPr="00A74C93">
              <w:rPr>
                <w:lang w:val="ru-RU"/>
              </w:rPr>
              <w:t>ащих</w:t>
            </w:r>
            <w:r w:rsidRPr="00A74C93">
              <w:t>ся</w:t>
            </w:r>
            <w:r>
              <w:rPr>
                <w:lang w:val="ru-RU"/>
              </w:rPr>
              <w:t>.</w:t>
            </w:r>
          </w:p>
        </w:tc>
        <w:tc>
          <w:tcPr>
            <w:tcW w:w="4680" w:type="dxa"/>
          </w:tcPr>
          <w:p w14:paraId="1882F04F" w14:textId="77777777" w:rsidR="007C7515" w:rsidRPr="00A74C93" w:rsidRDefault="007C7515" w:rsidP="00564690">
            <w:pPr>
              <w:pStyle w:val="TableParagraph"/>
              <w:tabs>
                <w:tab w:val="left" w:pos="336"/>
              </w:tabs>
            </w:pPr>
            <w:r w:rsidRPr="00DD5110">
              <w:t xml:space="preserve">1. </w:t>
            </w:r>
            <w:r w:rsidRPr="00A74C93">
              <w:t>Let’s learn a</w:t>
            </w:r>
            <w:r w:rsidRPr="00A74C93">
              <w:rPr>
                <w:spacing w:val="2"/>
              </w:rPr>
              <w:t xml:space="preserve"> </w:t>
            </w:r>
            <w:r w:rsidRPr="00A74C93">
              <w:t>song</w:t>
            </w:r>
          </w:p>
          <w:p w14:paraId="7249BB25" w14:textId="77777777" w:rsidR="007C7515" w:rsidRPr="007C7515" w:rsidRDefault="007C7515" w:rsidP="00564690">
            <w:pPr>
              <w:pStyle w:val="TableParagraph"/>
              <w:tabs>
                <w:tab w:val="left" w:pos="336"/>
              </w:tabs>
            </w:pPr>
            <w:r w:rsidRPr="00DD5110">
              <w:t xml:space="preserve">2. </w:t>
            </w:r>
            <w:r w:rsidRPr="00A74C93">
              <w:t xml:space="preserve">Listen to </w:t>
            </w:r>
            <w:r w:rsidRPr="00A74C93">
              <w:rPr>
                <w:spacing w:val="-3"/>
              </w:rPr>
              <w:t xml:space="preserve">it </w:t>
            </w:r>
            <w:r w:rsidRPr="00A74C93">
              <w:t>and try to</w:t>
            </w:r>
            <w:r w:rsidRPr="00A74C93">
              <w:rPr>
                <w:spacing w:val="4"/>
              </w:rPr>
              <w:t xml:space="preserve"> </w:t>
            </w:r>
            <w:r w:rsidRPr="00A74C93">
              <w:t>understand</w:t>
            </w:r>
            <w:r w:rsidRPr="00DD5110">
              <w:t>?</w:t>
            </w:r>
          </w:p>
          <w:p w14:paraId="119D8057" w14:textId="77777777" w:rsidR="007C7515" w:rsidRPr="007C7515" w:rsidRDefault="007C7515" w:rsidP="00564690">
            <w:pPr>
              <w:pStyle w:val="TableParagraph"/>
              <w:tabs>
                <w:tab w:val="left" w:pos="336"/>
              </w:tabs>
            </w:pPr>
            <w:r w:rsidRPr="00DD5110">
              <w:t xml:space="preserve">3. </w:t>
            </w:r>
            <w:r w:rsidRPr="00A74C93">
              <w:t xml:space="preserve">What </w:t>
            </w:r>
            <w:r w:rsidRPr="00A74C93">
              <w:rPr>
                <w:spacing w:val="-3"/>
              </w:rPr>
              <w:t xml:space="preserve">is </w:t>
            </w:r>
            <w:r>
              <w:t>the</w:t>
            </w:r>
            <w:r w:rsidRPr="00A74C93">
              <w:t xml:space="preserve"> song about?</w:t>
            </w:r>
            <w:r w:rsidRPr="00DD5110">
              <w:t xml:space="preserve"> </w:t>
            </w:r>
          </w:p>
          <w:p w14:paraId="625153DC" w14:textId="77777777" w:rsidR="007C7515" w:rsidRPr="00A74C93" w:rsidRDefault="007C7515" w:rsidP="00564690">
            <w:pPr>
              <w:pStyle w:val="TableParagraph"/>
              <w:tabs>
                <w:tab w:val="left" w:pos="336"/>
              </w:tabs>
            </w:pPr>
            <w:r w:rsidRPr="00A74C93">
              <w:t>What words did you</w:t>
            </w:r>
            <w:r w:rsidRPr="00A74C93">
              <w:rPr>
                <w:spacing w:val="-7"/>
              </w:rPr>
              <w:t xml:space="preserve"> </w:t>
            </w:r>
            <w:r w:rsidRPr="00A74C93">
              <w:t>understand?</w:t>
            </w:r>
          </w:p>
          <w:p w14:paraId="650AF8FC" w14:textId="77777777" w:rsidR="007C7515" w:rsidRPr="00A74C93" w:rsidRDefault="007C7515" w:rsidP="00564690">
            <w:pPr>
              <w:pStyle w:val="TableParagraph"/>
              <w:tabs>
                <w:tab w:val="left" w:pos="336"/>
              </w:tabs>
            </w:pPr>
            <w:r w:rsidRPr="00DD5110">
              <w:t xml:space="preserve">4. </w:t>
            </w:r>
            <w:r w:rsidRPr="00A74C93">
              <w:t>Here are some new words.</w:t>
            </w:r>
            <w:r w:rsidRPr="00A74C93">
              <w:rPr>
                <w:spacing w:val="-10"/>
              </w:rPr>
              <w:t xml:space="preserve"> </w:t>
            </w:r>
            <w:r w:rsidRPr="00A74C93">
              <w:rPr>
                <w:spacing w:val="2"/>
              </w:rPr>
              <w:t xml:space="preserve">Re- </w:t>
            </w:r>
            <w:r w:rsidRPr="00A74C93">
              <w:t>peat them after</w:t>
            </w:r>
            <w:r w:rsidRPr="00A74C93">
              <w:rPr>
                <w:spacing w:val="1"/>
              </w:rPr>
              <w:t xml:space="preserve"> </w:t>
            </w:r>
            <w:r w:rsidRPr="00A74C93">
              <w:t>me.</w:t>
            </w:r>
          </w:p>
          <w:p w14:paraId="70FEC21F" w14:textId="77777777" w:rsidR="007C7515" w:rsidRPr="00A74C93" w:rsidRDefault="007C7515" w:rsidP="00564690">
            <w:pPr>
              <w:pStyle w:val="TableParagraph"/>
              <w:tabs>
                <w:tab w:val="left" w:pos="336"/>
              </w:tabs>
            </w:pPr>
            <w:r w:rsidRPr="00DD5110">
              <w:t xml:space="preserve">5. </w:t>
            </w:r>
            <w:r w:rsidRPr="00A74C93">
              <w:t>Repeat the first line after</w:t>
            </w:r>
            <w:r w:rsidRPr="00A74C93">
              <w:rPr>
                <w:spacing w:val="14"/>
              </w:rPr>
              <w:t xml:space="preserve"> </w:t>
            </w:r>
            <w:r w:rsidRPr="00A74C93">
              <w:rPr>
                <w:spacing w:val="-3"/>
              </w:rPr>
              <w:t>me</w:t>
            </w:r>
          </w:p>
          <w:p w14:paraId="786A12A6" w14:textId="77777777" w:rsidR="007C7515" w:rsidRPr="00A74C93" w:rsidRDefault="007C7515" w:rsidP="00564690">
            <w:pPr>
              <w:pStyle w:val="TableParagraph"/>
              <w:tabs>
                <w:tab w:val="left" w:pos="336"/>
              </w:tabs>
            </w:pPr>
            <w:r w:rsidRPr="00A74C93">
              <w:t>All together. Now this row.</w:t>
            </w:r>
          </w:p>
          <w:p w14:paraId="185A6005" w14:textId="77777777" w:rsidR="007C7515" w:rsidRPr="00A74C93" w:rsidRDefault="007C7515" w:rsidP="00564690">
            <w:pPr>
              <w:pStyle w:val="TableParagraph"/>
              <w:tabs>
                <w:tab w:val="left" w:pos="336"/>
              </w:tabs>
            </w:pPr>
            <w:r w:rsidRPr="00DD5110">
              <w:t xml:space="preserve">6. </w:t>
            </w:r>
            <w:r w:rsidRPr="00A74C93">
              <w:t>Now let’s sing together.</w:t>
            </w:r>
          </w:p>
          <w:p w14:paraId="5E226114" w14:textId="77777777" w:rsidR="007C7515" w:rsidRPr="00A74C93" w:rsidRDefault="007C7515" w:rsidP="00564690">
            <w:pPr>
              <w:pStyle w:val="TableParagraph"/>
              <w:tabs>
                <w:tab w:val="left" w:pos="336"/>
              </w:tabs>
            </w:pPr>
            <w:r w:rsidRPr="00DD5110">
              <w:t xml:space="preserve">7. </w:t>
            </w:r>
            <w:r w:rsidRPr="00A74C93">
              <w:t>Very good!</w:t>
            </w:r>
            <w:r w:rsidRPr="00A74C93">
              <w:rPr>
                <w:spacing w:val="-4"/>
              </w:rPr>
              <w:t xml:space="preserve"> </w:t>
            </w:r>
            <w:r w:rsidRPr="00A74C93">
              <w:t>Fantastic!</w:t>
            </w:r>
          </w:p>
        </w:tc>
      </w:tr>
    </w:tbl>
    <w:p w14:paraId="74D76DA4" w14:textId="77777777" w:rsidR="007C7515" w:rsidRDefault="007C7515" w:rsidP="007C7515">
      <w:pPr>
        <w:shd w:val="clear" w:color="auto" w:fill="FFFFFF"/>
        <w:tabs>
          <w:tab w:val="left" w:pos="1080"/>
        </w:tabs>
        <w:spacing w:line="276" w:lineRule="auto"/>
        <w:jc w:val="both"/>
        <w:rPr>
          <w:b/>
          <w:noProof/>
          <w:sz w:val="24"/>
          <w:szCs w:val="24"/>
        </w:rPr>
      </w:pPr>
    </w:p>
    <w:p w14:paraId="07961961" w14:textId="77777777" w:rsidR="000E5754" w:rsidRDefault="000E5754" w:rsidP="000E5754">
      <w:pPr>
        <w:jc w:val="center"/>
        <w:rPr>
          <w:b/>
          <w:bCs/>
          <w:sz w:val="28"/>
          <w:szCs w:val="28"/>
          <w:u w:val="single"/>
        </w:rPr>
      </w:pPr>
      <w:r>
        <w:rPr>
          <w:b/>
          <w:bCs/>
          <w:sz w:val="28"/>
          <w:szCs w:val="28"/>
        </w:rPr>
        <w:t xml:space="preserve">Фрагмент урока по </w:t>
      </w:r>
      <w:r>
        <w:rPr>
          <w:b/>
          <w:bCs/>
          <w:sz w:val="28"/>
          <w:szCs w:val="28"/>
          <w:u w:val="single"/>
        </w:rPr>
        <w:t>о</w:t>
      </w:r>
      <w:r w:rsidRPr="00DF5F37">
        <w:rPr>
          <w:b/>
          <w:bCs/>
          <w:sz w:val="28"/>
          <w:szCs w:val="28"/>
          <w:u w:val="single"/>
        </w:rPr>
        <w:t>бучению произношению</w:t>
      </w:r>
      <w:r>
        <w:rPr>
          <w:b/>
          <w:bCs/>
          <w:sz w:val="28"/>
          <w:szCs w:val="28"/>
          <w:u w:val="single"/>
        </w:rPr>
        <w:t xml:space="preserve"> </w:t>
      </w:r>
      <w:r>
        <w:rPr>
          <w:b/>
          <w:bCs/>
          <w:sz w:val="28"/>
          <w:szCs w:val="28"/>
        </w:rPr>
        <w:t xml:space="preserve">в 3-м классе </w:t>
      </w:r>
    </w:p>
    <w:p w14:paraId="245847D3" w14:textId="77777777" w:rsidR="000E5754" w:rsidRPr="00C77B89" w:rsidRDefault="000E5754" w:rsidP="000E5754">
      <w:pPr>
        <w:jc w:val="center"/>
      </w:pPr>
    </w:p>
    <w:p w14:paraId="69C83C39" w14:textId="77777777" w:rsidR="000E5754" w:rsidRPr="00654AD3" w:rsidRDefault="000E5754" w:rsidP="000E5754">
      <w:pPr>
        <w:jc w:val="both"/>
      </w:pPr>
      <w:r>
        <w:rPr>
          <w:b/>
          <w:bCs/>
        </w:rPr>
        <w:t>Тема</w:t>
      </w:r>
      <w:r w:rsidRPr="00654AD3">
        <w:rPr>
          <w:b/>
          <w:bCs/>
        </w:rPr>
        <w:t>:</w:t>
      </w:r>
      <w:r w:rsidRPr="00654AD3">
        <w:t xml:space="preserve"> </w:t>
      </w:r>
      <w:r>
        <w:t xml:space="preserve">Веселое путешествие </w:t>
      </w:r>
    </w:p>
    <w:p w14:paraId="41BB36FD" w14:textId="77777777" w:rsidR="000E5754" w:rsidRDefault="000E5754" w:rsidP="000E5754">
      <w:pPr>
        <w:ind w:left="2832" w:hanging="2832"/>
        <w:jc w:val="both"/>
      </w:pPr>
      <w:r>
        <w:rPr>
          <w:b/>
          <w:bCs/>
        </w:rPr>
        <w:t>Образовательная цель:</w:t>
      </w:r>
      <w:r>
        <w:tab/>
        <w:t xml:space="preserve">Формирование первичных умений и навыков произнесения звука </w:t>
      </w:r>
      <w:r w:rsidRPr="00654AD3">
        <w:t>[</w:t>
      </w:r>
      <w:r>
        <w:rPr>
          <w:lang w:val="en-US"/>
        </w:rPr>
        <w:t>e</w:t>
      </w:r>
      <w:r w:rsidRPr="00913745">
        <w:t>ı</w:t>
      </w:r>
      <w:r w:rsidRPr="00654AD3">
        <w:t>]</w:t>
      </w:r>
      <w:r>
        <w:t xml:space="preserve">, формирование навыков восприятия и понимания речи на слух; </w:t>
      </w:r>
      <w:r>
        <w:tab/>
        <w:t>формирование знаний об особенностях произношения в английском языке (произнесение дифтонгов)</w:t>
      </w:r>
    </w:p>
    <w:p w14:paraId="46397169" w14:textId="77777777" w:rsidR="000E5754" w:rsidRDefault="000E5754" w:rsidP="000E5754">
      <w:pPr>
        <w:jc w:val="both"/>
      </w:pPr>
      <w:r>
        <w:rPr>
          <w:b/>
          <w:bCs/>
        </w:rPr>
        <w:t>Воспитательная цель:</w:t>
      </w:r>
      <w:r>
        <w:rPr>
          <w:b/>
          <w:bCs/>
        </w:rPr>
        <w:tab/>
      </w:r>
      <w:r>
        <w:t>Воспитание вежливости и культуры взаимоотношений</w:t>
      </w:r>
    </w:p>
    <w:p w14:paraId="24C09965" w14:textId="77777777" w:rsidR="000E5754" w:rsidRDefault="000E5754" w:rsidP="000E5754">
      <w:pPr>
        <w:ind w:left="2832" w:hanging="2832"/>
        <w:jc w:val="both"/>
      </w:pPr>
      <w:r>
        <w:rPr>
          <w:b/>
          <w:bCs/>
        </w:rPr>
        <w:t>Развивающая цель:</w:t>
      </w:r>
      <w:r>
        <w:tab/>
        <w:t>Развитие фонематического слуха, развитие вербальной и слуховой памяти</w:t>
      </w:r>
    </w:p>
    <w:p w14:paraId="0BC97FC7" w14:textId="77777777" w:rsidR="000E5754" w:rsidRPr="003445FE" w:rsidRDefault="000E5754" w:rsidP="000E5754">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3960"/>
        <w:gridCol w:w="2128"/>
        <w:gridCol w:w="958"/>
      </w:tblGrid>
      <w:tr w:rsidR="000E5754" w14:paraId="399B9F16" w14:textId="77777777" w:rsidTr="000E5754">
        <w:trPr>
          <w:jc w:val="center"/>
        </w:trPr>
        <w:tc>
          <w:tcPr>
            <w:tcW w:w="1368" w:type="dxa"/>
            <w:vMerge w:val="restart"/>
            <w:vAlign w:val="center"/>
          </w:tcPr>
          <w:p w14:paraId="4C379EBA" w14:textId="77777777" w:rsidR="000E5754" w:rsidRPr="0009548E" w:rsidRDefault="000E5754" w:rsidP="000E5754">
            <w:pPr>
              <w:jc w:val="center"/>
              <w:rPr>
                <w:b/>
                <w:bCs/>
              </w:rPr>
            </w:pPr>
            <w:r w:rsidRPr="0009548E">
              <w:rPr>
                <w:b/>
                <w:bCs/>
              </w:rPr>
              <w:t>Этап</w:t>
            </w:r>
          </w:p>
        </w:tc>
        <w:tc>
          <w:tcPr>
            <w:tcW w:w="1440" w:type="dxa"/>
            <w:vMerge w:val="restart"/>
          </w:tcPr>
          <w:p w14:paraId="0CD13092" w14:textId="77777777" w:rsidR="000E5754" w:rsidRPr="0009548E" w:rsidRDefault="000E5754" w:rsidP="000E5754">
            <w:pPr>
              <w:jc w:val="center"/>
              <w:rPr>
                <w:b/>
                <w:bCs/>
              </w:rPr>
            </w:pPr>
            <w:r w:rsidRPr="0009548E">
              <w:rPr>
                <w:b/>
                <w:bCs/>
              </w:rPr>
              <w:t>Задача этапа</w:t>
            </w:r>
          </w:p>
        </w:tc>
        <w:tc>
          <w:tcPr>
            <w:tcW w:w="6088" w:type="dxa"/>
            <w:gridSpan w:val="2"/>
          </w:tcPr>
          <w:p w14:paraId="50411333" w14:textId="77777777" w:rsidR="000E5754" w:rsidRPr="0009548E" w:rsidRDefault="000E5754" w:rsidP="000E5754">
            <w:pPr>
              <w:jc w:val="center"/>
              <w:rPr>
                <w:b/>
                <w:bCs/>
              </w:rPr>
            </w:pPr>
            <w:r w:rsidRPr="0009548E">
              <w:rPr>
                <w:b/>
                <w:bCs/>
              </w:rPr>
              <w:t>Содержание</w:t>
            </w:r>
          </w:p>
        </w:tc>
        <w:tc>
          <w:tcPr>
            <w:tcW w:w="958" w:type="dxa"/>
            <w:vMerge w:val="restart"/>
          </w:tcPr>
          <w:p w14:paraId="6B8A7446" w14:textId="77777777" w:rsidR="000E5754" w:rsidRPr="0009548E" w:rsidRDefault="000E5754" w:rsidP="00137DE6">
            <w:pPr>
              <w:jc w:val="center"/>
              <w:rPr>
                <w:b/>
                <w:bCs/>
              </w:rPr>
            </w:pPr>
            <w:r w:rsidRPr="0009548E">
              <w:rPr>
                <w:b/>
                <w:bCs/>
              </w:rPr>
              <w:t>Время</w:t>
            </w:r>
          </w:p>
        </w:tc>
      </w:tr>
      <w:tr w:rsidR="000E5754" w14:paraId="40282EB9" w14:textId="77777777" w:rsidTr="000E5754">
        <w:trPr>
          <w:trHeight w:val="311"/>
          <w:jc w:val="center"/>
        </w:trPr>
        <w:tc>
          <w:tcPr>
            <w:tcW w:w="1368" w:type="dxa"/>
            <w:vMerge/>
          </w:tcPr>
          <w:p w14:paraId="2232D9FF" w14:textId="77777777" w:rsidR="000E5754" w:rsidRDefault="000E5754" w:rsidP="000E5754"/>
        </w:tc>
        <w:tc>
          <w:tcPr>
            <w:tcW w:w="1440" w:type="dxa"/>
            <w:vMerge/>
          </w:tcPr>
          <w:p w14:paraId="13E1DEA9" w14:textId="77777777" w:rsidR="000E5754" w:rsidRDefault="000E5754" w:rsidP="000E5754"/>
        </w:tc>
        <w:tc>
          <w:tcPr>
            <w:tcW w:w="3960" w:type="dxa"/>
          </w:tcPr>
          <w:p w14:paraId="5B27B6C2" w14:textId="77777777" w:rsidR="000E5754" w:rsidRPr="0009548E" w:rsidRDefault="000E5754" w:rsidP="000E5754">
            <w:pPr>
              <w:jc w:val="center"/>
              <w:rPr>
                <w:b/>
                <w:bCs/>
                <w:lang w:val="de-DE"/>
              </w:rPr>
            </w:pPr>
            <w:r w:rsidRPr="0009548E">
              <w:rPr>
                <w:b/>
                <w:bCs/>
                <w:lang w:val="de-DE"/>
              </w:rPr>
              <w:t>Teacher</w:t>
            </w:r>
          </w:p>
        </w:tc>
        <w:tc>
          <w:tcPr>
            <w:tcW w:w="2128" w:type="dxa"/>
            <w:vAlign w:val="center"/>
          </w:tcPr>
          <w:p w14:paraId="1D9B279D" w14:textId="77777777" w:rsidR="000E5754" w:rsidRPr="000E5754" w:rsidRDefault="000E5754" w:rsidP="000E5754">
            <w:pPr>
              <w:pStyle w:val="1"/>
              <w:spacing w:before="0"/>
              <w:jc w:val="center"/>
              <w:rPr>
                <w:rFonts w:ascii="Times New Roman" w:hAnsi="Times New Roman" w:cs="Times New Roman"/>
                <w:color w:val="auto"/>
                <w:sz w:val="20"/>
                <w:szCs w:val="20"/>
                <w:lang w:val="en-US"/>
              </w:rPr>
            </w:pPr>
            <w:r w:rsidRPr="000E5754">
              <w:rPr>
                <w:rFonts w:ascii="Times New Roman" w:hAnsi="Times New Roman" w:cs="Times New Roman"/>
                <w:color w:val="auto"/>
                <w:sz w:val="20"/>
                <w:szCs w:val="20"/>
                <w:lang w:val="en-US"/>
              </w:rPr>
              <w:t>Pupils</w:t>
            </w:r>
          </w:p>
        </w:tc>
        <w:tc>
          <w:tcPr>
            <w:tcW w:w="958" w:type="dxa"/>
            <w:vMerge/>
          </w:tcPr>
          <w:p w14:paraId="644B8488" w14:textId="77777777" w:rsidR="000E5754" w:rsidRDefault="000E5754" w:rsidP="00137DE6"/>
        </w:tc>
      </w:tr>
      <w:tr w:rsidR="000E5754" w:rsidRPr="0009548E" w14:paraId="784C9463" w14:textId="77777777" w:rsidTr="000E5754">
        <w:trPr>
          <w:jc w:val="center"/>
        </w:trPr>
        <w:tc>
          <w:tcPr>
            <w:tcW w:w="1368" w:type="dxa"/>
          </w:tcPr>
          <w:p w14:paraId="60953676" w14:textId="77777777" w:rsidR="000E5754" w:rsidRDefault="000E5754" w:rsidP="00137DE6">
            <w:pPr>
              <w:jc w:val="center"/>
            </w:pPr>
            <w:r>
              <w:t>Начало урока</w:t>
            </w:r>
          </w:p>
        </w:tc>
        <w:tc>
          <w:tcPr>
            <w:tcW w:w="1440" w:type="dxa"/>
          </w:tcPr>
          <w:p w14:paraId="5757431A" w14:textId="77777777" w:rsidR="000E5754" w:rsidRDefault="000E5754" w:rsidP="00137DE6">
            <w:r>
              <w:t>Введение в атмосферу иноязычного общения</w:t>
            </w:r>
          </w:p>
        </w:tc>
        <w:tc>
          <w:tcPr>
            <w:tcW w:w="3960" w:type="dxa"/>
          </w:tcPr>
          <w:p w14:paraId="49B62E69" w14:textId="77777777" w:rsidR="000E5754" w:rsidRPr="0009548E" w:rsidRDefault="000E5754" w:rsidP="00137DE6">
            <w:pPr>
              <w:jc w:val="both"/>
              <w:rPr>
                <w:lang w:val="en-US"/>
              </w:rPr>
            </w:pPr>
            <w:r w:rsidRPr="0009548E">
              <w:rPr>
                <w:lang w:val="en-US"/>
              </w:rPr>
              <w:t>– Good morning, dear children! Pleased to see you again. How are you today? Are you Ok, Ann? And you, Dennis?</w:t>
            </w:r>
          </w:p>
        </w:tc>
        <w:tc>
          <w:tcPr>
            <w:tcW w:w="2128" w:type="dxa"/>
          </w:tcPr>
          <w:p w14:paraId="6D1F568C" w14:textId="77777777" w:rsidR="000E5754" w:rsidRPr="0009548E" w:rsidRDefault="000E5754" w:rsidP="00137DE6">
            <w:pPr>
              <w:jc w:val="center"/>
              <w:rPr>
                <w:lang w:val="en-US"/>
              </w:rPr>
            </w:pPr>
          </w:p>
        </w:tc>
        <w:tc>
          <w:tcPr>
            <w:tcW w:w="958" w:type="dxa"/>
            <w:vAlign w:val="center"/>
          </w:tcPr>
          <w:p w14:paraId="664821FB" w14:textId="77777777" w:rsidR="000E5754" w:rsidRPr="0021598A" w:rsidRDefault="000E5754" w:rsidP="00137DE6">
            <w:pPr>
              <w:jc w:val="center"/>
            </w:pPr>
            <w:r>
              <w:t>2</w:t>
            </w:r>
          </w:p>
        </w:tc>
      </w:tr>
      <w:tr w:rsidR="000E5754" w:rsidRPr="00A86BBF" w14:paraId="41A027A4" w14:textId="77777777" w:rsidTr="000E5754">
        <w:trPr>
          <w:jc w:val="center"/>
        </w:trPr>
        <w:tc>
          <w:tcPr>
            <w:tcW w:w="1368" w:type="dxa"/>
            <w:vMerge w:val="restart"/>
          </w:tcPr>
          <w:p w14:paraId="2CE5A3FC" w14:textId="77777777" w:rsidR="000E5754" w:rsidRDefault="000E5754" w:rsidP="00137DE6">
            <w:pPr>
              <w:jc w:val="center"/>
            </w:pPr>
            <w:r>
              <w:t>Введение нового звука</w:t>
            </w:r>
          </w:p>
        </w:tc>
        <w:tc>
          <w:tcPr>
            <w:tcW w:w="1440" w:type="dxa"/>
          </w:tcPr>
          <w:p w14:paraId="00D0C481" w14:textId="77777777" w:rsidR="000E5754" w:rsidRDefault="000E5754" w:rsidP="00137DE6">
            <w:pPr>
              <w:jc w:val="center"/>
            </w:pPr>
            <w:r>
              <w:t>Формирование знаний и первичных произносительных умений</w:t>
            </w:r>
          </w:p>
        </w:tc>
        <w:tc>
          <w:tcPr>
            <w:tcW w:w="3960" w:type="dxa"/>
          </w:tcPr>
          <w:p w14:paraId="640F470D" w14:textId="77777777" w:rsidR="000E5754" w:rsidRDefault="000E5754" w:rsidP="00137DE6">
            <w:pPr>
              <w:jc w:val="both"/>
            </w:pPr>
            <w:r>
              <w:t>– Ребята, вы любите гулять на улице после уроков? А путешествовать? Я тоже. Но так обидно, если на улице идет дождь и нельзя выйти! В Англии тоже часто идут дожди, и дети придумали стихотворение, которое помогает прогонять дождик. Хотите выучить его? Вдруг оно поможет и нам отправиться в путешествие?</w:t>
            </w:r>
          </w:p>
          <w:p w14:paraId="3925B4C9" w14:textId="77777777" w:rsidR="000E5754" w:rsidRPr="002C38F8" w:rsidRDefault="000E5754" w:rsidP="00137DE6">
            <w:pPr>
              <w:jc w:val="center"/>
              <w:rPr>
                <w:u w:val="single"/>
                <w:lang w:val="en-US"/>
              </w:rPr>
            </w:pPr>
            <w:r w:rsidRPr="0009548E">
              <w:rPr>
                <w:u w:val="single"/>
              </w:rPr>
              <w:t>Слушайте</w:t>
            </w:r>
            <w:r w:rsidRPr="002C38F8">
              <w:rPr>
                <w:u w:val="single"/>
                <w:lang w:val="en-US"/>
              </w:rPr>
              <w:t xml:space="preserve"> </w:t>
            </w:r>
            <w:r w:rsidRPr="0009548E">
              <w:rPr>
                <w:u w:val="single"/>
              </w:rPr>
              <w:t>внимательно</w:t>
            </w:r>
            <w:r w:rsidRPr="002C38F8">
              <w:rPr>
                <w:u w:val="single"/>
                <w:lang w:val="en-US"/>
              </w:rPr>
              <w:t>:</w:t>
            </w:r>
          </w:p>
          <w:p w14:paraId="76955A02" w14:textId="77777777" w:rsidR="000E5754" w:rsidRPr="002C38F8" w:rsidRDefault="000E5754" w:rsidP="00137DE6">
            <w:pPr>
              <w:jc w:val="center"/>
              <w:rPr>
                <w:lang w:val="en-US"/>
              </w:rPr>
            </w:pPr>
            <w:r w:rsidRPr="0009548E">
              <w:rPr>
                <w:lang w:val="en-US"/>
              </w:rPr>
              <w:t>Rain</w:t>
            </w:r>
            <w:r w:rsidRPr="002C38F8">
              <w:rPr>
                <w:lang w:val="en-US"/>
              </w:rPr>
              <w:t xml:space="preserve">, </w:t>
            </w:r>
            <w:r w:rsidRPr="0009548E">
              <w:rPr>
                <w:lang w:val="en-US"/>
              </w:rPr>
              <w:t>rain</w:t>
            </w:r>
            <w:r w:rsidRPr="002C38F8">
              <w:rPr>
                <w:lang w:val="en-US"/>
              </w:rPr>
              <w:t xml:space="preserve">, </w:t>
            </w:r>
            <w:r w:rsidRPr="0009548E">
              <w:rPr>
                <w:lang w:val="en-US"/>
              </w:rPr>
              <w:t>go</w:t>
            </w:r>
            <w:r w:rsidRPr="002C38F8">
              <w:rPr>
                <w:lang w:val="en-US"/>
              </w:rPr>
              <w:t xml:space="preserve"> </w:t>
            </w:r>
            <w:r w:rsidRPr="0009548E">
              <w:rPr>
                <w:lang w:val="en-US"/>
              </w:rPr>
              <w:t>away</w:t>
            </w:r>
            <w:r w:rsidRPr="002C38F8">
              <w:rPr>
                <w:lang w:val="en-US"/>
              </w:rPr>
              <w:t>!</w:t>
            </w:r>
          </w:p>
          <w:p w14:paraId="5AAAFA82" w14:textId="77777777" w:rsidR="000E5754" w:rsidRPr="0009548E" w:rsidRDefault="000E5754" w:rsidP="00137DE6">
            <w:pPr>
              <w:jc w:val="center"/>
              <w:rPr>
                <w:lang w:val="en-GB"/>
              </w:rPr>
            </w:pPr>
            <w:r w:rsidRPr="0009548E">
              <w:rPr>
                <w:lang w:val="en-US"/>
              </w:rPr>
              <w:t>Come again another day</w:t>
            </w:r>
            <w:r w:rsidRPr="0009548E">
              <w:rPr>
                <w:lang w:val="en-GB"/>
              </w:rPr>
              <w:t>.</w:t>
            </w:r>
          </w:p>
          <w:p w14:paraId="6C5929C3" w14:textId="77777777" w:rsidR="000E5754" w:rsidRPr="0009548E" w:rsidRDefault="000E5754" w:rsidP="00137DE6">
            <w:pPr>
              <w:jc w:val="center"/>
              <w:rPr>
                <w:lang w:val="en-GB"/>
              </w:rPr>
            </w:pPr>
            <w:r w:rsidRPr="0009548E">
              <w:rPr>
                <w:lang w:val="en-US"/>
              </w:rPr>
              <w:t>Little children want to play</w:t>
            </w:r>
            <w:r w:rsidRPr="0009548E">
              <w:rPr>
                <w:lang w:val="en-GB"/>
              </w:rPr>
              <w:t>.</w:t>
            </w:r>
          </w:p>
          <w:p w14:paraId="33A40431" w14:textId="77777777" w:rsidR="000E5754" w:rsidRPr="0009548E" w:rsidRDefault="000E5754" w:rsidP="00137DE6">
            <w:pPr>
              <w:jc w:val="center"/>
              <w:rPr>
                <w:i/>
                <w:iCs/>
              </w:rPr>
            </w:pPr>
            <w:r w:rsidRPr="0009548E">
              <w:rPr>
                <w:i/>
                <w:iCs/>
              </w:rPr>
              <w:t>(Учитель переводит отдельные незнакомые слова)</w:t>
            </w:r>
          </w:p>
        </w:tc>
        <w:tc>
          <w:tcPr>
            <w:tcW w:w="2128" w:type="dxa"/>
            <w:vAlign w:val="center"/>
          </w:tcPr>
          <w:p w14:paraId="3641AA70" w14:textId="77777777" w:rsidR="000E5754" w:rsidRPr="00A86BBF" w:rsidRDefault="000E5754" w:rsidP="00137DE6">
            <w:pPr>
              <w:jc w:val="center"/>
            </w:pPr>
            <w:r>
              <w:t>Ученики отвечают на вопросы учителя</w:t>
            </w:r>
          </w:p>
        </w:tc>
        <w:tc>
          <w:tcPr>
            <w:tcW w:w="958" w:type="dxa"/>
            <w:vAlign w:val="center"/>
          </w:tcPr>
          <w:p w14:paraId="10344DFA" w14:textId="77777777" w:rsidR="000E5754" w:rsidRDefault="000E5754" w:rsidP="00137DE6">
            <w:pPr>
              <w:jc w:val="center"/>
            </w:pPr>
            <w:r>
              <w:t>3</w:t>
            </w:r>
          </w:p>
        </w:tc>
      </w:tr>
      <w:tr w:rsidR="000E5754" w:rsidRPr="00A86BBF" w14:paraId="7A53C39F" w14:textId="77777777" w:rsidTr="000E5754">
        <w:trPr>
          <w:jc w:val="center"/>
        </w:trPr>
        <w:tc>
          <w:tcPr>
            <w:tcW w:w="1368" w:type="dxa"/>
            <w:vMerge/>
          </w:tcPr>
          <w:p w14:paraId="381DA4C8" w14:textId="77777777" w:rsidR="000E5754" w:rsidRDefault="000E5754" w:rsidP="00137DE6">
            <w:pPr>
              <w:jc w:val="center"/>
            </w:pPr>
          </w:p>
        </w:tc>
        <w:tc>
          <w:tcPr>
            <w:tcW w:w="1440" w:type="dxa"/>
          </w:tcPr>
          <w:p w14:paraId="64475D34" w14:textId="77777777" w:rsidR="000E5754" w:rsidRDefault="000E5754" w:rsidP="00137DE6">
            <w:pPr>
              <w:jc w:val="center"/>
            </w:pPr>
            <w:r>
              <w:t>Демонстрация способа артикуляции нового звука</w:t>
            </w:r>
          </w:p>
        </w:tc>
        <w:tc>
          <w:tcPr>
            <w:tcW w:w="3960" w:type="dxa"/>
          </w:tcPr>
          <w:p w14:paraId="20CF77D9" w14:textId="77777777" w:rsidR="000E5754" w:rsidRPr="00A86BBF" w:rsidRDefault="000E5754" w:rsidP="00137DE6">
            <w:pPr>
              <w:jc w:val="both"/>
            </w:pPr>
            <w:r w:rsidRPr="0009548E">
              <w:rPr>
                <w:lang w:val="en-US"/>
              </w:rPr>
              <w:t>– Do you like this poem?</w:t>
            </w:r>
            <w:r w:rsidRPr="0009548E">
              <w:rPr>
                <w:lang w:val="en-GB"/>
              </w:rPr>
              <w:t xml:space="preserve"> </w:t>
            </w:r>
            <w:r w:rsidRPr="0009548E">
              <w:rPr>
                <w:lang w:val="en-US"/>
              </w:rPr>
              <w:t>Let</w:t>
            </w:r>
            <w:r w:rsidRPr="00CE4023">
              <w:t>’</w:t>
            </w:r>
            <w:r w:rsidRPr="0009548E">
              <w:rPr>
                <w:lang w:val="en-US"/>
              </w:rPr>
              <w:t>s</w:t>
            </w:r>
            <w:r w:rsidRPr="00CE4023">
              <w:t xml:space="preserve"> </w:t>
            </w:r>
            <w:r w:rsidRPr="0009548E">
              <w:rPr>
                <w:lang w:val="en-US"/>
              </w:rPr>
              <w:t>learn</w:t>
            </w:r>
            <w:r w:rsidRPr="00CE4023">
              <w:t xml:space="preserve"> </w:t>
            </w:r>
            <w:r w:rsidRPr="0009548E">
              <w:rPr>
                <w:lang w:val="en-US"/>
              </w:rPr>
              <w:t>it</w:t>
            </w:r>
            <w:r w:rsidRPr="00CE4023">
              <w:t xml:space="preserve">. </w:t>
            </w:r>
            <w:r>
              <w:t xml:space="preserve">Только нужно научиться правильно произносить все звуки, особенно звук </w:t>
            </w:r>
            <w:r w:rsidRPr="004406C4">
              <w:t>[</w:t>
            </w:r>
            <w:r w:rsidRPr="0009548E">
              <w:rPr>
                <w:lang w:val="en-US"/>
              </w:rPr>
              <w:t>e</w:t>
            </w:r>
            <w:r w:rsidRPr="00117F66">
              <w:t>ı</w:t>
            </w:r>
            <w:r w:rsidRPr="004406C4">
              <w:t>]</w:t>
            </w:r>
            <w:r>
              <w:t xml:space="preserve">, а то дождик не поймет вас и не убежит. Посмотрите, как я произношу </w:t>
            </w:r>
            <w:r w:rsidRPr="004406C4">
              <w:t>[</w:t>
            </w:r>
            <w:r w:rsidRPr="0009548E">
              <w:rPr>
                <w:lang w:val="en-US"/>
              </w:rPr>
              <w:t>e</w:t>
            </w:r>
            <w:r w:rsidRPr="00DF5F37">
              <w:t>ı</w:t>
            </w:r>
            <w:r w:rsidRPr="004406C4">
              <w:t>].</w:t>
            </w:r>
            <w:r>
              <w:t xml:space="preserve"> Надо обя-</w:t>
            </w:r>
          </w:p>
        </w:tc>
        <w:tc>
          <w:tcPr>
            <w:tcW w:w="2128" w:type="dxa"/>
          </w:tcPr>
          <w:p w14:paraId="52357F25" w14:textId="77777777" w:rsidR="000E5754" w:rsidRPr="00A86BBF" w:rsidRDefault="000E5754" w:rsidP="00137DE6">
            <w:pPr>
              <w:jc w:val="center"/>
            </w:pPr>
          </w:p>
        </w:tc>
        <w:tc>
          <w:tcPr>
            <w:tcW w:w="958" w:type="dxa"/>
            <w:vAlign w:val="center"/>
          </w:tcPr>
          <w:p w14:paraId="695B9AEF" w14:textId="77777777" w:rsidR="000E5754" w:rsidRDefault="000E5754" w:rsidP="00137DE6">
            <w:pPr>
              <w:jc w:val="center"/>
            </w:pPr>
            <w:r>
              <w:t>2</w:t>
            </w:r>
          </w:p>
        </w:tc>
      </w:tr>
      <w:tr w:rsidR="000E5754" w:rsidRPr="00A86BBF" w14:paraId="4E691A8C" w14:textId="77777777" w:rsidTr="000E5754">
        <w:trPr>
          <w:jc w:val="center"/>
        </w:trPr>
        <w:tc>
          <w:tcPr>
            <w:tcW w:w="1368" w:type="dxa"/>
          </w:tcPr>
          <w:p w14:paraId="7A84B42D" w14:textId="77777777" w:rsidR="000E5754" w:rsidRDefault="000E5754" w:rsidP="00137DE6">
            <w:pPr>
              <w:jc w:val="center"/>
            </w:pPr>
          </w:p>
        </w:tc>
        <w:tc>
          <w:tcPr>
            <w:tcW w:w="1440" w:type="dxa"/>
          </w:tcPr>
          <w:p w14:paraId="500127A5" w14:textId="77777777" w:rsidR="000E5754" w:rsidRDefault="000E5754" w:rsidP="00137DE6">
            <w:pPr>
              <w:jc w:val="center"/>
            </w:pPr>
          </w:p>
        </w:tc>
        <w:tc>
          <w:tcPr>
            <w:tcW w:w="3960" w:type="dxa"/>
          </w:tcPr>
          <w:p w14:paraId="575AC42D" w14:textId="77777777" w:rsidR="000E5754" w:rsidRDefault="000E5754" w:rsidP="00137DE6">
            <w:pPr>
              <w:jc w:val="both"/>
            </w:pPr>
            <w:r>
              <w:t xml:space="preserve">зательно улыбаться, когда его произносишь, а то дождик не послушает нас. </w:t>
            </w:r>
          </w:p>
          <w:p w14:paraId="5024C704" w14:textId="77777777" w:rsidR="000E5754" w:rsidRPr="00A86BBF" w:rsidRDefault="000E5754" w:rsidP="00137DE6">
            <w:pPr>
              <w:jc w:val="center"/>
            </w:pPr>
            <w:r w:rsidRPr="0009548E">
              <w:rPr>
                <w:b/>
                <w:bCs/>
              </w:rPr>
              <w:t>[</w:t>
            </w:r>
            <w:r w:rsidRPr="0009548E">
              <w:rPr>
                <w:b/>
                <w:bCs/>
                <w:lang w:val="fr-FR"/>
              </w:rPr>
              <w:t>e</w:t>
            </w:r>
            <w:r w:rsidRPr="0009548E">
              <w:rPr>
                <w:b/>
                <w:bCs/>
              </w:rPr>
              <w:t>ı], [</w:t>
            </w:r>
            <w:r w:rsidRPr="0009548E">
              <w:rPr>
                <w:b/>
                <w:bCs/>
                <w:lang w:val="fr-FR"/>
              </w:rPr>
              <w:t>e</w:t>
            </w:r>
            <w:r w:rsidRPr="0009548E">
              <w:rPr>
                <w:b/>
                <w:bCs/>
              </w:rPr>
              <w:t>ı], [</w:t>
            </w:r>
            <w:r w:rsidRPr="0009548E">
              <w:rPr>
                <w:b/>
                <w:bCs/>
                <w:lang w:val="fr-FR"/>
              </w:rPr>
              <w:t>ve</w:t>
            </w:r>
            <w:r w:rsidRPr="0009548E">
              <w:rPr>
                <w:b/>
                <w:bCs/>
              </w:rPr>
              <w:t>ı</w:t>
            </w:r>
            <w:r w:rsidRPr="0009548E">
              <w:rPr>
                <w:b/>
                <w:bCs/>
                <w:lang w:val="fr-FR"/>
              </w:rPr>
              <w:t>n</w:t>
            </w:r>
            <w:r w:rsidRPr="0009548E">
              <w:rPr>
                <w:b/>
                <w:bCs/>
              </w:rPr>
              <w:t>], [</w:t>
            </w:r>
            <w:r w:rsidRPr="0009548E">
              <w:rPr>
                <w:b/>
                <w:bCs/>
                <w:lang w:val="fr-FR"/>
              </w:rPr>
              <w:t>de</w:t>
            </w:r>
            <w:r w:rsidRPr="0009548E">
              <w:rPr>
                <w:b/>
                <w:bCs/>
              </w:rPr>
              <w:t>ı], [</w:t>
            </w:r>
            <w:r w:rsidRPr="0009548E">
              <w:rPr>
                <w:b/>
                <w:bCs/>
                <w:lang w:val="fr-FR"/>
              </w:rPr>
              <w:t>ple</w:t>
            </w:r>
            <w:r w:rsidRPr="0009548E">
              <w:rPr>
                <w:b/>
                <w:bCs/>
              </w:rPr>
              <w:t>ı]</w:t>
            </w:r>
          </w:p>
        </w:tc>
        <w:tc>
          <w:tcPr>
            <w:tcW w:w="2128" w:type="dxa"/>
          </w:tcPr>
          <w:p w14:paraId="2DF3C809" w14:textId="77777777" w:rsidR="000E5754" w:rsidRPr="00A86BBF" w:rsidRDefault="000E5754" w:rsidP="00137DE6">
            <w:pPr>
              <w:jc w:val="center"/>
            </w:pPr>
          </w:p>
        </w:tc>
        <w:tc>
          <w:tcPr>
            <w:tcW w:w="958" w:type="dxa"/>
            <w:vAlign w:val="center"/>
          </w:tcPr>
          <w:p w14:paraId="7C4DC41A" w14:textId="77777777" w:rsidR="000E5754" w:rsidRDefault="000E5754" w:rsidP="00137DE6">
            <w:pPr>
              <w:jc w:val="center"/>
            </w:pPr>
          </w:p>
        </w:tc>
      </w:tr>
      <w:tr w:rsidR="000E5754" w:rsidRPr="00A86BBF" w14:paraId="05152C05" w14:textId="77777777" w:rsidTr="000E5754">
        <w:trPr>
          <w:jc w:val="center"/>
        </w:trPr>
        <w:tc>
          <w:tcPr>
            <w:tcW w:w="1368" w:type="dxa"/>
          </w:tcPr>
          <w:p w14:paraId="312C4580" w14:textId="77777777" w:rsidR="000E5754" w:rsidRDefault="000E5754" w:rsidP="00137DE6">
            <w:pPr>
              <w:jc w:val="center"/>
            </w:pPr>
          </w:p>
        </w:tc>
        <w:tc>
          <w:tcPr>
            <w:tcW w:w="1440" w:type="dxa"/>
          </w:tcPr>
          <w:p w14:paraId="0A7314C6" w14:textId="77777777" w:rsidR="000E5754" w:rsidRDefault="000E5754" w:rsidP="00137DE6">
            <w:pPr>
              <w:jc w:val="center"/>
            </w:pPr>
            <w:r>
              <w:t>Формирование навыка дифференциации нового звука:</w:t>
            </w:r>
          </w:p>
          <w:p w14:paraId="7BF0982A" w14:textId="77777777" w:rsidR="000E5754" w:rsidRDefault="000E5754" w:rsidP="00137DE6">
            <w:pPr>
              <w:jc w:val="center"/>
            </w:pPr>
            <w:r>
              <w:t>- из ряда звуков;</w:t>
            </w:r>
          </w:p>
          <w:p w14:paraId="580A71DA" w14:textId="77777777" w:rsidR="000E5754" w:rsidRDefault="000E5754" w:rsidP="00137DE6">
            <w:pPr>
              <w:jc w:val="center"/>
            </w:pPr>
          </w:p>
          <w:p w14:paraId="23BE95EF" w14:textId="77777777" w:rsidR="000E5754" w:rsidRDefault="000E5754" w:rsidP="00137DE6">
            <w:pPr>
              <w:jc w:val="center"/>
            </w:pPr>
            <w:r w:rsidRPr="00E75BE4">
              <w:t xml:space="preserve">- </w:t>
            </w:r>
            <w:r>
              <w:t>в словах</w:t>
            </w:r>
          </w:p>
        </w:tc>
        <w:tc>
          <w:tcPr>
            <w:tcW w:w="3960" w:type="dxa"/>
          </w:tcPr>
          <w:p w14:paraId="618AAE37" w14:textId="77777777" w:rsidR="000E5754" w:rsidRPr="00117F66" w:rsidRDefault="000E5754" w:rsidP="00137DE6">
            <w:pPr>
              <w:jc w:val="both"/>
            </w:pPr>
            <w:r>
              <w:t xml:space="preserve">– А сейчас смотрите на меня и когда увидите, что я улыбаюсь и произношу звук </w:t>
            </w:r>
            <w:r w:rsidRPr="004406C4">
              <w:t>[</w:t>
            </w:r>
            <w:r w:rsidRPr="0009548E">
              <w:rPr>
                <w:lang w:val="en-US"/>
              </w:rPr>
              <w:t>e</w:t>
            </w:r>
            <w:r w:rsidRPr="00117F66">
              <w:t>ı</w:t>
            </w:r>
            <w:r w:rsidRPr="004406C4">
              <w:t>]</w:t>
            </w:r>
            <w:r>
              <w:t>, хлопайте в ладоши:</w:t>
            </w:r>
          </w:p>
          <w:p w14:paraId="204A5D42" w14:textId="77777777" w:rsidR="000E5754" w:rsidRPr="00117F66" w:rsidRDefault="000E5754" w:rsidP="00137DE6">
            <w:pPr>
              <w:jc w:val="both"/>
            </w:pPr>
          </w:p>
          <w:p w14:paraId="5FE86851" w14:textId="77777777" w:rsidR="000E5754" w:rsidRDefault="000E5754" w:rsidP="00137DE6">
            <w:pPr>
              <w:jc w:val="center"/>
            </w:pPr>
            <w:r w:rsidRPr="00E75BE4">
              <w:t xml:space="preserve">[ </w:t>
            </w:r>
            <w:r w:rsidRPr="0009548E">
              <w:rPr>
                <w:lang w:val="en-US"/>
              </w:rPr>
              <w:t>۸</w:t>
            </w:r>
            <w:r w:rsidRPr="00E75BE4">
              <w:t xml:space="preserve"> ], [</w:t>
            </w:r>
            <w:r w:rsidRPr="0009548E">
              <w:rPr>
                <w:lang w:val="en-US"/>
              </w:rPr>
              <w:t>e</w:t>
            </w:r>
            <w:r w:rsidRPr="00E75BE4">
              <w:t>ı], [</w:t>
            </w:r>
            <w:r w:rsidRPr="0009548E">
              <w:rPr>
                <w:lang w:val="en-US"/>
              </w:rPr>
              <w:t>i</w:t>
            </w:r>
            <w:r w:rsidRPr="00E75BE4">
              <w:t>:], [</w:t>
            </w:r>
            <w:r w:rsidRPr="0009548E">
              <w:rPr>
                <w:lang w:val="en-US"/>
              </w:rPr>
              <w:t>a</w:t>
            </w:r>
            <w:r w:rsidRPr="00E75BE4">
              <w:t>ı], [æ], [</w:t>
            </w:r>
            <w:r w:rsidRPr="0009548E">
              <w:rPr>
                <w:lang w:val="en-US"/>
              </w:rPr>
              <w:t>e</w:t>
            </w:r>
            <w:r w:rsidRPr="00E75BE4">
              <w:t>ı], [</w:t>
            </w:r>
            <w:r w:rsidRPr="0009548E">
              <w:rPr>
                <w:lang w:val="en-US"/>
              </w:rPr>
              <w:t>α</w:t>
            </w:r>
            <w:r w:rsidRPr="00E75BE4">
              <w:t>:]</w:t>
            </w:r>
          </w:p>
          <w:p w14:paraId="71F6E63B" w14:textId="77777777" w:rsidR="000E5754" w:rsidRDefault="000E5754" w:rsidP="00137DE6">
            <w:pPr>
              <w:jc w:val="both"/>
            </w:pPr>
            <w:r>
              <w:t>– Ну, а теперь задание посложнее: послушайте слова и хлопайте в ладоши, когда услышите новый звук:</w:t>
            </w:r>
          </w:p>
          <w:p w14:paraId="27EB5A79" w14:textId="77777777" w:rsidR="000E5754" w:rsidRPr="0009548E" w:rsidRDefault="000E5754" w:rsidP="00137DE6">
            <w:pPr>
              <w:jc w:val="center"/>
              <w:rPr>
                <w:lang w:val="en-US"/>
              </w:rPr>
            </w:pPr>
            <w:r w:rsidRPr="0009548E">
              <w:rPr>
                <w:lang w:val="en-US"/>
              </w:rPr>
              <w:t>pen, cat, rain, fine, play, can, Spain, wait, may</w:t>
            </w:r>
          </w:p>
          <w:p w14:paraId="0AFAA34F" w14:textId="77777777" w:rsidR="000E5754" w:rsidRPr="00A86BBF" w:rsidRDefault="000E5754" w:rsidP="00137DE6">
            <w:pPr>
              <w:jc w:val="both"/>
            </w:pPr>
            <w:r>
              <w:t xml:space="preserve">– </w:t>
            </w:r>
            <w:r w:rsidRPr="0009548E">
              <w:rPr>
                <w:lang w:val="en-US"/>
              </w:rPr>
              <w:t>Good job!</w:t>
            </w:r>
          </w:p>
        </w:tc>
        <w:tc>
          <w:tcPr>
            <w:tcW w:w="2128" w:type="dxa"/>
          </w:tcPr>
          <w:p w14:paraId="4C57CEE3" w14:textId="77777777" w:rsidR="000E5754" w:rsidRPr="00A86BBF" w:rsidRDefault="000E5754" w:rsidP="00137DE6">
            <w:pPr>
              <w:jc w:val="center"/>
            </w:pPr>
          </w:p>
        </w:tc>
        <w:tc>
          <w:tcPr>
            <w:tcW w:w="958" w:type="dxa"/>
          </w:tcPr>
          <w:p w14:paraId="5FA8B55A" w14:textId="77777777" w:rsidR="000E5754" w:rsidRDefault="000E5754" w:rsidP="00137DE6">
            <w:pPr>
              <w:jc w:val="center"/>
            </w:pPr>
          </w:p>
          <w:p w14:paraId="66422432" w14:textId="77777777" w:rsidR="000E5754" w:rsidRDefault="000E5754" w:rsidP="00137DE6">
            <w:pPr>
              <w:jc w:val="center"/>
            </w:pPr>
          </w:p>
          <w:p w14:paraId="12737E97" w14:textId="77777777" w:rsidR="000E5754" w:rsidRDefault="000E5754" w:rsidP="00137DE6">
            <w:pPr>
              <w:jc w:val="center"/>
            </w:pPr>
          </w:p>
          <w:p w14:paraId="73CC13F6" w14:textId="77777777" w:rsidR="000E5754" w:rsidRDefault="000E5754" w:rsidP="00137DE6">
            <w:pPr>
              <w:jc w:val="center"/>
            </w:pPr>
          </w:p>
          <w:p w14:paraId="7726AB8A" w14:textId="77777777" w:rsidR="000E5754" w:rsidRDefault="000E5754" w:rsidP="00137DE6">
            <w:pPr>
              <w:jc w:val="center"/>
            </w:pPr>
            <w:r>
              <w:t>2</w:t>
            </w:r>
          </w:p>
          <w:p w14:paraId="218FD1FC" w14:textId="77777777" w:rsidR="000E5754" w:rsidRDefault="000E5754" w:rsidP="00137DE6">
            <w:pPr>
              <w:jc w:val="center"/>
            </w:pPr>
          </w:p>
          <w:p w14:paraId="257765F9" w14:textId="77777777" w:rsidR="000E5754" w:rsidRDefault="000E5754" w:rsidP="00137DE6">
            <w:pPr>
              <w:jc w:val="center"/>
            </w:pPr>
          </w:p>
          <w:p w14:paraId="708FC87D" w14:textId="77777777" w:rsidR="000E5754" w:rsidRDefault="000E5754" w:rsidP="00137DE6">
            <w:pPr>
              <w:jc w:val="center"/>
            </w:pPr>
          </w:p>
          <w:p w14:paraId="570B44BE" w14:textId="77777777" w:rsidR="000E5754" w:rsidRDefault="000E5754" w:rsidP="00137DE6">
            <w:pPr>
              <w:jc w:val="center"/>
            </w:pPr>
          </w:p>
          <w:p w14:paraId="66590510" w14:textId="77777777" w:rsidR="000E5754" w:rsidRDefault="000E5754" w:rsidP="00137DE6">
            <w:pPr>
              <w:jc w:val="center"/>
            </w:pPr>
            <w:r>
              <w:t>2</w:t>
            </w:r>
          </w:p>
          <w:p w14:paraId="00242111" w14:textId="77777777" w:rsidR="000E5754" w:rsidRDefault="000E5754" w:rsidP="00137DE6">
            <w:pPr>
              <w:jc w:val="center"/>
            </w:pPr>
          </w:p>
        </w:tc>
      </w:tr>
      <w:tr w:rsidR="000E5754" w:rsidRPr="001333BA" w14:paraId="1F517804" w14:textId="77777777" w:rsidTr="000E5754">
        <w:trPr>
          <w:jc w:val="center"/>
        </w:trPr>
        <w:tc>
          <w:tcPr>
            <w:tcW w:w="1368" w:type="dxa"/>
          </w:tcPr>
          <w:p w14:paraId="1846810E" w14:textId="77777777" w:rsidR="000E5754" w:rsidRDefault="000E5754" w:rsidP="00137DE6">
            <w:pPr>
              <w:jc w:val="center"/>
            </w:pPr>
            <w:r>
              <w:lastRenderedPageBreak/>
              <w:t>Автоматизация</w:t>
            </w:r>
          </w:p>
        </w:tc>
        <w:tc>
          <w:tcPr>
            <w:tcW w:w="1440" w:type="dxa"/>
          </w:tcPr>
          <w:p w14:paraId="63D1B1A3" w14:textId="77777777" w:rsidR="000E5754" w:rsidRDefault="000E5754" w:rsidP="00137DE6">
            <w:pPr>
              <w:jc w:val="center"/>
            </w:pPr>
            <w:r>
              <w:t>Формирование навыков произнесения нового звука:</w:t>
            </w:r>
          </w:p>
          <w:p w14:paraId="7E98B309" w14:textId="77777777" w:rsidR="000E5754" w:rsidRPr="0094085D" w:rsidRDefault="000E5754" w:rsidP="00137DE6">
            <w:pPr>
              <w:jc w:val="both"/>
            </w:pPr>
            <w:r>
              <w:t>– изолированное произнесение</w:t>
            </w:r>
          </w:p>
          <w:p w14:paraId="43194952" w14:textId="77777777" w:rsidR="000E5754" w:rsidRDefault="000E5754" w:rsidP="00137DE6">
            <w:pPr>
              <w:jc w:val="both"/>
            </w:pPr>
          </w:p>
          <w:p w14:paraId="3C1E9BBE" w14:textId="77777777" w:rsidR="000E5754" w:rsidRPr="000065FA" w:rsidRDefault="000E5754" w:rsidP="00137DE6">
            <w:pPr>
              <w:jc w:val="both"/>
            </w:pPr>
          </w:p>
          <w:p w14:paraId="7D499067" w14:textId="77777777" w:rsidR="000E5754" w:rsidRPr="0094085D" w:rsidRDefault="000E5754" w:rsidP="00137DE6">
            <w:pPr>
              <w:jc w:val="both"/>
            </w:pPr>
          </w:p>
          <w:p w14:paraId="0A35AB18" w14:textId="77777777" w:rsidR="000E5754" w:rsidRPr="0094085D" w:rsidRDefault="000E5754" w:rsidP="00137DE6">
            <w:pPr>
              <w:jc w:val="both"/>
            </w:pPr>
            <w:r>
              <w:t>– в словах</w:t>
            </w:r>
          </w:p>
          <w:p w14:paraId="47F16BF2" w14:textId="77777777" w:rsidR="000E5754" w:rsidRPr="0094085D" w:rsidRDefault="000E5754" w:rsidP="00137DE6">
            <w:pPr>
              <w:jc w:val="both"/>
            </w:pPr>
          </w:p>
          <w:p w14:paraId="13C6ED8C" w14:textId="77777777" w:rsidR="000E5754" w:rsidRDefault="000E5754" w:rsidP="00137DE6">
            <w:pPr>
              <w:jc w:val="both"/>
            </w:pPr>
          </w:p>
          <w:p w14:paraId="5193C40A" w14:textId="77777777" w:rsidR="000E5754" w:rsidRDefault="000E5754" w:rsidP="00137DE6">
            <w:pPr>
              <w:jc w:val="both"/>
            </w:pPr>
          </w:p>
          <w:p w14:paraId="2CD4859B" w14:textId="77777777" w:rsidR="000E5754" w:rsidRPr="0094085D" w:rsidRDefault="000E5754" w:rsidP="00137DE6">
            <w:pPr>
              <w:jc w:val="both"/>
            </w:pPr>
          </w:p>
          <w:p w14:paraId="70165A35" w14:textId="77777777" w:rsidR="000E5754" w:rsidRDefault="000E5754" w:rsidP="00137DE6">
            <w:pPr>
              <w:jc w:val="both"/>
            </w:pPr>
            <w:r>
              <w:t>– в предложениях</w:t>
            </w:r>
          </w:p>
          <w:p w14:paraId="248F875C" w14:textId="77777777" w:rsidR="000E5754" w:rsidRDefault="000E5754" w:rsidP="00137DE6">
            <w:pPr>
              <w:jc w:val="both"/>
            </w:pPr>
          </w:p>
          <w:p w14:paraId="3148A1AD" w14:textId="77777777" w:rsidR="000E5754" w:rsidRDefault="000E5754" w:rsidP="00137DE6">
            <w:pPr>
              <w:jc w:val="both"/>
            </w:pPr>
          </w:p>
          <w:p w14:paraId="4A6F27BD" w14:textId="77777777" w:rsidR="000E5754" w:rsidRDefault="000E5754" w:rsidP="00137DE6">
            <w:pPr>
              <w:jc w:val="both"/>
            </w:pPr>
          </w:p>
          <w:p w14:paraId="255458DA" w14:textId="77777777" w:rsidR="000E5754" w:rsidRDefault="000E5754" w:rsidP="00137DE6">
            <w:pPr>
              <w:jc w:val="both"/>
            </w:pPr>
          </w:p>
          <w:p w14:paraId="2FE158D8" w14:textId="77777777" w:rsidR="000E5754" w:rsidRDefault="000E5754" w:rsidP="00137DE6">
            <w:pPr>
              <w:jc w:val="both"/>
            </w:pPr>
          </w:p>
          <w:p w14:paraId="731A3267" w14:textId="77777777" w:rsidR="000E5754" w:rsidRPr="00112CA0" w:rsidRDefault="000E5754" w:rsidP="00137DE6">
            <w:pPr>
              <w:jc w:val="both"/>
            </w:pPr>
          </w:p>
          <w:p w14:paraId="4F0C94C0" w14:textId="77777777" w:rsidR="000E5754" w:rsidRDefault="000E5754" w:rsidP="00137DE6">
            <w:pPr>
              <w:jc w:val="both"/>
            </w:pPr>
            <w:r>
              <w:t>– в речевом потоке</w:t>
            </w:r>
          </w:p>
        </w:tc>
        <w:tc>
          <w:tcPr>
            <w:tcW w:w="3960" w:type="dxa"/>
          </w:tcPr>
          <w:p w14:paraId="30B362FE" w14:textId="77777777" w:rsidR="000E5754" w:rsidRDefault="000E5754" w:rsidP="00137DE6">
            <w:pPr>
              <w:jc w:val="both"/>
            </w:pPr>
            <w:r>
              <w:t xml:space="preserve">– Совсем скоро вы сможете прогонять дождик, чтобы мы могли отправиться в веселое путешествие. Но сначала надо научиться произносить новый звук. Давайте поулыбаемся друг другу. Молодцы! </w:t>
            </w:r>
            <w:r w:rsidRPr="0009548E">
              <w:rPr>
                <w:lang w:val="en-US"/>
              </w:rPr>
              <w:t>Good</w:t>
            </w:r>
            <w:r w:rsidRPr="002975EA">
              <w:t xml:space="preserve"> </w:t>
            </w:r>
            <w:r w:rsidRPr="0009548E">
              <w:rPr>
                <w:lang w:val="en-US"/>
              </w:rPr>
              <w:t>children</w:t>
            </w:r>
            <w:r w:rsidRPr="002975EA">
              <w:t>!</w:t>
            </w:r>
          </w:p>
          <w:p w14:paraId="6CE96A8F" w14:textId="77777777" w:rsidR="000E5754" w:rsidRPr="00693953" w:rsidRDefault="000E5754" w:rsidP="00137DE6">
            <w:pPr>
              <w:jc w:val="both"/>
            </w:pPr>
            <w:r>
              <w:t xml:space="preserve">– А сейчас попробуйте произнести вместе со мной </w:t>
            </w:r>
            <w:r w:rsidRPr="00693953">
              <w:t>[</w:t>
            </w:r>
            <w:r w:rsidRPr="0009548E">
              <w:rPr>
                <w:lang w:val="en-US"/>
              </w:rPr>
              <w:t>e</w:t>
            </w:r>
            <w:r w:rsidRPr="00117F66">
              <w:t>ı</w:t>
            </w:r>
            <w:r w:rsidRPr="00693953">
              <w:t>], [</w:t>
            </w:r>
            <w:r w:rsidRPr="0009548E">
              <w:rPr>
                <w:lang w:val="en-US"/>
              </w:rPr>
              <w:t>e</w:t>
            </w:r>
            <w:r w:rsidRPr="00117F66">
              <w:t>ı</w:t>
            </w:r>
            <w:r w:rsidRPr="00693953">
              <w:t>].</w:t>
            </w:r>
          </w:p>
          <w:p w14:paraId="51A9EA4E" w14:textId="77777777" w:rsidR="000E5754" w:rsidRDefault="000E5754" w:rsidP="00137DE6">
            <w:pPr>
              <w:jc w:val="both"/>
            </w:pPr>
            <w:r>
              <w:t>– Улыбайтесь, а то дождик не послушает вас и не уйдет.</w:t>
            </w:r>
          </w:p>
          <w:p w14:paraId="7E8EA400" w14:textId="77777777" w:rsidR="000E5754" w:rsidRPr="00112CA0" w:rsidRDefault="000E5754" w:rsidP="00137DE6">
            <w:pPr>
              <w:jc w:val="both"/>
            </w:pPr>
            <w:r>
              <w:t xml:space="preserve">– </w:t>
            </w:r>
            <w:r w:rsidRPr="0009548E">
              <w:rPr>
                <w:lang w:val="en-US"/>
              </w:rPr>
              <w:t>Well</w:t>
            </w:r>
            <w:r w:rsidRPr="00112CA0">
              <w:t xml:space="preserve"> </w:t>
            </w:r>
            <w:r w:rsidRPr="0009548E">
              <w:rPr>
                <w:lang w:val="en-US"/>
              </w:rPr>
              <w:t>done</w:t>
            </w:r>
            <w:r w:rsidRPr="00112CA0">
              <w:t>!</w:t>
            </w:r>
          </w:p>
          <w:p w14:paraId="413682E5" w14:textId="77777777" w:rsidR="000E5754" w:rsidRPr="00112CA0" w:rsidRDefault="000E5754" w:rsidP="00137DE6">
            <w:pPr>
              <w:jc w:val="both"/>
            </w:pPr>
            <w:r>
              <w:t xml:space="preserve">–Пора научиться произносить целые слова, а затем предложения. Повторяйте за мной. </w:t>
            </w:r>
            <w:r w:rsidRPr="0009548E">
              <w:rPr>
                <w:lang w:val="en-US"/>
              </w:rPr>
              <w:t>Repeat</w:t>
            </w:r>
            <w:r w:rsidRPr="00112CA0">
              <w:t xml:space="preserve"> </w:t>
            </w:r>
            <w:r w:rsidRPr="0009548E">
              <w:rPr>
                <w:lang w:val="en-US"/>
              </w:rPr>
              <w:t>after</w:t>
            </w:r>
            <w:r w:rsidRPr="00112CA0">
              <w:t xml:space="preserve"> </w:t>
            </w:r>
            <w:r w:rsidRPr="0009548E">
              <w:rPr>
                <w:lang w:val="en-US"/>
              </w:rPr>
              <w:t>me</w:t>
            </w:r>
            <w:r w:rsidRPr="00112CA0">
              <w:t>:</w:t>
            </w:r>
          </w:p>
          <w:p w14:paraId="63485E6F" w14:textId="77777777" w:rsidR="000E5754" w:rsidRPr="0009548E" w:rsidRDefault="000E5754" w:rsidP="00137DE6">
            <w:pPr>
              <w:jc w:val="center"/>
              <w:rPr>
                <w:lang w:val="en-US"/>
              </w:rPr>
            </w:pPr>
            <w:r w:rsidRPr="0009548E">
              <w:rPr>
                <w:lang w:val="en-US"/>
              </w:rPr>
              <w:t>rain, play, away, day, game</w:t>
            </w:r>
          </w:p>
          <w:p w14:paraId="6A5BC0F5" w14:textId="77777777" w:rsidR="000E5754" w:rsidRPr="0009548E" w:rsidRDefault="000E5754" w:rsidP="00137DE6">
            <w:pPr>
              <w:jc w:val="center"/>
              <w:rPr>
                <w:lang w:val="en-US"/>
              </w:rPr>
            </w:pPr>
            <w:r w:rsidRPr="0009548E">
              <w:rPr>
                <w:lang w:val="en-US"/>
              </w:rPr>
              <w:t>Go away; come again; go to Spain; Little children want to play.</w:t>
            </w:r>
          </w:p>
          <w:p w14:paraId="5D0661C6" w14:textId="77777777" w:rsidR="000E5754" w:rsidRPr="0009548E" w:rsidRDefault="000E5754" w:rsidP="00137DE6">
            <w:pPr>
              <w:jc w:val="center"/>
              <w:rPr>
                <w:lang w:val="en-US"/>
              </w:rPr>
            </w:pPr>
          </w:p>
          <w:p w14:paraId="58E1E2E9" w14:textId="77777777" w:rsidR="000E5754" w:rsidRDefault="000E5754" w:rsidP="00137DE6">
            <w:pPr>
              <w:jc w:val="both"/>
            </w:pPr>
            <w:r>
              <w:t xml:space="preserve">– </w:t>
            </w:r>
            <w:r w:rsidRPr="0009548E">
              <w:rPr>
                <w:lang w:val="en-US"/>
              </w:rPr>
              <w:t>Good</w:t>
            </w:r>
            <w:r w:rsidRPr="005C6A3E">
              <w:t xml:space="preserve"> </w:t>
            </w:r>
            <w:r w:rsidRPr="0009548E">
              <w:rPr>
                <w:lang w:val="en-US"/>
              </w:rPr>
              <w:t>children</w:t>
            </w:r>
            <w:r w:rsidRPr="005C6A3E">
              <w:t xml:space="preserve">! </w:t>
            </w:r>
            <w:r>
              <w:t>Теперь вы уже можете разучить стихотворение и проверить, сможем ли мы прогнать дождик.</w:t>
            </w:r>
          </w:p>
          <w:p w14:paraId="6CCAF9C1" w14:textId="77777777" w:rsidR="000E5754" w:rsidRPr="00F64CB6" w:rsidRDefault="000E5754" w:rsidP="00137DE6">
            <w:pPr>
              <w:jc w:val="both"/>
              <w:rPr>
                <w:lang w:val="en-US"/>
              </w:rPr>
            </w:pPr>
            <w:r w:rsidRPr="00F64CB6">
              <w:rPr>
                <w:lang w:val="en-US"/>
              </w:rPr>
              <w:t xml:space="preserve">– </w:t>
            </w:r>
            <w:r w:rsidRPr="0009548E">
              <w:rPr>
                <w:lang w:val="en-US"/>
              </w:rPr>
              <w:t>Listen</w:t>
            </w:r>
            <w:r w:rsidRPr="0009548E">
              <w:rPr>
                <w:lang w:val="en-GB"/>
              </w:rPr>
              <w:t xml:space="preserve"> </w:t>
            </w:r>
            <w:r w:rsidRPr="0009548E">
              <w:rPr>
                <w:lang w:val="en-US"/>
              </w:rPr>
              <w:t>to</w:t>
            </w:r>
            <w:r w:rsidRPr="0009548E">
              <w:rPr>
                <w:lang w:val="en-GB"/>
              </w:rPr>
              <w:t xml:space="preserve"> </w:t>
            </w:r>
            <w:r w:rsidRPr="0009548E">
              <w:rPr>
                <w:lang w:val="en-US"/>
              </w:rPr>
              <w:t>me</w:t>
            </w:r>
            <w:r w:rsidRPr="0009548E">
              <w:rPr>
                <w:lang w:val="en-GB"/>
              </w:rPr>
              <w:t>!</w:t>
            </w:r>
          </w:p>
          <w:p w14:paraId="41DC5DA5" w14:textId="77777777" w:rsidR="000E5754" w:rsidRPr="0009548E" w:rsidRDefault="000E5754" w:rsidP="00137DE6">
            <w:pPr>
              <w:jc w:val="center"/>
              <w:rPr>
                <w:lang w:val="en-US"/>
              </w:rPr>
            </w:pPr>
            <w:r w:rsidRPr="0009548E">
              <w:rPr>
                <w:lang w:val="en-US"/>
              </w:rPr>
              <w:t>Rain, rain, go away!</w:t>
            </w:r>
          </w:p>
          <w:p w14:paraId="3E015896" w14:textId="77777777" w:rsidR="000E5754" w:rsidRPr="0009548E" w:rsidRDefault="000E5754" w:rsidP="00137DE6">
            <w:pPr>
              <w:jc w:val="center"/>
              <w:rPr>
                <w:lang w:val="en-GB"/>
              </w:rPr>
            </w:pPr>
            <w:r w:rsidRPr="0009548E">
              <w:rPr>
                <w:lang w:val="en-US"/>
              </w:rPr>
              <w:t>Come again another day</w:t>
            </w:r>
            <w:r w:rsidRPr="0009548E">
              <w:rPr>
                <w:lang w:val="en-GB"/>
              </w:rPr>
              <w:t>.</w:t>
            </w:r>
          </w:p>
          <w:p w14:paraId="54B03D92" w14:textId="77777777" w:rsidR="000E5754" w:rsidRPr="0009548E" w:rsidRDefault="000E5754" w:rsidP="00137DE6">
            <w:pPr>
              <w:jc w:val="center"/>
              <w:rPr>
                <w:lang w:val="en-GB"/>
              </w:rPr>
            </w:pPr>
            <w:r w:rsidRPr="0009548E">
              <w:rPr>
                <w:lang w:val="en-US"/>
              </w:rPr>
              <w:t>Little children want to play</w:t>
            </w:r>
            <w:r w:rsidRPr="0009548E">
              <w:rPr>
                <w:lang w:val="en-GB"/>
              </w:rPr>
              <w:t>.</w:t>
            </w:r>
          </w:p>
          <w:p w14:paraId="0836E408" w14:textId="77777777" w:rsidR="000E5754" w:rsidRDefault="000E5754" w:rsidP="00137DE6">
            <w:pPr>
              <w:jc w:val="both"/>
            </w:pPr>
            <w:r>
              <w:t>– Кто готов рассказать стихотворение и прогнать дождик? Ведь нам пора отправляться в веселое путешествие.</w:t>
            </w:r>
          </w:p>
          <w:p w14:paraId="3CD6C027" w14:textId="77777777" w:rsidR="000E5754" w:rsidRPr="0009548E" w:rsidRDefault="000E5754" w:rsidP="00137DE6">
            <w:pPr>
              <w:jc w:val="both"/>
              <w:rPr>
                <w:lang w:val="en-GB"/>
              </w:rPr>
            </w:pPr>
            <w:r>
              <w:t xml:space="preserve">– </w:t>
            </w:r>
            <w:r w:rsidRPr="0009548E">
              <w:rPr>
                <w:lang w:val="en-US"/>
              </w:rPr>
              <w:t>Ok! Well done!</w:t>
            </w:r>
          </w:p>
        </w:tc>
        <w:tc>
          <w:tcPr>
            <w:tcW w:w="2128" w:type="dxa"/>
          </w:tcPr>
          <w:p w14:paraId="15966951" w14:textId="77777777" w:rsidR="000E5754" w:rsidRDefault="000E5754" w:rsidP="00137DE6">
            <w:pPr>
              <w:jc w:val="both"/>
            </w:pPr>
          </w:p>
          <w:p w14:paraId="46531766" w14:textId="77777777" w:rsidR="000E5754" w:rsidRDefault="000E5754" w:rsidP="00137DE6">
            <w:pPr>
              <w:jc w:val="both"/>
            </w:pPr>
          </w:p>
          <w:p w14:paraId="7CB58F20" w14:textId="77777777" w:rsidR="000E5754" w:rsidRDefault="000E5754" w:rsidP="00137DE6">
            <w:pPr>
              <w:jc w:val="both"/>
            </w:pPr>
          </w:p>
          <w:p w14:paraId="5C40AE1E" w14:textId="77777777" w:rsidR="000E5754" w:rsidRDefault="000E5754" w:rsidP="00137DE6">
            <w:pPr>
              <w:jc w:val="both"/>
            </w:pPr>
          </w:p>
          <w:p w14:paraId="38649987" w14:textId="77777777" w:rsidR="000E5754" w:rsidRDefault="000E5754" w:rsidP="00137DE6">
            <w:pPr>
              <w:jc w:val="both"/>
            </w:pPr>
          </w:p>
          <w:p w14:paraId="0662A7B7" w14:textId="77777777" w:rsidR="000E5754" w:rsidRDefault="000E5754" w:rsidP="00137DE6">
            <w:pPr>
              <w:jc w:val="both"/>
            </w:pPr>
          </w:p>
          <w:p w14:paraId="11C8B887" w14:textId="77777777" w:rsidR="000E5754" w:rsidRDefault="000E5754" w:rsidP="00137DE6">
            <w:pPr>
              <w:jc w:val="both"/>
            </w:pPr>
          </w:p>
          <w:p w14:paraId="5C5BCA7D" w14:textId="77777777" w:rsidR="000E5754" w:rsidRDefault="000E5754" w:rsidP="00137DE6">
            <w:pPr>
              <w:jc w:val="both"/>
            </w:pPr>
          </w:p>
          <w:p w14:paraId="48740722" w14:textId="77777777" w:rsidR="000E5754" w:rsidRDefault="000E5754" w:rsidP="00137DE6">
            <w:pPr>
              <w:jc w:val="both"/>
            </w:pPr>
          </w:p>
          <w:p w14:paraId="26428882" w14:textId="77777777" w:rsidR="000E5754" w:rsidRDefault="000E5754" w:rsidP="00137DE6">
            <w:pPr>
              <w:jc w:val="both"/>
            </w:pPr>
            <w:r>
              <w:t>Ученики повторяют хором, потом индивидуально</w:t>
            </w:r>
          </w:p>
          <w:p w14:paraId="617B9EF1" w14:textId="77777777" w:rsidR="000E5754" w:rsidRDefault="000E5754" w:rsidP="00137DE6">
            <w:pPr>
              <w:jc w:val="both"/>
            </w:pPr>
          </w:p>
          <w:p w14:paraId="5E8D7AD6" w14:textId="77777777" w:rsidR="000E5754" w:rsidRDefault="000E5754" w:rsidP="00137DE6">
            <w:pPr>
              <w:jc w:val="both"/>
            </w:pPr>
          </w:p>
          <w:p w14:paraId="74AE442C" w14:textId="77777777" w:rsidR="000E5754" w:rsidRDefault="000E5754" w:rsidP="00137DE6">
            <w:pPr>
              <w:jc w:val="both"/>
            </w:pPr>
          </w:p>
          <w:p w14:paraId="5C7A436B" w14:textId="77777777" w:rsidR="000E5754" w:rsidRPr="00314FE9" w:rsidRDefault="000E5754" w:rsidP="00137DE6">
            <w:pPr>
              <w:jc w:val="both"/>
            </w:pPr>
          </w:p>
          <w:p w14:paraId="59794E64" w14:textId="77777777" w:rsidR="000E5754" w:rsidRPr="00314FE9" w:rsidRDefault="000E5754" w:rsidP="00137DE6">
            <w:pPr>
              <w:jc w:val="both"/>
            </w:pPr>
          </w:p>
          <w:p w14:paraId="1DC12919" w14:textId="77777777" w:rsidR="000E5754" w:rsidRPr="00314FE9" w:rsidRDefault="000E5754" w:rsidP="00137DE6">
            <w:pPr>
              <w:jc w:val="both"/>
            </w:pPr>
          </w:p>
          <w:p w14:paraId="16526499" w14:textId="77777777" w:rsidR="000E5754" w:rsidRDefault="000E5754" w:rsidP="00137DE6">
            <w:pPr>
              <w:jc w:val="both"/>
            </w:pPr>
          </w:p>
          <w:p w14:paraId="71EA041E" w14:textId="77777777" w:rsidR="000E5754" w:rsidRDefault="000E5754" w:rsidP="00137DE6">
            <w:pPr>
              <w:jc w:val="both"/>
            </w:pPr>
          </w:p>
          <w:p w14:paraId="39ACD821" w14:textId="77777777" w:rsidR="000E5754" w:rsidRDefault="000E5754" w:rsidP="00137DE6">
            <w:pPr>
              <w:jc w:val="both"/>
            </w:pPr>
          </w:p>
          <w:p w14:paraId="36EC2CC0" w14:textId="77777777" w:rsidR="000E5754" w:rsidRPr="00314FE9" w:rsidRDefault="000E5754" w:rsidP="00137DE6">
            <w:pPr>
              <w:jc w:val="both"/>
            </w:pPr>
          </w:p>
          <w:p w14:paraId="1D7D9586" w14:textId="77777777" w:rsidR="000E5754" w:rsidRDefault="000E5754" w:rsidP="00137DE6">
            <w:pPr>
              <w:jc w:val="both"/>
            </w:pPr>
            <w:r>
              <w:t xml:space="preserve">Ученики повторяют хором за учителем стихотворение строчка за строчкой, а затем по цепочке </w:t>
            </w:r>
            <w:r w:rsidRPr="0009548E">
              <w:rPr>
                <w:lang w:val="en-US"/>
              </w:rPr>
              <w:t>P</w:t>
            </w:r>
            <w:r w:rsidRPr="0009548E">
              <w:rPr>
                <w:vertAlign w:val="subscript"/>
              </w:rPr>
              <w:t>1</w:t>
            </w:r>
            <w:r w:rsidRPr="00314FE9">
              <w:t>-</w:t>
            </w:r>
            <w:r w:rsidRPr="0009548E">
              <w:rPr>
                <w:lang w:val="en-US"/>
              </w:rPr>
              <w:t>P</w:t>
            </w:r>
            <w:r w:rsidRPr="0009548E">
              <w:rPr>
                <w:vertAlign w:val="subscript"/>
              </w:rPr>
              <w:t>2</w:t>
            </w:r>
            <w:r w:rsidRPr="00314FE9">
              <w:t>-</w:t>
            </w:r>
            <w:r w:rsidRPr="0009548E">
              <w:rPr>
                <w:lang w:val="en-US"/>
              </w:rPr>
              <w:t>P</w:t>
            </w:r>
            <w:r w:rsidRPr="0009548E">
              <w:rPr>
                <w:vertAlign w:val="subscript"/>
              </w:rPr>
              <w:t>3</w:t>
            </w:r>
          </w:p>
          <w:p w14:paraId="75DDEC00" w14:textId="77777777" w:rsidR="000E5754" w:rsidRDefault="000E5754" w:rsidP="00137DE6">
            <w:pPr>
              <w:jc w:val="both"/>
            </w:pPr>
          </w:p>
          <w:p w14:paraId="5DB3B04A" w14:textId="77777777" w:rsidR="000E5754" w:rsidRPr="001333BA" w:rsidRDefault="000E5754" w:rsidP="00137DE6">
            <w:pPr>
              <w:jc w:val="center"/>
            </w:pPr>
            <w:r>
              <w:t>Ученики с помощью учителя рассказывают стихотворение</w:t>
            </w:r>
          </w:p>
        </w:tc>
        <w:tc>
          <w:tcPr>
            <w:tcW w:w="958" w:type="dxa"/>
          </w:tcPr>
          <w:p w14:paraId="517EDD20" w14:textId="77777777" w:rsidR="000E5754" w:rsidRDefault="000E5754" w:rsidP="00137DE6">
            <w:pPr>
              <w:jc w:val="center"/>
            </w:pPr>
          </w:p>
          <w:p w14:paraId="0AF5F117" w14:textId="77777777" w:rsidR="000E5754" w:rsidRDefault="000E5754" w:rsidP="00137DE6">
            <w:pPr>
              <w:jc w:val="center"/>
            </w:pPr>
          </w:p>
          <w:p w14:paraId="182EB861" w14:textId="77777777" w:rsidR="000E5754" w:rsidRDefault="000E5754" w:rsidP="00137DE6">
            <w:pPr>
              <w:jc w:val="center"/>
            </w:pPr>
          </w:p>
          <w:p w14:paraId="53641D7B" w14:textId="77777777" w:rsidR="000E5754" w:rsidRDefault="000E5754" w:rsidP="00137DE6">
            <w:pPr>
              <w:jc w:val="center"/>
            </w:pPr>
          </w:p>
          <w:p w14:paraId="42CBD305" w14:textId="77777777" w:rsidR="000E5754" w:rsidRPr="0009548E" w:rsidRDefault="000E5754" w:rsidP="00137DE6">
            <w:pPr>
              <w:jc w:val="center"/>
              <w:rPr>
                <w:lang w:val="en-US"/>
              </w:rPr>
            </w:pPr>
            <w:r w:rsidRPr="0009548E">
              <w:rPr>
                <w:lang w:val="en-US"/>
              </w:rPr>
              <w:t>3</w:t>
            </w:r>
          </w:p>
          <w:p w14:paraId="206B50C4" w14:textId="77777777" w:rsidR="000E5754" w:rsidRPr="0009548E" w:rsidRDefault="000E5754" w:rsidP="00137DE6">
            <w:pPr>
              <w:jc w:val="center"/>
              <w:rPr>
                <w:lang w:val="en-US"/>
              </w:rPr>
            </w:pPr>
          </w:p>
          <w:p w14:paraId="500642E6" w14:textId="77777777" w:rsidR="000E5754" w:rsidRPr="0009548E" w:rsidRDefault="000E5754" w:rsidP="00137DE6">
            <w:pPr>
              <w:jc w:val="center"/>
              <w:rPr>
                <w:lang w:val="en-US"/>
              </w:rPr>
            </w:pPr>
          </w:p>
          <w:p w14:paraId="1B414746" w14:textId="77777777" w:rsidR="000E5754" w:rsidRPr="0009548E" w:rsidRDefault="000E5754" w:rsidP="00137DE6">
            <w:pPr>
              <w:jc w:val="center"/>
              <w:rPr>
                <w:lang w:val="en-US"/>
              </w:rPr>
            </w:pPr>
          </w:p>
          <w:p w14:paraId="32581A7A" w14:textId="77777777" w:rsidR="000E5754" w:rsidRPr="0009548E" w:rsidRDefault="000E5754" w:rsidP="00137DE6">
            <w:pPr>
              <w:jc w:val="center"/>
              <w:rPr>
                <w:lang w:val="en-US"/>
              </w:rPr>
            </w:pPr>
          </w:p>
          <w:p w14:paraId="78FC902F" w14:textId="77777777" w:rsidR="000E5754" w:rsidRPr="0009548E" w:rsidRDefault="000E5754" w:rsidP="00137DE6">
            <w:pPr>
              <w:jc w:val="center"/>
              <w:rPr>
                <w:lang w:val="en-US"/>
              </w:rPr>
            </w:pPr>
          </w:p>
          <w:p w14:paraId="0C34616D" w14:textId="77777777" w:rsidR="000E5754" w:rsidRPr="0009548E" w:rsidRDefault="000E5754" w:rsidP="00137DE6">
            <w:pPr>
              <w:jc w:val="center"/>
              <w:rPr>
                <w:lang w:val="en-US"/>
              </w:rPr>
            </w:pPr>
          </w:p>
          <w:p w14:paraId="508A39EF" w14:textId="77777777" w:rsidR="000E5754" w:rsidRPr="0009548E" w:rsidRDefault="000E5754" w:rsidP="00137DE6">
            <w:pPr>
              <w:jc w:val="center"/>
              <w:rPr>
                <w:lang w:val="en-US"/>
              </w:rPr>
            </w:pPr>
          </w:p>
          <w:p w14:paraId="61DD6D86" w14:textId="77777777" w:rsidR="000E5754" w:rsidRPr="0009548E" w:rsidRDefault="000E5754" w:rsidP="00137DE6">
            <w:pPr>
              <w:jc w:val="center"/>
              <w:rPr>
                <w:lang w:val="en-US"/>
              </w:rPr>
            </w:pPr>
          </w:p>
          <w:p w14:paraId="06BF9682" w14:textId="77777777" w:rsidR="000E5754" w:rsidRPr="0009548E" w:rsidRDefault="000E5754" w:rsidP="00137DE6">
            <w:pPr>
              <w:jc w:val="center"/>
              <w:rPr>
                <w:lang w:val="en-US"/>
              </w:rPr>
            </w:pPr>
            <w:r w:rsidRPr="0009548E">
              <w:rPr>
                <w:lang w:val="en-US"/>
              </w:rPr>
              <w:t>3</w:t>
            </w:r>
          </w:p>
          <w:p w14:paraId="7EFDB11F" w14:textId="77777777" w:rsidR="000E5754" w:rsidRPr="0009548E" w:rsidRDefault="000E5754" w:rsidP="00137DE6">
            <w:pPr>
              <w:jc w:val="center"/>
              <w:rPr>
                <w:lang w:val="en-US"/>
              </w:rPr>
            </w:pPr>
          </w:p>
          <w:p w14:paraId="6580DF6E" w14:textId="77777777" w:rsidR="000E5754" w:rsidRPr="0009548E" w:rsidRDefault="000E5754" w:rsidP="00137DE6">
            <w:pPr>
              <w:jc w:val="center"/>
              <w:rPr>
                <w:lang w:val="en-US"/>
              </w:rPr>
            </w:pPr>
          </w:p>
          <w:p w14:paraId="1C0871D4" w14:textId="77777777" w:rsidR="000E5754" w:rsidRPr="0009548E" w:rsidRDefault="000E5754" w:rsidP="00137DE6">
            <w:pPr>
              <w:jc w:val="center"/>
              <w:rPr>
                <w:lang w:val="en-US"/>
              </w:rPr>
            </w:pPr>
          </w:p>
          <w:p w14:paraId="0B0396F4" w14:textId="77777777" w:rsidR="000E5754" w:rsidRPr="0009548E" w:rsidRDefault="000E5754" w:rsidP="00137DE6">
            <w:pPr>
              <w:jc w:val="center"/>
              <w:rPr>
                <w:lang w:val="en-US"/>
              </w:rPr>
            </w:pPr>
          </w:p>
          <w:p w14:paraId="23C2C650" w14:textId="77777777" w:rsidR="000E5754" w:rsidRPr="0009548E" w:rsidRDefault="000E5754" w:rsidP="00137DE6">
            <w:pPr>
              <w:jc w:val="center"/>
              <w:rPr>
                <w:lang w:val="en-US"/>
              </w:rPr>
            </w:pPr>
            <w:r w:rsidRPr="0009548E">
              <w:rPr>
                <w:lang w:val="en-US"/>
              </w:rPr>
              <w:t>2</w:t>
            </w:r>
          </w:p>
          <w:p w14:paraId="023EC355" w14:textId="77777777" w:rsidR="000E5754" w:rsidRDefault="000E5754" w:rsidP="00137DE6">
            <w:pPr>
              <w:jc w:val="center"/>
            </w:pPr>
          </w:p>
          <w:p w14:paraId="3CD8464E" w14:textId="77777777" w:rsidR="000E5754" w:rsidRDefault="000E5754" w:rsidP="00137DE6">
            <w:pPr>
              <w:jc w:val="center"/>
            </w:pPr>
          </w:p>
          <w:p w14:paraId="500E018B" w14:textId="77777777" w:rsidR="000E5754" w:rsidRDefault="000E5754" w:rsidP="00137DE6">
            <w:pPr>
              <w:jc w:val="center"/>
            </w:pPr>
          </w:p>
          <w:p w14:paraId="445E0EDB" w14:textId="77777777" w:rsidR="000E5754" w:rsidRDefault="000E5754" w:rsidP="00137DE6">
            <w:pPr>
              <w:jc w:val="center"/>
            </w:pPr>
          </w:p>
          <w:p w14:paraId="676CCDD5" w14:textId="77777777" w:rsidR="000E5754" w:rsidRDefault="000E5754" w:rsidP="00137DE6">
            <w:pPr>
              <w:jc w:val="center"/>
            </w:pPr>
          </w:p>
          <w:p w14:paraId="54216242" w14:textId="77777777" w:rsidR="000E5754" w:rsidRPr="0009548E" w:rsidRDefault="000E5754" w:rsidP="00137DE6">
            <w:pPr>
              <w:jc w:val="center"/>
              <w:rPr>
                <w:lang w:val="en-US"/>
              </w:rPr>
            </w:pPr>
            <w:r>
              <w:t>5</w:t>
            </w:r>
          </w:p>
          <w:p w14:paraId="1FC35DD0" w14:textId="77777777" w:rsidR="000E5754" w:rsidRPr="0009548E" w:rsidRDefault="000E5754" w:rsidP="00137DE6">
            <w:pPr>
              <w:jc w:val="center"/>
              <w:rPr>
                <w:lang w:val="en-US"/>
              </w:rPr>
            </w:pPr>
          </w:p>
          <w:p w14:paraId="24F2B441" w14:textId="77777777" w:rsidR="000E5754" w:rsidRPr="0009548E" w:rsidRDefault="000E5754" w:rsidP="00137DE6">
            <w:pPr>
              <w:jc w:val="center"/>
              <w:rPr>
                <w:lang w:val="en-US"/>
              </w:rPr>
            </w:pPr>
          </w:p>
          <w:p w14:paraId="0DF9E43A" w14:textId="77777777" w:rsidR="000E5754" w:rsidRPr="0009548E" w:rsidRDefault="000E5754" w:rsidP="00137DE6">
            <w:pPr>
              <w:jc w:val="center"/>
              <w:rPr>
                <w:lang w:val="en-US"/>
              </w:rPr>
            </w:pPr>
          </w:p>
          <w:p w14:paraId="46B54AE7" w14:textId="77777777" w:rsidR="000E5754" w:rsidRDefault="000E5754" w:rsidP="00137DE6">
            <w:pPr>
              <w:jc w:val="center"/>
            </w:pPr>
          </w:p>
          <w:p w14:paraId="340764D9" w14:textId="77777777" w:rsidR="000E5754" w:rsidRPr="006F6698" w:rsidRDefault="000E5754" w:rsidP="00137DE6">
            <w:pPr>
              <w:jc w:val="center"/>
            </w:pPr>
          </w:p>
          <w:p w14:paraId="1AB4A603" w14:textId="77777777" w:rsidR="000E5754" w:rsidRPr="001333BA" w:rsidRDefault="000E5754" w:rsidP="00137DE6">
            <w:pPr>
              <w:jc w:val="center"/>
            </w:pPr>
            <w:r>
              <w:t>4</w:t>
            </w:r>
          </w:p>
        </w:tc>
      </w:tr>
    </w:tbl>
    <w:p w14:paraId="1375EA67" w14:textId="77777777" w:rsidR="000E5754" w:rsidRDefault="000E5754" w:rsidP="007C7515">
      <w:pPr>
        <w:shd w:val="clear" w:color="auto" w:fill="FFFFFF"/>
        <w:tabs>
          <w:tab w:val="left" w:pos="1080"/>
        </w:tabs>
        <w:spacing w:line="276" w:lineRule="auto"/>
        <w:jc w:val="both"/>
        <w:rPr>
          <w:b/>
          <w:noProof/>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3749BB" w:rsidRPr="00DB1C4F" w14:paraId="228CC183" w14:textId="77777777" w:rsidTr="00137DE6">
        <w:tc>
          <w:tcPr>
            <w:tcW w:w="1506" w:type="dxa"/>
          </w:tcPr>
          <w:p w14:paraId="2DAE26B2" w14:textId="77777777" w:rsidR="003749BB" w:rsidRPr="00DB1C4F" w:rsidRDefault="003749BB" w:rsidP="00137DE6">
            <w:pPr>
              <w:jc w:val="center"/>
              <w:rPr>
                <w:b/>
                <w:shadow/>
                <w:color w:val="0070C0"/>
                <w:sz w:val="24"/>
                <w:szCs w:val="24"/>
              </w:rPr>
            </w:pPr>
            <w:r w:rsidRPr="00DB1C4F">
              <w:rPr>
                <w:b/>
                <w:shadow/>
                <w:noProof/>
                <w:color w:val="0070C0"/>
              </w:rPr>
              <w:drawing>
                <wp:inline distT="0" distB="0" distL="0" distR="0" wp14:anchorId="1105D5F6" wp14:editId="27EDF272">
                  <wp:extent cx="790575" cy="713527"/>
                  <wp:effectExtent l="19050" t="0" r="9525" b="0"/>
                  <wp:docPr id="6"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0D0F33C3" w14:textId="77777777" w:rsidR="003749BB" w:rsidRPr="00DB1C4F" w:rsidRDefault="003749BB" w:rsidP="00137DE6">
            <w:pPr>
              <w:rPr>
                <w:b/>
                <w:shadow/>
                <w:color w:val="0070C0"/>
                <w:sz w:val="24"/>
                <w:szCs w:val="24"/>
              </w:rPr>
            </w:pPr>
          </w:p>
          <w:p w14:paraId="1B41830E" w14:textId="77777777" w:rsidR="003749BB" w:rsidRPr="00DB1C4F" w:rsidRDefault="003749BB" w:rsidP="00137DE6">
            <w:pPr>
              <w:rPr>
                <w:b/>
                <w:shadow/>
                <w:color w:val="0070C0"/>
                <w:sz w:val="24"/>
                <w:szCs w:val="24"/>
              </w:rPr>
            </w:pPr>
            <w:r>
              <w:rPr>
                <w:b/>
                <w:shadow/>
                <w:color w:val="0070C0"/>
                <w:sz w:val="24"/>
                <w:szCs w:val="24"/>
              </w:rPr>
              <w:t>ПРАКТИЧЕСКАЯ РАБОТА № 4</w:t>
            </w:r>
          </w:p>
          <w:p w14:paraId="3B4D60F1" w14:textId="77777777" w:rsidR="003749BB" w:rsidRPr="00DB1C4F" w:rsidRDefault="003749BB" w:rsidP="003749BB">
            <w:pPr>
              <w:rPr>
                <w:b/>
                <w:shadow/>
                <w:color w:val="0070C0"/>
                <w:sz w:val="24"/>
                <w:szCs w:val="24"/>
              </w:rPr>
            </w:pPr>
            <w:r>
              <w:rPr>
                <w:b/>
                <w:shadow/>
                <w:color w:val="0070C0"/>
                <w:sz w:val="24"/>
                <w:szCs w:val="24"/>
              </w:rPr>
              <w:t>ТЕМА. ПОДГОТОВКА ФРАГМЕНТА УРОКА ПО ОБУЧЕНИЮ ЛЕКСИКЕ</w:t>
            </w:r>
          </w:p>
        </w:tc>
      </w:tr>
    </w:tbl>
    <w:p w14:paraId="0CE88EC4" w14:textId="77777777" w:rsidR="003749BB" w:rsidRDefault="003749BB" w:rsidP="007C7515">
      <w:pPr>
        <w:shd w:val="clear" w:color="auto" w:fill="FFFFFF"/>
        <w:tabs>
          <w:tab w:val="left" w:pos="1080"/>
        </w:tabs>
        <w:spacing w:line="276" w:lineRule="auto"/>
        <w:jc w:val="both"/>
        <w:rPr>
          <w:b/>
          <w:noProof/>
          <w:sz w:val="24"/>
          <w:szCs w:val="24"/>
        </w:rPr>
      </w:pPr>
    </w:p>
    <w:p w14:paraId="50B9B651" w14:textId="77777777" w:rsidR="003749BB" w:rsidRDefault="003749BB" w:rsidP="003749BB">
      <w:pPr>
        <w:ind w:firstLine="708"/>
        <w:jc w:val="both"/>
        <w:rPr>
          <w:sz w:val="28"/>
          <w:szCs w:val="28"/>
        </w:rPr>
      </w:pPr>
      <w:r>
        <w:rPr>
          <w:sz w:val="28"/>
          <w:szCs w:val="28"/>
        </w:rPr>
        <w:t>Подготовить фрагмент урока по обучению лексике, используя методические рекомендации.</w:t>
      </w:r>
    </w:p>
    <w:p w14:paraId="7F941558" w14:textId="77777777" w:rsidR="003749BB" w:rsidRDefault="003749BB" w:rsidP="007C7515">
      <w:pPr>
        <w:shd w:val="clear" w:color="auto" w:fill="FFFFFF"/>
        <w:tabs>
          <w:tab w:val="left" w:pos="1080"/>
        </w:tabs>
        <w:spacing w:line="276" w:lineRule="auto"/>
        <w:jc w:val="both"/>
        <w:rPr>
          <w:b/>
          <w:noProof/>
          <w:sz w:val="24"/>
          <w:szCs w:val="24"/>
        </w:rPr>
      </w:pPr>
    </w:p>
    <w:p w14:paraId="6F03BB97" w14:textId="77777777" w:rsidR="007C7515" w:rsidRPr="00B56EAF" w:rsidRDefault="007C7515" w:rsidP="007C7515">
      <w:pPr>
        <w:shd w:val="clear" w:color="auto" w:fill="FFFFFF"/>
        <w:tabs>
          <w:tab w:val="left" w:pos="1080"/>
        </w:tabs>
        <w:spacing w:line="276" w:lineRule="auto"/>
        <w:jc w:val="both"/>
        <w:rPr>
          <w:b/>
          <w:sz w:val="24"/>
          <w:szCs w:val="24"/>
        </w:rPr>
      </w:pPr>
      <w:r w:rsidRPr="00B56EAF">
        <w:rPr>
          <w:b/>
          <w:sz w:val="24"/>
          <w:szCs w:val="24"/>
        </w:rPr>
        <w:t>Методические рекомендации по подготовке фрагмента урока по обучению лексике английского языка</w:t>
      </w:r>
    </w:p>
    <w:p w14:paraId="7D407BF9" w14:textId="77777777" w:rsidR="007C7515" w:rsidRPr="00B56EAF" w:rsidRDefault="007C7515" w:rsidP="007C7515">
      <w:pPr>
        <w:shd w:val="clear" w:color="auto" w:fill="FFFFFF"/>
        <w:tabs>
          <w:tab w:val="left" w:pos="1080"/>
        </w:tabs>
        <w:spacing w:line="276" w:lineRule="auto"/>
        <w:ind w:firstLine="709"/>
        <w:jc w:val="both"/>
        <w:rPr>
          <w:b/>
          <w:sz w:val="24"/>
          <w:szCs w:val="24"/>
        </w:rPr>
      </w:pPr>
    </w:p>
    <w:p w14:paraId="2DE103DB"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Учитель вводит новое слово с помощью картинок на плакате и/или картинок из раздаточного материала.</w:t>
      </w:r>
    </w:p>
    <w:p w14:paraId="2C5DC0E7"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Учащиеся повторяют слова за учителем хором и индивидуально.</w:t>
      </w:r>
    </w:p>
    <w:p w14:paraId="23BE1751"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Учитель в произвольном порядке называют новые слова, учащиеся указывают на соответствующую картинку и произносят слово.</w:t>
      </w:r>
    </w:p>
    <w:p w14:paraId="4E913725"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Учитель обращает внимание детей на графическое изображение слова, для чего заранее готовятся карточки, на которых крупными буквами написаны/напечатаны новые слова. Если в классе есть магнитная доска, то учитель может прикреплять карточки под соответствующей картинкой, одновременно читая слова. Если магнитной доски нет, то слова пишутся на обычной доске.</w:t>
      </w:r>
    </w:p>
    <w:p w14:paraId="33FD738A"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 xml:space="preserve">Учитель раздает учащимся карточки со словами и картинки. Затем он называет слова в произвольном порядке, и ученики, у которых есть соответствующая карточка со </w:t>
      </w:r>
      <w:r w:rsidRPr="00B56EAF">
        <w:rPr>
          <w:sz w:val="24"/>
          <w:szCs w:val="24"/>
        </w:rPr>
        <w:lastRenderedPageBreak/>
        <w:t>словом/картинка, выходят к доске, прикрепляют их и произносят/читают слово.</w:t>
      </w:r>
    </w:p>
    <w:p w14:paraId="1D463A98"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Учитель просит детей открыть учебники. Он держит свой учебник раскрытым перед классом и в произвольном порядке указывает на картинки. Дети называют слова хором и индивидуально.</w:t>
      </w:r>
    </w:p>
    <w:p w14:paraId="2A429B4F"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Включается запись с новыми словами. Дети слушают и в паузах повторяют слова хором и индивидуально, следя за картинками. Во время второго прослушивания они обращают внимание на графический образ слова.</w:t>
      </w:r>
    </w:p>
    <w:p w14:paraId="584CE11E" w14:textId="77777777" w:rsidR="007C7515" w:rsidRPr="00B56EAF" w:rsidRDefault="007C7515" w:rsidP="007C7515">
      <w:pPr>
        <w:shd w:val="clear" w:color="auto" w:fill="FFFFFF"/>
        <w:tabs>
          <w:tab w:val="left" w:pos="1080"/>
        </w:tabs>
        <w:spacing w:line="276" w:lineRule="auto"/>
        <w:ind w:firstLine="709"/>
        <w:jc w:val="both"/>
        <w:rPr>
          <w:sz w:val="24"/>
          <w:szCs w:val="24"/>
        </w:rPr>
      </w:pPr>
      <w:r w:rsidRPr="00B56EAF">
        <w:rPr>
          <w:sz w:val="24"/>
          <w:szCs w:val="24"/>
        </w:rPr>
        <w:t>Учащиеся пробуют самостоятельно прочитать новые слова.</w:t>
      </w:r>
    </w:p>
    <w:p w14:paraId="18651750" w14:textId="77777777" w:rsidR="007C7515" w:rsidRDefault="007C7515" w:rsidP="007C7515">
      <w:pPr>
        <w:shd w:val="clear" w:color="auto" w:fill="FFFFFF"/>
        <w:tabs>
          <w:tab w:val="left" w:pos="1080"/>
        </w:tabs>
        <w:spacing w:line="276" w:lineRule="auto"/>
        <w:ind w:firstLine="709"/>
        <w:jc w:val="both"/>
        <w:rPr>
          <w:sz w:val="24"/>
          <w:szCs w:val="24"/>
        </w:rPr>
      </w:pPr>
      <w:r w:rsidRPr="00B56EAF">
        <w:rPr>
          <w:sz w:val="24"/>
          <w:szCs w:val="24"/>
        </w:rPr>
        <w:t xml:space="preserve">Учитель еще раз проверяет, как учащиеся запомнили слова, используя указанные выше приемы. Учащиеся в обязательном порядке работают дома с </w:t>
      </w:r>
      <w:r w:rsidRPr="00B56EAF">
        <w:rPr>
          <w:sz w:val="24"/>
          <w:szCs w:val="24"/>
          <w:lang w:val="en-US"/>
        </w:rPr>
        <w:t>CD</w:t>
      </w:r>
      <w:r w:rsidRPr="00B56EAF">
        <w:rPr>
          <w:sz w:val="24"/>
          <w:szCs w:val="24"/>
        </w:rPr>
        <w:t xml:space="preserve"> для учащихся.</w:t>
      </w:r>
    </w:p>
    <w:p w14:paraId="793C229D" w14:textId="77777777" w:rsidR="003749BB" w:rsidRPr="00B56EAF" w:rsidRDefault="003749BB" w:rsidP="007C7515">
      <w:pPr>
        <w:shd w:val="clear" w:color="auto" w:fill="FFFFFF"/>
        <w:tabs>
          <w:tab w:val="left" w:pos="1080"/>
        </w:tabs>
        <w:spacing w:line="276" w:lineRule="auto"/>
        <w:ind w:firstLine="709"/>
        <w:jc w:val="both"/>
        <w:rPr>
          <w:sz w:val="24"/>
          <w:szCs w:val="24"/>
        </w:rPr>
      </w:pPr>
    </w:p>
    <w:p w14:paraId="1308D6FA" w14:textId="77777777" w:rsidR="007C7515" w:rsidRPr="00B56EAF" w:rsidRDefault="007C7515" w:rsidP="007C7515">
      <w:pPr>
        <w:spacing w:line="276" w:lineRule="auto"/>
        <w:ind w:firstLine="709"/>
        <w:jc w:val="center"/>
        <w:rPr>
          <w:b/>
          <w:sz w:val="24"/>
          <w:szCs w:val="24"/>
        </w:rPr>
      </w:pPr>
      <w:r w:rsidRPr="00B56EAF">
        <w:rPr>
          <w:b/>
          <w:sz w:val="24"/>
          <w:szCs w:val="24"/>
        </w:rPr>
        <w:t>Обучение лексике</w:t>
      </w:r>
    </w:p>
    <w:p w14:paraId="552BE4B3" w14:textId="77777777" w:rsidR="007C7515" w:rsidRPr="00B56EAF" w:rsidRDefault="007C7515" w:rsidP="007C7515">
      <w:pPr>
        <w:spacing w:line="276" w:lineRule="auto"/>
        <w:ind w:firstLine="709"/>
        <w:jc w:val="both"/>
        <w:rPr>
          <w:sz w:val="24"/>
          <w:szCs w:val="24"/>
        </w:rPr>
      </w:pPr>
      <w:r w:rsidRPr="00B56EAF">
        <w:rPr>
          <w:b/>
          <w:sz w:val="24"/>
          <w:szCs w:val="24"/>
        </w:rPr>
        <w:t xml:space="preserve">Цель: </w:t>
      </w:r>
      <w:r w:rsidRPr="00B56EAF">
        <w:rPr>
          <w:sz w:val="24"/>
          <w:szCs w:val="24"/>
        </w:rPr>
        <w:t>формирование лексических навыков.</w:t>
      </w:r>
    </w:p>
    <w:p w14:paraId="0FF1837E" w14:textId="77777777" w:rsidR="007C7515" w:rsidRPr="00B56EAF" w:rsidRDefault="007C7515" w:rsidP="007C7515">
      <w:pPr>
        <w:pStyle w:val="af"/>
        <w:spacing w:after="0" w:line="276" w:lineRule="auto"/>
        <w:ind w:firstLine="709"/>
        <w:jc w:val="both"/>
        <w:rPr>
          <w:sz w:val="24"/>
          <w:szCs w:val="24"/>
        </w:rPr>
      </w:pPr>
      <w:r w:rsidRPr="00B56EAF">
        <w:rPr>
          <w:b/>
          <w:sz w:val="24"/>
          <w:szCs w:val="24"/>
        </w:rPr>
        <w:t xml:space="preserve">Задача: </w:t>
      </w:r>
      <w:r w:rsidRPr="00B56EAF">
        <w:rPr>
          <w:sz w:val="24"/>
          <w:szCs w:val="24"/>
        </w:rPr>
        <w:t>введение и первичное закрепление новой лексики.</w:t>
      </w:r>
    </w:p>
    <w:p w14:paraId="3F4E31CB" w14:textId="77777777" w:rsidR="007C7515" w:rsidRPr="00F54F63" w:rsidRDefault="007C7515" w:rsidP="007C7515">
      <w:pPr>
        <w:pStyle w:val="51"/>
        <w:spacing w:line="276" w:lineRule="auto"/>
        <w:ind w:firstLine="709"/>
        <w:jc w:val="both"/>
        <w:rPr>
          <w:sz w:val="24"/>
          <w:szCs w:val="24"/>
          <w:lang w:val="ru-RU"/>
        </w:rPr>
      </w:pPr>
      <w:r w:rsidRPr="00F54F63">
        <w:rPr>
          <w:sz w:val="24"/>
          <w:szCs w:val="24"/>
          <w:lang w:val="ru-RU"/>
        </w:rPr>
        <w:t>Планируемые результаты:</w:t>
      </w:r>
    </w:p>
    <w:p w14:paraId="35D91B5A" w14:textId="77777777" w:rsidR="007C7515" w:rsidRPr="00F54F63" w:rsidRDefault="007C7515" w:rsidP="007C7515">
      <w:pPr>
        <w:pStyle w:val="af"/>
        <w:spacing w:after="0" w:line="276" w:lineRule="auto"/>
        <w:ind w:firstLine="709"/>
        <w:jc w:val="both"/>
        <w:rPr>
          <w:color w:val="000000" w:themeColor="text1"/>
          <w:sz w:val="24"/>
          <w:szCs w:val="24"/>
          <w:u w:val="single"/>
        </w:rPr>
      </w:pPr>
      <w:r w:rsidRPr="00F54F63">
        <w:rPr>
          <w:color w:val="000000" w:themeColor="text1"/>
          <w:sz w:val="24"/>
          <w:szCs w:val="24"/>
          <w:u w:val="single"/>
        </w:rPr>
        <w:t>Предметные:</w:t>
      </w:r>
    </w:p>
    <w:p w14:paraId="64FB2708" w14:textId="77777777" w:rsidR="007C7515" w:rsidRPr="00F54F63" w:rsidRDefault="007C7515" w:rsidP="007C7515">
      <w:pPr>
        <w:pStyle w:val="a5"/>
        <w:widowControl w:val="0"/>
        <w:tabs>
          <w:tab w:val="left" w:pos="1319"/>
          <w:tab w:val="left" w:pos="1320"/>
        </w:tabs>
        <w:autoSpaceDE w:val="0"/>
        <w:autoSpaceDN w:val="0"/>
        <w:spacing w:after="0"/>
        <w:ind w:left="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54F63">
        <w:rPr>
          <w:rFonts w:ascii="Times New Roman" w:hAnsi="Times New Roman" w:cs="Times New Roman"/>
          <w:color w:val="000000" w:themeColor="text1"/>
          <w:sz w:val="24"/>
          <w:szCs w:val="24"/>
        </w:rPr>
        <w:t>Научиться произносить, читать и понимать новую лексику по теме.</w:t>
      </w:r>
    </w:p>
    <w:p w14:paraId="121547DC" w14:textId="77777777" w:rsidR="007C7515" w:rsidRPr="00F54F63" w:rsidRDefault="007C7515" w:rsidP="007C7515">
      <w:pPr>
        <w:pStyle w:val="a5"/>
        <w:tabs>
          <w:tab w:val="left" w:pos="1319"/>
          <w:tab w:val="left" w:pos="1320"/>
        </w:tabs>
        <w:spacing w:after="0"/>
        <w:ind w:left="0" w:firstLine="709"/>
        <w:jc w:val="both"/>
        <w:rPr>
          <w:rFonts w:ascii="Times New Roman" w:hAnsi="Times New Roman" w:cs="Times New Roman"/>
          <w:color w:val="000000" w:themeColor="text1"/>
          <w:sz w:val="24"/>
          <w:szCs w:val="24"/>
          <w:u w:val="single"/>
        </w:rPr>
      </w:pPr>
      <w:r w:rsidRPr="00F54F63">
        <w:rPr>
          <w:rFonts w:ascii="Times New Roman" w:hAnsi="Times New Roman" w:cs="Times New Roman"/>
          <w:color w:val="000000" w:themeColor="text1"/>
          <w:sz w:val="24"/>
          <w:szCs w:val="24"/>
          <w:u w:val="single"/>
        </w:rPr>
        <w:t>Метапредметные:</w:t>
      </w:r>
    </w:p>
    <w:p w14:paraId="55727041" w14:textId="77777777" w:rsidR="007C7515" w:rsidRPr="00F54F63" w:rsidRDefault="007C7515" w:rsidP="007C7515">
      <w:pPr>
        <w:pStyle w:val="a5"/>
        <w:widowControl w:val="0"/>
        <w:tabs>
          <w:tab w:val="left" w:pos="1319"/>
          <w:tab w:val="left" w:pos="1320"/>
        </w:tabs>
        <w:autoSpaceDE w:val="0"/>
        <w:autoSpaceDN w:val="0"/>
        <w:spacing w:after="0"/>
        <w:ind w:left="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54F63">
        <w:rPr>
          <w:rFonts w:ascii="Times New Roman" w:hAnsi="Times New Roman" w:cs="Times New Roman"/>
          <w:color w:val="000000" w:themeColor="text1"/>
          <w:sz w:val="24"/>
          <w:szCs w:val="24"/>
        </w:rPr>
        <w:t>Целеполагание.</w:t>
      </w:r>
    </w:p>
    <w:p w14:paraId="22494355" w14:textId="77777777" w:rsidR="007C7515" w:rsidRPr="00F54F63" w:rsidRDefault="007C7515" w:rsidP="007C7515">
      <w:pPr>
        <w:pStyle w:val="a5"/>
        <w:widowControl w:val="0"/>
        <w:tabs>
          <w:tab w:val="left" w:pos="1319"/>
          <w:tab w:val="left" w:pos="1320"/>
        </w:tabs>
        <w:autoSpaceDE w:val="0"/>
        <w:autoSpaceDN w:val="0"/>
        <w:spacing w:after="0"/>
        <w:ind w:left="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54F63">
        <w:rPr>
          <w:rFonts w:ascii="Times New Roman" w:hAnsi="Times New Roman" w:cs="Times New Roman"/>
          <w:color w:val="000000" w:themeColor="text1"/>
          <w:sz w:val="24"/>
          <w:szCs w:val="24"/>
        </w:rPr>
        <w:t>Прогнозирование.</w:t>
      </w:r>
    </w:p>
    <w:p w14:paraId="6FA8E5EC" w14:textId="77777777" w:rsidR="007C7515" w:rsidRPr="00F54F63" w:rsidRDefault="007C7515" w:rsidP="007C7515">
      <w:pPr>
        <w:pStyle w:val="a5"/>
        <w:widowControl w:val="0"/>
        <w:tabs>
          <w:tab w:val="left" w:pos="1319"/>
          <w:tab w:val="left" w:pos="1320"/>
        </w:tabs>
        <w:autoSpaceDE w:val="0"/>
        <w:autoSpaceDN w:val="0"/>
        <w:spacing w:after="0"/>
        <w:ind w:left="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54F63">
        <w:rPr>
          <w:rFonts w:ascii="Times New Roman" w:hAnsi="Times New Roman" w:cs="Times New Roman"/>
          <w:color w:val="000000" w:themeColor="text1"/>
          <w:sz w:val="24"/>
          <w:szCs w:val="24"/>
        </w:rPr>
        <w:t>Сравнение с</w:t>
      </w:r>
      <w:r w:rsidRPr="00F54F63">
        <w:rPr>
          <w:rFonts w:ascii="Times New Roman" w:hAnsi="Times New Roman" w:cs="Times New Roman"/>
          <w:color w:val="000000" w:themeColor="text1"/>
          <w:spacing w:val="4"/>
          <w:sz w:val="24"/>
          <w:szCs w:val="24"/>
        </w:rPr>
        <w:t xml:space="preserve"> </w:t>
      </w:r>
      <w:r w:rsidRPr="00F54F63">
        <w:rPr>
          <w:rFonts w:ascii="Times New Roman" w:hAnsi="Times New Roman" w:cs="Times New Roman"/>
          <w:color w:val="000000" w:themeColor="text1"/>
          <w:sz w:val="24"/>
          <w:szCs w:val="24"/>
        </w:rPr>
        <w:t>эталоном.</w:t>
      </w:r>
    </w:p>
    <w:p w14:paraId="3D898AF7" w14:textId="77777777" w:rsidR="007C7515" w:rsidRPr="00F54F63" w:rsidRDefault="007C7515" w:rsidP="007C7515">
      <w:pPr>
        <w:pStyle w:val="51"/>
        <w:spacing w:line="276" w:lineRule="auto"/>
        <w:ind w:firstLine="709"/>
        <w:jc w:val="both"/>
        <w:rPr>
          <w:color w:val="000000" w:themeColor="text1"/>
          <w:sz w:val="24"/>
          <w:szCs w:val="24"/>
          <w:lang w:val="ru-RU"/>
        </w:rPr>
      </w:pPr>
      <w:r w:rsidRPr="00F54F63">
        <w:rPr>
          <w:color w:val="000000" w:themeColor="text1"/>
          <w:sz w:val="24"/>
          <w:szCs w:val="24"/>
          <w:lang w:val="ru-RU"/>
        </w:rPr>
        <w:t>Подготовка:</w:t>
      </w:r>
    </w:p>
    <w:p w14:paraId="60A505DD" w14:textId="77777777" w:rsidR="007C7515" w:rsidRPr="00B56EAF" w:rsidRDefault="007C7515" w:rsidP="007C7515">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Pr="00B56EAF">
        <w:rPr>
          <w:rFonts w:ascii="Times New Roman" w:hAnsi="Times New Roman" w:cs="Times New Roman"/>
          <w:sz w:val="24"/>
          <w:szCs w:val="24"/>
        </w:rPr>
        <w:t>Выберите в учебнике группу новых слов для</w:t>
      </w:r>
      <w:r w:rsidRPr="00B56EAF">
        <w:rPr>
          <w:rFonts w:ascii="Times New Roman" w:hAnsi="Times New Roman" w:cs="Times New Roman"/>
          <w:spacing w:val="-2"/>
          <w:sz w:val="24"/>
          <w:szCs w:val="24"/>
        </w:rPr>
        <w:t xml:space="preserve"> </w:t>
      </w:r>
      <w:r w:rsidRPr="00B56EAF">
        <w:rPr>
          <w:rFonts w:ascii="Times New Roman" w:hAnsi="Times New Roman" w:cs="Times New Roman"/>
          <w:sz w:val="24"/>
          <w:szCs w:val="24"/>
        </w:rPr>
        <w:t>введения.</w:t>
      </w:r>
    </w:p>
    <w:p w14:paraId="35DECAD9" w14:textId="77777777" w:rsidR="007C7515" w:rsidRPr="00B56EAF" w:rsidRDefault="007C7515" w:rsidP="007C7515">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Pr="00B56EAF">
        <w:rPr>
          <w:rFonts w:ascii="Times New Roman" w:hAnsi="Times New Roman" w:cs="Times New Roman"/>
          <w:sz w:val="24"/>
          <w:szCs w:val="24"/>
        </w:rPr>
        <w:t>Изучите рекомендации Книги для</w:t>
      </w:r>
      <w:r w:rsidRPr="00B56EAF">
        <w:rPr>
          <w:rFonts w:ascii="Times New Roman" w:hAnsi="Times New Roman" w:cs="Times New Roman"/>
          <w:spacing w:val="4"/>
          <w:sz w:val="24"/>
          <w:szCs w:val="24"/>
        </w:rPr>
        <w:t xml:space="preserve"> </w:t>
      </w:r>
      <w:r w:rsidRPr="00B56EAF">
        <w:rPr>
          <w:rFonts w:ascii="Times New Roman" w:hAnsi="Times New Roman" w:cs="Times New Roman"/>
          <w:sz w:val="24"/>
          <w:szCs w:val="24"/>
        </w:rPr>
        <w:t>учителя.</w:t>
      </w:r>
    </w:p>
    <w:p w14:paraId="3F18BF53" w14:textId="77777777" w:rsidR="007C7515" w:rsidRPr="00B56EAF" w:rsidRDefault="007C7515" w:rsidP="007C7515">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Pr="00B56EAF">
        <w:rPr>
          <w:rFonts w:ascii="Times New Roman" w:hAnsi="Times New Roman" w:cs="Times New Roman"/>
          <w:sz w:val="24"/>
          <w:szCs w:val="24"/>
        </w:rPr>
        <w:t>Внимательно изучите упражнения учебника с этими словами, определите их</w:t>
      </w:r>
      <w:r w:rsidRPr="00B56EAF">
        <w:rPr>
          <w:rFonts w:ascii="Times New Roman" w:hAnsi="Times New Roman" w:cs="Times New Roman"/>
          <w:spacing w:val="-1"/>
          <w:sz w:val="24"/>
          <w:szCs w:val="24"/>
        </w:rPr>
        <w:t xml:space="preserve"> </w:t>
      </w:r>
      <w:r w:rsidRPr="00B56EAF">
        <w:rPr>
          <w:rFonts w:ascii="Times New Roman" w:hAnsi="Times New Roman" w:cs="Times New Roman"/>
          <w:sz w:val="24"/>
          <w:szCs w:val="24"/>
        </w:rPr>
        <w:t>задачу.</w:t>
      </w:r>
    </w:p>
    <w:p w14:paraId="33709A7C" w14:textId="77777777" w:rsidR="007C7515" w:rsidRPr="00B56EAF" w:rsidRDefault="007C7515" w:rsidP="007C7515">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4. </w:t>
      </w:r>
      <w:r w:rsidRPr="00B56EAF">
        <w:rPr>
          <w:rFonts w:ascii="Times New Roman" w:hAnsi="Times New Roman" w:cs="Times New Roman"/>
          <w:sz w:val="24"/>
          <w:szCs w:val="24"/>
        </w:rPr>
        <w:t>Продумайте последовательность</w:t>
      </w:r>
      <w:r w:rsidRPr="00B56EAF">
        <w:rPr>
          <w:rFonts w:ascii="Times New Roman" w:hAnsi="Times New Roman" w:cs="Times New Roman"/>
          <w:spacing w:val="5"/>
          <w:sz w:val="24"/>
          <w:szCs w:val="24"/>
        </w:rPr>
        <w:t xml:space="preserve"> </w:t>
      </w:r>
      <w:r w:rsidRPr="00B56EAF">
        <w:rPr>
          <w:rFonts w:ascii="Times New Roman" w:hAnsi="Times New Roman" w:cs="Times New Roman"/>
          <w:sz w:val="24"/>
          <w:szCs w:val="24"/>
        </w:rPr>
        <w:t>упражнений.</w:t>
      </w:r>
    </w:p>
    <w:p w14:paraId="01E35DE5" w14:textId="77777777" w:rsidR="007C7515" w:rsidRPr="00B56EAF" w:rsidRDefault="007C7515" w:rsidP="007C7515">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5. </w:t>
      </w:r>
      <w:r w:rsidRPr="00B56EAF">
        <w:rPr>
          <w:rFonts w:ascii="Times New Roman" w:hAnsi="Times New Roman" w:cs="Times New Roman"/>
          <w:sz w:val="24"/>
          <w:szCs w:val="24"/>
        </w:rPr>
        <w:t>Если их недостаточно, добавьте свое упражнение на первичное закрепление новой</w:t>
      </w:r>
      <w:r w:rsidRPr="00B56EAF">
        <w:rPr>
          <w:rFonts w:ascii="Times New Roman" w:hAnsi="Times New Roman" w:cs="Times New Roman"/>
          <w:spacing w:val="2"/>
          <w:sz w:val="24"/>
          <w:szCs w:val="24"/>
        </w:rPr>
        <w:t xml:space="preserve"> </w:t>
      </w:r>
      <w:r w:rsidRPr="00B56EAF">
        <w:rPr>
          <w:rFonts w:ascii="Times New Roman" w:hAnsi="Times New Roman" w:cs="Times New Roman"/>
          <w:sz w:val="24"/>
          <w:szCs w:val="24"/>
        </w:rPr>
        <w:t>лексики.</w:t>
      </w:r>
    </w:p>
    <w:p w14:paraId="0A95BB50" w14:textId="77777777" w:rsidR="007C7515" w:rsidRPr="00B56EAF" w:rsidRDefault="007C7515" w:rsidP="007C7515">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6. </w:t>
      </w:r>
      <w:r w:rsidRPr="00B56EAF">
        <w:rPr>
          <w:rFonts w:ascii="Times New Roman" w:hAnsi="Times New Roman" w:cs="Times New Roman"/>
          <w:sz w:val="24"/>
          <w:szCs w:val="24"/>
        </w:rPr>
        <w:t>Продумайте, какие универсальные учебные действия будут формироваться (коммуникативные ? регулятивные? познавательные?)</w:t>
      </w:r>
    </w:p>
    <w:p w14:paraId="2D3FAA7B" w14:textId="77777777" w:rsidR="007C7515" w:rsidRPr="00B56EAF" w:rsidRDefault="007C7515" w:rsidP="007C7515">
      <w:pPr>
        <w:pStyle w:val="51"/>
        <w:spacing w:line="276" w:lineRule="auto"/>
        <w:jc w:val="center"/>
        <w:rPr>
          <w:b w:val="0"/>
          <w:sz w:val="14"/>
        </w:rPr>
      </w:pPr>
      <w:r w:rsidRPr="00B56EAF">
        <w:rPr>
          <w:sz w:val="24"/>
          <w:szCs w:val="24"/>
        </w:rPr>
        <w:t>Проведение:</w:t>
      </w:r>
    </w:p>
    <w:tbl>
      <w:tblPr>
        <w:tblStyle w:val="TableNormal"/>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80"/>
      </w:tblGrid>
      <w:tr w:rsidR="007C7515" w:rsidRPr="00B56EAF" w14:paraId="75FB7231" w14:textId="77777777" w:rsidTr="00564690">
        <w:trPr>
          <w:trHeight w:val="321"/>
        </w:trPr>
        <w:tc>
          <w:tcPr>
            <w:tcW w:w="4675" w:type="dxa"/>
          </w:tcPr>
          <w:p w14:paraId="7E7C06EA" w14:textId="77777777" w:rsidR="007C7515" w:rsidRPr="00B56EAF" w:rsidRDefault="007C7515" w:rsidP="00564690">
            <w:pPr>
              <w:pStyle w:val="TableParagraph"/>
              <w:jc w:val="center"/>
              <w:rPr>
                <w:b/>
              </w:rPr>
            </w:pPr>
            <w:r w:rsidRPr="00B56EAF">
              <w:rPr>
                <w:b/>
              </w:rPr>
              <w:t>Обучающие действия учителя</w:t>
            </w:r>
          </w:p>
        </w:tc>
        <w:tc>
          <w:tcPr>
            <w:tcW w:w="4680" w:type="dxa"/>
          </w:tcPr>
          <w:p w14:paraId="77223295" w14:textId="77777777" w:rsidR="007C7515" w:rsidRPr="00B56EAF" w:rsidRDefault="007C7515" w:rsidP="00564690">
            <w:pPr>
              <w:pStyle w:val="TableParagraph"/>
              <w:jc w:val="center"/>
              <w:rPr>
                <w:b/>
              </w:rPr>
            </w:pPr>
            <w:r w:rsidRPr="00B56EAF">
              <w:rPr>
                <w:b/>
              </w:rPr>
              <w:t>Речевые действия учителя</w:t>
            </w:r>
          </w:p>
        </w:tc>
      </w:tr>
      <w:tr w:rsidR="007C7515" w:rsidRPr="003445FE" w14:paraId="24E357BF" w14:textId="77777777" w:rsidTr="00564690">
        <w:trPr>
          <w:trHeight w:val="2521"/>
        </w:trPr>
        <w:tc>
          <w:tcPr>
            <w:tcW w:w="4675" w:type="dxa"/>
          </w:tcPr>
          <w:p w14:paraId="4A58A993" w14:textId="77777777" w:rsidR="007C7515" w:rsidRPr="00A54660" w:rsidRDefault="007C7515" w:rsidP="00564690">
            <w:pPr>
              <w:pStyle w:val="TableParagraph"/>
              <w:tabs>
                <w:tab w:val="left" w:pos="427"/>
              </w:tabs>
              <w:rPr>
                <w:lang w:val="ru-RU"/>
              </w:rPr>
            </w:pPr>
            <w:r>
              <w:rPr>
                <w:lang w:val="ru-RU"/>
              </w:rPr>
              <w:t xml:space="preserve">1. </w:t>
            </w:r>
            <w:r w:rsidRPr="00A54660">
              <w:rPr>
                <w:lang w:val="ru-RU"/>
              </w:rPr>
              <w:t>Объявите</w:t>
            </w:r>
            <w:r w:rsidRPr="00A54660">
              <w:rPr>
                <w:spacing w:val="2"/>
                <w:lang w:val="ru-RU"/>
              </w:rPr>
              <w:t xml:space="preserve"> </w:t>
            </w:r>
            <w:r w:rsidRPr="00A54660">
              <w:rPr>
                <w:lang w:val="ru-RU"/>
              </w:rPr>
              <w:t>задачу</w:t>
            </w:r>
            <w:r>
              <w:rPr>
                <w:lang w:val="ru-RU"/>
              </w:rPr>
              <w:t>.</w:t>
            </w:r>
          </w:p>
          <w:p w14:paraId="466E5C45" w14:textId="77777777" w:rsidR="007C7515" w:rsidRPr="00B56EAF" w:rsidRDefault="007C7515" w:rsidP="00564690">
            <w:pPr>
              <w:pStyle w:val="TableParagraph"/>
              <w:tabs>
                <w:tab w:val="left" w:pos="427"/>
              </w:tabs>
              <w:rPr>
                <w:lang w:val="ru-RU"/>
              </w:rPr>
            </w:pPr>
            <w:r>
              <w:rPr>
                <w:lang w:val="ru-RU"/>
              </w:rPr>
              <w:t xml:space="preserve">2. </w:t>
            </w:r>
            <w:r w:rsidRPr="00B56EAF">
              <w:rPr>
                <w:lang w:val="ru-RU"/>
              </w:rPr>
              <w:t>Дайте установку открыть</w:t>
            </w:r>
            <w:r w:rsidRPr="00B56EAF">
              <w:rPr>
                <w:spacing w:val="-14"/>
                <w:lang w:val="ru-RU"/>
              </w:rPr>
              <w:t xml:space="preserve"> </w:t>
            </w:r>
            <w:r w:rsidRPr="00B56EAF">
              <w:rPr>
                <w:lang w:val="ru-RU"/>
              </w:rPr>
              <w:t>учебники на стр…. и повторять слова за записью (или за</w:t>
            </w:r>
            <w:r w:rsidRPr="00B56EAF">
              <w:rPr>
                <w:spacing w:val="1"/>
                <w:lang w:val="ru-RU"/>
              </w:rPr>
              <w:t xml:space="preserve"> </w:t>
            </w:r>
            <w:r w:rsidRPr="00B56EAF">
              <w:rPr>
                <w:lang w:val="ru-RU"/>
              </w:rPr>
              <w:t>Вами)</w:t>
            </w:r>
            <w:r>
              <w:rPr>
                <w:lang w:val="ru-RU"/>
              </w:rPr>
              <w:t>.</w:t>
            </w:r>
          </w:p>
          <w:p w14:paraId="12D6A42D" w14:textId="77777777" w:rsidR="007C7515" w:rsidRPr="00B56EAF" w:rsidRDefault="007C7515" w:rsidP="00564690">
            <w:pPr>
              <w:pStyle w:val="TableParagraph"/>
              <w:tabs>
                <w:tab w:val="left" w:pos="427"/>
              </w:tabs>
              <w:rPr>
                <w:lang w:val="ru-RU"/>
              </w:rPr>
            </w:pPr>
            <w:r>
              <w:rPr>
                <w:lang w:val="ru-RU"/>
              </w:rPr>
              <w:t xml:space="preserve">3. </w:t>
            </w:r>
            <w:r w:rsidRPr="00B56EAF">
              <w:rPr>
                <w:lang w:val="ru-RU"/>
              </w:rPr>
              <w:t>Выясните, на какие русские</w:t>
            </w:r>
            <w:r w:rsidRPr="00B56EAF">
              <w:rPr>
                <w:spacing w:val="-18"/>
                <w:lang w:val="ru-RU"/>
              </w:rPr>
              <w:t xml:space="preserve"> </w:t>
            </w:r>
            <w:r w:rsidRPr="00B56EAF">
              <w:rPr>
                <w:lang w:val="ru-RU"/>
              </w:rPr>
              <w:t>слова похожи некоторые</w:t>
            </w:r>
            <w:r w:rsidRPr="00B56EAF">
              <w:rPr>
                <w:spacing w:val="-1"/>
                <w:lang w:val="ru-RU"/>
              </w:rPr>
              <w:t xml:space="preserve"> </w:t>
            </w:r>
            <w:r w:rsidRPr="00B56EAF">
              <w:rPr>
                <w:lang w:val="ru-RU"/>
              </w:rPr>
              <w:t>английские</w:t>
            </w:r>
            <w:r w:rsidR="00564690">
              <w:rPr>
                <w:lang w:val="ru-RU"/>
              </w:rPr>
              <w:t>.</w:t>
            </w:r>
          </w:p>
          <w:p w14:paraId="4F651568" w14:textId="77777777" w:rsidR="007C7515" w:rsidRPr="00B56EAF" w:rsidRDefault="007C7515" w:rsidP="00564690">
            <w:pPr>
              <w:pStyle w:val="TableParagraph"/>
              <w:tabs>
                <w:tab w:val="left" w:pos="427"/>
              </w:tabs>
              <w:rPr>
                <w:lang w:val="ru-RU"/>
              </w:rPr>
            </w:pPr>
            <w:r>
              <w:rPr>
                <w:lang w:val="ru-RU"/>
              </w:rPr>
              <w:t xml:space="preserve">4. </w:t>
            </w:r>
            <w:r w:rsidRPr="00B56EAF">
              <w:rPr>
                <w:lang w:val="ru-RU"/>
              </w:rPr>
              <w:t>Если есть время и</w:t>
            </w:r>
            <w:r w:rsidRPr="00B56EAF">
              <w:rPr>
                <w:spacing w:val="-14"/>
                <w:lang w:val="ru-RU"/>
              </w:rPr>
              <w:t xml:space="preserve"> </w:t>
            </w:r>
            <w:r w:rsidRPr="00B56EAF">
              <w:rPr>
                <w:lang w:val="ru-RU"/>
              </w:rPr>
              <w:t>необходимость, организуйте проговаривание слов в</w:t>
            </w:r>
            <w:r w:rsidRPr="00B56EAF">
              <w:rPr>
                <w:spacing w:val="1"/>
                <w:lang w:val="ru-RU"/>
              </w:rPr>
              <w:t xml:space="preserve"> </w:t>
            </w:r>
            <w:r w:rsidRPr="00B56EAF">
              <w:rPr>
                <w:lang w:val="ru-RU"/>
              </w:rPr>
              <w:t>группах</w:t>
            </w:r>
            <w:r w:rsidR="00564690">
              <w:rPr>
                <w:lang w:val="ru-RU"/>
              </w:rPr>
              <w:t>.</w:t>
            </w:r>
          </w:p>
          <w:p w14:paraId="73F3266C" w14:textId="77777777" w:rsidR="007C7515" w:rsidRPr="00B56EAF" w:rsidRDefault="007C7515" w:rsidP="00564690">
            <w:pPr>
              <w:pStyle w:val="TableParagraph"/>
              <w:tabs>
                <w:tab w:val="left" w:pos="427"/>
              </w:tabs>
              <w:rPr>
                <w:lang w:val="ru-RU"/>
              </w:rPr>
            </w:pPr>
            <w:r>
              <w:rPr>
                <w:lang w:val="ru-RU"/>
              </w:rPr>
              <w:t xml:space="preserve">5. </w:t>
            </w:r>
            <w:r w:rsidRPr="00B56EAF">
              <w:rPr>
                <w:lang w:val="ru-RU"/>
              </w:rPr>
              <w:t>Задайте учащимся вопросы с</w:t>
            </w:r>
            <w:r w:rsidRPr="00B56EAF">
              <w:rPr>
                <w:spacing w:val="-13"/>
                <w:lang w:val="ru-RU"/>
              </w:rPr>
              <w:t xml:space="preserve"> </w:t>
            </w:r>
            <w:r w:rsidRPr="00B56EAF">
              <w:rPr>
                <w:lang w:val="ru-RU"/>
              </w:rPr>
              <w:t>использованием новых</w:t>
            </w:r>
            <w:r w:rsidRPr="00B56EAF">
              <w:rPr>
                <w:spacing w:val="-3"/>
                <w:lang w:val="ru-RU"/>
              </w:rPr>
              <w:t xml:space="preserve"> </w:t>
            </w:r>
            <w:r w:rsidRPr="00B56EAF">
              <w:rPr>
                <w:lang w:val="ru-RU"/>
              </w:rPr>
              <w:t>слов</w:t>
            </w:r>
            <w:r w:rsidR="00564690">
              <w:rPr>
                <w:lang w:val="ru-RU"/>
              </w:rPr>
              <w:t>.</w:t>
            </w:r>
          </w:p>
          <w:p w14:paraId="5215EFCD" w14:textId="77777777" w:rsidR="007C7515" w:rsidRPr="00564690" w:rsidRDefault="00564690" w:rsidP="00564690">
            <w:pPr>
              <w:pStyle w:val="TableParagraph"/>
              <w:tabs>
                <w:tab w:val="left" w:pos="427"/>
              </w:tabs>
              <w:rPr>
                <w:lang w:val="ru-RU"/>
              </w:rPr>
            </w:pPr>
            <w:r>
              <w:rPr>
                <w:lang w:val="ru-RU"/>
              </w:rPr>
              <w:t xml:space="preserve">6. </w:t>
            </w:r>
            <w:r w:rsidR="007C7515" w:rsidRPr="00B56EAF">
              <w:t>Оценивайте работу</w:t>
            </w:r>
            <w:r w:rsidR="007C7515" w:rsidRPr="00B56EAF">
              <w:rPr>
                <w:spacing w:val="2"/>
              </w:rPr>
              <w:t xml:space="preserve"> </w:t>
            </w:r>
            <w:r w:rsidR="007C7515" w:rsidRPr="00B56EAF">
              <w:t>учащихся</w:t>
            </w:r>
            <w:r>
              <w:rPr>
                <w:lang w:val="ru-RU"/>
              </w:rPr>
              <w:t>.</w:t>
            </w:r>
          </w:p>
        </w:tc>
        <w:tc>
          <w:tcPr>
            <w:tcW w:w="4680" w:type="dxa"/>
          </w:tcPr>
          <w:p w14:paraId="2E9D5AF9" w14:textId="77777777" w:rsidR="007C7515" w:rsidRPr="00B56EAF" w:rsidRDefault="00564690" w:rsidP="00564690">
            <w:pPr>
              <w:pStyle w:val="TableParagraph"/>
              <w:tabs>
                <w:tab w:val="left" w:pos="428"/>
              </w:tabs>
            </w:pPr>
            <w:r w:rsidRPr="00564690">
              <w:t xml:space="preserve">1. </w:t>
            </w:r>
            <w:r w:rsidR="007C7515" w:rsidRPr="00B56EAF">
              <w:t>Let’s learn new</w:t>
            </w:r>
            <w:r w:rsidR="007C7515" w:rsidRPr="00B56EAF">
              <w:rPr>
                <w:spacing w:val="4"/>
              </w:rPr>
              <w:t xml:space="preserve"> </w:t>
            </w:r>
            <w:r w:rsidR="007C7515" w:rsidRPr="00B56EAF">
              <w:t>words</w:t>
            </w:r>
          </w:p>
          <w:p w14:paraId="65B7D194" w14:textId="77777777" w:rsidR="007C7515" w:rsidRPr="00B56EAF" w:rsidRDefault="00564690" w:rsidP="00564690">
            <w:pPr>
              <w:pStyle w:val="TableParagraph"/>
              <w:tabs>
                <w:tab w:val="left" w:pos="428"/>
              </w:tabs>
            </w:pPr>
            <w:r w:rsidRPr="00564690">
              <w:t xml:space="preserve">2. </w:t>
            </w:r>
            <w:r w:rsidR="007C7515" w:rsidRPr="00B56EAF">
              <w:t>Оpen your books at page … Look</w:t>
            </w:r>
            <w:r w:rsidR="007C7515" w:rsidRPr="00B56EAF">
              <w:rPr>
                <w:spacing w:val="-7"/>
              </w:rPr>
              <w:t xml:space="preserve"> </w:t>
            </w:r>
            <w:r w:rsidR="007C7515" w:rsidRPr="00B56EAF">
              <w:t>at the pictures and repeat after the speaker (after</w:t>
            </w:r>
            <w:r w:rsidR="007C7515" w:rsidRPr="00B56EAF">
              <w:rPr>
                <w:spacing w:val="4"/>
              </w:rPr>
              <w:t xml:space="preserve"> </w:t>
            </w:r>
            <w:r w:rsidR="007C7515" w:rsidRPr="00B56EAF">
              <w:t>me)</w:t>
            </w:r>
          </w:p>
          <w:p w14:paraId="57F013C6" w14:textId="77777777" w:rsidR="007C7515" w:rsidRPr="00B56EAF" w:rsidRDefault="00564690" w:rsidP="00564690">
            <w:pPr>
              <w:pStyle w:val="TableParagraph"/>
              <w:tabs>
                <w:tab w:val="left" w:pos="428"/>
              </w:tabs>
            </w:pPr>
            <w:r w:rsidRPr="00564690">
              <w:t xml:space="preserve">3. </w:t>
            </w:r>
            <w:r w:rsidR="007C7515" w:rsidRPr="00B56EAF">
              <w:t>Which words are like Russian ones? What words did you</w:t>
            </w:r>
            <w:r w:rsidR="007C7515" w:rsidRPr="00B56EAF">
              <w:rPr>
                <w:spacing w:val="4"/>
              </w:rPr>
              <w:t xml:space="preserve"> </w:t>
            </w:r>
            <w:r w:rsidR="007C7515" w:rsidRPr="00B56EAF">
              <w:t>understand?</w:t>
            </w:r>
          </w:p>
          <w:p w14:paraId="30337A2F" w14:textId="77777777" w:rsidR="007C7515" w:rsidRPr="00B56EAF" w:rsidRDefault="00564690" w:rsidP="00564690">
            <w:pPr>
              <w:pStyle w:val="TableParagraph"/>
              <w:tabs>
                <w:tab w:val="left" w:pos="500"/>
              </w:tabs>
            </w:pPr>
            <w:r w:rsidRPr="00564690">
              <w:t xml:space="preserve">4. </w:t>
            </w:r>
            <w:r w:rsidR="007C7515" w:rsidRPr="00B56EAF">
              <w:t>Make groups of 4 and ask each</w:t>
            </w:r>
            <w:r w:rsidR="007C7515" w:rsidRPr="00B56EAF">
              <w:rPr>
                <w:spacing w:val="-12"/>
              </w:rPr>
              <w:t xml:space="preserve"> </w:t>
            </w:r>
            <w:r w:rsidR="007C7515" w:rsidRPr="00B56EAF">
              <w:t>other the words from Russian into</w:t>
            </w:r>
            <w:r w:rsidR="007C7515" w:rsidRPr="00B56EAF">
              <w:rPr>
                <w:spacing w:val="-9"/>
              </w:rPr>
              <w:t xml:space="preserve"> </w:t>
            </w:r>
            <w:r w:rsidR="007C7515" w:rsidRPr="00B56EAF">
              <w:t>English or pointing to the</w:t>
            </w:r>
            <w:r w:rsidR="007C7515" w:rsidRPr="00B56EAF">
              <w:rPr>
                <w:spacing w:val="-4"/>
              </w:rPr>
              <w:t xml:space="preserve"> </w:t>
            </w:r>
            <w:r w:rsidR="007C7515" w:rsidRPr="00B56EAF">
              <w:t>picture</w:t>
            </w:r>
          </w:p>
          <w:p w14:paraId="41E31C17" w14:textId="77777777" w:rsidR="007C7515" w:rsidRPr="00B56EAF" w:rsidRDefault="00564690" w:rsidP="00564690">
            <w:pPr>
              <w:pStyle w:val="TableParagraph"/>
              <w:tabs>
                <w:tab w:val="left" w:pos="428"/>
              </w:tabs>
            </w:pPr>
            <w:r w:rsidRPr="00564690">
              <w:t xml:space="preserve">5. </w:t>
            </w:r>
            <w:r w:rsidR="007C7515" w:rsidRPr="00B56EAF">
              <w:t>Answer my questions: Have you</w:t>
            </w:r>
            <w:r w:rsidR="007C7515" w:rsidRPr="00B56EAF">
              <w:rPr>
                <w:spacing w:val="-15"/>
              </w:rPr>
              <w:t xml:space="preserve"> </w:t>
            </w:r>
            <w:r w:rsidR="007C7515" w:rsidRPr="00B56EAF">
              <w:t>got a skateboard,</w:t>
            </w:r>
            <w:r w:rsidR="007C7515" w:rsidRPr="00B56EAF">
              <w:rPr>
                <w:spacing w:val="6"/>
              </w:rPr>
              <w:t xml:space="preserve"> </w:t>
            </w:r>
            <w:r w:rsidR="007C7515" w:rsidRPr="00B56EAF">
              <w:t>Mike?</w:t>
            </w:r>
          </w:p>
          <w:p w14:paraId="40B96EFB" w14:textId="77777777" w:rsidR="007C7515" w:rsidRPr="00B56EAF" w:rsidRDefault="00564690" w:rsidP="00564690">
            <w:pPr>
              <w:pStyle w:val="TableParagraph"/>
              <w:tabs>
                <w:tab w:val="left" w:pos="428"/>
              </w:tabs>
            </w:pPr>
            <w:r w:rsidRPr="00C970DF">
              <w:t xml:space="preserve">6. </w:t>
            </w:r>
            <w:r w:rsidR="007C7515" w:rsidRPr="00B56EAF">
              <w:t>Great! Well-done! Good for</w:t>
            </w:r>
            <w:r w:rsidR="007C7515" w:rsidRPr="00B56EAF">
              <w:rPr>
                <w:spacing w:val="-4"/>
              </w:rPr>
              <w:t xml:space="preserve"> </w:t>
            </w:r>
            <w:r w:rsidR="007C7515" w:rsidRPr="00B56EAF">
              <w:t>you!</w:t>
            </w:r>
          </w:p>
        </w:tc>
      </w:tr>
    </w:tbl>
    <w:p w14:paraId="40A9F595" w14:textId="77777777" w:rsidR="003749BB" w:rsidRPr="003445FE" w:rsidRDefault="003749BB" w:rsidP="007C7515">
      <w:pPr>
        <w:pStyle w:val="af"/>
        <w:spacing w:after="0" w:line="276" w:lineRule="auto"/>
        <w:ind w:firstLine="709"/>
        <w:jc w:val="both"/>
        <w:rPr>
          <w:b/>
          <w:sz w:val="24"/>
          <w:szCs w:val="24"/>
          <w:lang w:val="en-US"/>
        </w:rPr>
      </w:pPr>
    </w:p>
    <w:p w14:paraId="533F1BA3" w14:textId="77777777" w:rsidR="007C7515" w:rsidRPr="00B56EAF" w:rsidRDefault="007C7515" w:rsidP="007C7515">
      <w:pPr>
        <w:pStyle w:val="af"/>
        <w:spacing w:after="0" w:line="276" w:lineRule="auto"/>
        <w:ind w:firstLine="709"/>
        <w:jc w:val="both"/>
        <w:rPr>
          <w:sz w:val="24"/>
          <w:szCs w:val="24"/>
        </w:rPr>
      </w:pPr>
      <w:r w:rsidRPr="00B56EAF">
        <w:rPr>
          <w:b/>
          <w:sz w:val="24"/>
          <w:szCs w:val="24"/>
        </w:rPr>
        <w:t xml:space="preserve">Цель: </w:t>
      </w:r>
      <w:r w:rsidRPr="00B56EAF">
        <w:rPr>
          <w:sz w:val="24"/>
          <w:szCs w:val="24"/>
        </w:rPr>
        <w:t>совершенствование лексических навыков.</w:t>
      </w:r>
    </w:p>
    <w:p w14:paraId="37141322" w14:textId="77777777" w:rsidR="007C7515" w:rsidRPr="00B56EAF" w:rsidRDefault="007C7515" w:rsidP="007C7515">
      <w:pPr>
        <w:pStyle w:val="51"/>
        <w:spacing w:line="276" w:lineRule="auto"/>
        <w:ind w:firstLine="709"/>
        <w:jc w:val="both"/>
        <w:rPr>
          <w:sz w:val="24"/>
          <w:szCs w:val="24"/>
          <w:lang w:val="ru-RU"/>
        </w:rPr>
      </w:pPr>
      <w:r w:rsidRPr="00B56EAF">
        <w:rPr>
          <w:sz w:val="24"/>
          <w:szCs w:val="24"/>
          <w:lang w:val="ru-RU"/>
        </w:rPr>
        <w:t>Планируемые результаты:</w:t>
      </w:r>
    </w:p>
    <w:p w14:paraId="182ECDCE" w14:textId="77777777" w:rsidR="007C7515" w:rsidRPr="00B56EAF" w:rsidRDefault="007C7515" w:rsidP="007C7515">
      <w:pPr>
        <w:pStyle w:val="af"/>
        <w:spacing w:after="0" w:line="276" w:lineRule="auto"/>
        <w:ind w:firstLine="709"/>
        <w:jc w:val="both"/>
        <w:rPr>
          <w:sz w:val="24"/>
          <w:szCs w:val="24"/>
          <w:u w:val="single"/>
        </w:rPr>
      </w:pPr>
      <w:r w:rsidRPr="00B56EAF">
        <w:rPr>
          <w:sz w:val="24"/>
          <w:szCs w:val="24"/>
          <w:u w:val="single"/>
        </w:rPr>
        <w:t>Предметные:</w:t>
      </w:r>
    </w:p>
    <w:p w14:paraId="569A1221" w14:textId="77777777" w:rsidR="007C7515" w:rsidRPr="00B56EAF"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B56EAF">
        <w:rPr>
          <w:rFonts w:ascii="Times New Roman" w:hAnsi="Times New Roman" w:cs="Times New Roman"/>
          <w:sz w:val="24"/>
          <w:szCs w:val="24"/>
        </w:rPr>
        <w:t>научиться использовать новые слова в ситуациях</w:t>
      </w:r>
      <w:r w:rsidR="007C7515" w:rsidRPr="00B56EAF">
        <w:rPr>
          <w:rFonts w:ascii="Times New Roman" w:hAnsi="Times New Roman" w:cs="Times New Roman"/>
          <w:spacing w:val="-1"/>
          <w:sz w:val="24"/>
          <w:szCs w:val="24"/>
        </w:rPr>
        <w:t xml:space="preserve"> </w:t>
      </w:r>
      <w:r w:rsidR="007C7515" w:rsidRPr="00B56EAF">
        <w:rPr>
          <w:rFonts w:ascii="Times New Roman" w:hAnsi="Times New Roman" w:cs="Times New Roman"/>
          <w:sz w:val="24"/>
          <w:szCs w:val="24"/>
        </w:rPr>
        <w:t>общения;</w:t>
      </w:r>
    </w:p>
    <w:p w14:paraId="6FB661F7" w14:textId="77777777" w:rsidR="007C7515" w:rsidRPr="00B56EAF"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007C7515" w:rsidRPr="00B56EAF">
        <w:rPr>
          <w:rFonts w:ascii="Times New Roman" w:hAnsi="Times New Roman" w:cs="Times New Roman"/>
          <w:color w:val="333333"/>
          <w:sz w:val="24"/>
          <w:szCs w:val="24"/>
        </w:rPr>
        <w:t>научиться использовать продуктивную лексику в диалогах /</w:t>
      </w:r>
      <w:r w:rsidR="007C7515" w:rsidRPr="00B56EAF">
        <w:rPr>
          <w:rFonts w:ascii="Times New Roman" w:hAnsi="Times New Roman" w:cs="Times New Roman"/>
          <w:color w:val="333333"/>
          <w:spacing w:val="40"/>
          <w:sz w:val="24"/>
          <w:szCs w:val="24"/>
        </w:rPr>
        <w:t xml:space="preserve"> </w:t>
      </w:r>
      <w:r w:rsidR="007C7515" w:rsidRPr="00B56EAF">
        <w:rPr>
          <w:rFonts w:ascii="Times New Roman" w:hAnsi="Times New Roman" w:cs="Times New Roman"/>
          <w:color w:val="333333"/>
          <w:sz w:val="24"/>
          <w:szCs w:val="24"/>
        </w:rPr>
        <w:t>ситуациях.</w:t>
      </w:r>
    </w:p>
    <w:p w14:paraId="42D922BD" w14:textId="77777777" w:rsidR="007C7515" w:rsidRPr="00B56EAF" w:rsidRDefault="007C7515" w:rsidP="007C7515">
      <w:pPr>
        <w:pStyle w:val="a5"/>
        <w:tabs>
          <w:tab w:val="left" w:pos="1233"/>
        </w:tabs>
        <w:spacing w:after="0"/>
        <w:ind w:left="0" w:firstLine="709"/>
        <w:jc w:val="both"/>
        <w:rPr>
          <w:rFonts w:ascii="Times New Roman" w:hAnsi="Times New Roman" w:cs="Times New Roman"/>
          <w:sz w:val="24"/>
          <w:szCs w:val="24"/>
          <w:u w:val="single"/>
        </w:rPr>
      </w:pPr>
      <w:r w:rsidRPr="00B56EAF">
        <w:rPr>
          <w:rFonts w:ascii="Times New Roman" w:hAnsi="Times New Roman" w:cs="Times New Roman"/>
          <w:sz w:val="24"/>
          <w:szCs w:val="24"/>
          <w:u w:val="single"/>
        </w:rPr>
        <w:t>Метапредметные:</w:t>
      </w:r>
    </w:p>
    <w:p w14:paraId="1F16769E" w14:textId="77777777" w:rsidR="007C7515" w:rsidRPr="00B56EAF"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 </w:t>
      </w:r>
      <w:r w:rsidR="007C7515" w:rsidRPr="00B56EAF">
        <w:rPr>
          <w:rFonts w:ascii="Times New Roman" w:hAnsi="Times New Roman" w:cs="Times New Roman"/>
          <w:sz w:val="24"/>
          <w:szCs w:val="24"/>
        </w:rPr>
        <w:t>регулятивные: само- и</w:t>
      </w:r>
      <w:r w:rsidR="007C7515" w:rsidRPr="00B56EAF">
        <w:rPr>
          <w:rFonts w:ascii="Times New Roman" w:hAnsi="Times New Roman" w:cs="Times New Roman"/>
          <w:spacing w:val="-4"/>
          <w:sz w:val="24"/>
          <w:szCs w:val="24"/>
        </w:rPr>
        <w:t xml:space="preserve"> </w:t>
      </w:r>
      <w:r w:rsidR="007C7515" w:rsidRPr="00B56EAF">
        <w:rPr>
          <w:rFonts w:ascii="Times New Roman" w:hAnsi="Times New Roman" w:cs="Times New Roman"/>
          <w:sz w:val="24"/>
          <w:szCs w:val="24"/>
        </w:rPr>
        <w:t>взаимоконтроль;</w:t>
      </w:r>
    </w:p>
    <w:p w14:paraId="3BD14997" w14:textId="77777777" w:rsidR="007C7515" w:rsidRPr="00B56EAF"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B56EAF">
        <w:rPr>
          <w:rFonts w:ascii="Times New Roman" w:hAnsi="Times New Roman" w:cs="Times New Roman"/>
          <w:sz w:val="24"/>
          <w:szCs w:val="24"/>
        </w:rPr>
        <w:t>познавательные: систематизация</w:t>
      </w:r>
      <w:r w:rsidR="007C7515" w:rsidRPr="00B56EAF">
        <w:rPr>
          <w:rFonts w:ascii="Times New Roman" w:hAnsi="Times New Roman" w:cs="Times New Roman"/>
          <w:spacing w:val="-2"/>
          <w:sz w:val="24"/>
          <w:szCs w:val="24"/>
        </w:rPr>
        <w:t xml:space="preserve"> </w:t>
      </w:r>
      <w:r w:rsidR="007C7515" w:rsidRPr="00B56EAF">
        <w:rPr>
          <w:rFonts w:ascii="Times New Roman" w:hAnsi="Times New Roman" w:cs="Times New Roman"/>
          <w:sz w:val="24"/>
          <w:szCs w:val="24"/>
        </w:rPr>
        <w:t>лексики;</w:t>
      </w:r>
    </w:p>
    <w:p w14:paraId="6700F68D" w14:textId="77777777" w:rsidR="007C7515" w:rsidRPr="00B56EAF"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B56EAF">
        <w:rPr>
          <w:rFonts w:ascii="Times New Roman" w:hAnsi="Times New Roman" w:cs="Times New Roman"/>
          <w:sz w:val="24"/>
          <w:szCs w:val="24"/>
        </w:rPr>
        <w:t>коммуникативные: учебное сотрудничество с учителем / одноклассниками при активизации</w:t>
      </w:r>
      <w:r w:rsidR="007C7515" w:rsidRPr="00B56EAF">
        <w:rPr>
          <w:rFonts w:ascii="Times New Roman" w:hAnsi="Times New Roman" w:cs="Times New Roman"/>
          <w:spacing w:val="1"/>
          <w:sz w:val="24"/>
          <w:szCs w:val="24"/>
        </w:rPr>
        <w:t xml:space="preserve"> </w:t>
      </w:r>
      <w:r w:rsidR="007C7515" w:rsidRPr="00B56EAF">
        <w:rPr>
          <w:rFonts w:ascii="Times New Roman" w:hAnsi="Times New Roman" w:cs="Times New Roman"/>
          <w:sz w:val="24"/>
          <w:szCs w:val="24"/>
        </w:rPr>
        <w:t>лексики.</w:t>
      </w:r>
    </w:p>
    <w:p w14:paraId="2AFF711E" w14:textId="77777777" w:rsidR="007C7515" w:rsidRPr="00B56EAF" w:rsidRDefault="007C7515" w:rsidP="007C7515">
      <w:pPr>
        <w:pStyle w:val="af"/>
        <w:spacing w:after="0" w:line="276" w:lineRule="auto"/>
        <w:ind w:firstLine="709"/>
        <w:jc w:val="both"/>
        <w:rPr>
          <w:sz w:val="24"/>
          <w:szCs w:val="24"/>
          <w:u w:val="single"/>
        </w:rPr>
      </w:pPr>
      <w:r w:rsidRPr="00B56EAF">
        <w:rPr>
          <w:sz w:val="24"/>
          <w:szCs w:val="24"/>
          <w:u w:val="single"/>
        </w:rPr>
        <w:t>Личностные:</w:t>
      </w:r>
    </w:p>
    <w:p w14:paraId="24A342F9" w14:textId="77777777" w:rsidR="007C7515" w:rsidRPr="00B56EAF" w:rsidRDefault="00564690" w:rsidP="00564690">
      <w:pPr>
        <w:pStyle w:val="a5"/>
        <w:widowControl w:val="0"/>
        <w:tabs>
          <w:tab w:val="left" w:pos="1089"/>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B56EAF">
        <w:rPr>
          <w:rFonts w:ascii="Times New Roman" w:hAnsi="Times New Roman" w:cs="Times New Roman"/>
          <w:sz w:val="24"/>
          <w:szCs w:val="24"/>
        </w:rPr>
        <w:t>формирование фоновых знаний о традициях Великобритании</w:t>
      </w:r>
      <w:r w:rsidR="007C7515" w:rsidRPr="00B56EAF">
        <w:rPr>
          <w:rFonts w:ascii="Times New Roman" w:hAnsi="Times New Roman" w:cs="Times New Roman"/>
          <w:spacing w:val="-10"/>
          <w:sz w:val="24"/>
          <w:szCs w:val="24"/>
        </w:rPr>
        <w:t xml:space="preserve"> </w:t>
      </w:r>
      <w:r w:rsidR="007C7515" w:rsidRPr="00B56EAF">
        <w:rPr>
          <w:rFonts w:ascii="Times New Roman" w:hAnsi="Times New Roman" w:cs="Times New Roman"/>
          <w:sz w:val="24"/>
          <w:szCs w:val="24"/>
        </w:rPr>
        <w:t>(США);</w:t>
      </w:r>
    </w:p>
    <w:p w14:paraId="264D1157" w14:textId="77777777" w:rsidR="007C7515" w:rsidRPr="00B56EAF" w:rsidRDefault="00564690" w:rsidP="00564690">
      <w:pPr>
        <w:pStyle w:val="a5"/>
        <w:widowControl w:val="0"/>
        <w:tabs>
          <w:tab w:val="left" w:pos="1089"/>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B56EAF">
        <w:rPr>
          <w:rFonts w:ascii="Times New Roman" w:hAnsi="Times New Roman" w:cs="Times New Roman"/>
          <w:sz w:val="24"/>
          <w:szCs w:val="24"/>
        </w:rPr>
        <w:t>расширение кругозора</w:t>
      </w:r>
      <w:r w:rsidR="007C7515" w:rsidRPr="00B56EAF">
        <w:rPr>
          <w:rFonts w:ascii="Times New Roman" w:hAnsi="Times New Roman" w:cs="Times New Roman"/>
          <w:spacing w:val="9"/>
          <w:sz w:val="24"/>
          <w:szCs w:val="24"/>
        </w:rPr>
        <w:t xml:space="preserve"> </w:t>
      </w:r>
      <w:r w:rsidR="007C7515" w:rsidRPr="00B56EAF">
        <w:rPr>
          <w:rFonts w:ascii="Times New Roman" w:hAnsi="Times New Roman" w:cs="Times New Roman"/>
          <w:sz w:val="24"/>
          <w:szCs w:val="24"/>
        </w:rPr>
        <w:t>учащихся.</w:t>
      </w:r>
    </w:p>
    <w:p w14:paraId="759F09FF" w14:textId="77777777" w:rsidR="007C7515" w:rsidRPr="00B56EAF" w:rsidRDefault="007C7515" w:rsidP="007C7515">
      <w:pPr>
        <w:spacing w:line="276" w:lineRule="auto"/>
        <w:ind w:firstLine="709"/>
        <w:jc w:val="both"/>
        <w:rPr>
          <w:i/>
          <w:sz w:val="24"/>
          <w:szCs w:val="24"/>
        </w:rPr>
      </w:pPr>
      <w:r w:rsidRPr="00B56EAF">
        <w:rPr>
          <w:i/>
          <w:sz w:val="24"/>
          <w:szCs w:val="24"/>
        </w:rPr>
        <w:t>Подготовка к активизации лексики при групповой работе</w:t>
      </w:r>
    </w:p>
    <w:p w14:paraId="714F8235" w14:textId="77777777" w:rsidR="007C7515" w:rsidRPr="00B56EAF" w:rsidRDefault="00564690" w:rsidP="00564690">
      <w:pPr>
        <w:pStyle w:val="a5"/>
        <w:widowControl w:val="0"/>
        <w:tabs>
          <w:tab w:val="left" w:pos="52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007C7515" w:rsidRPr="00B56EAF">
        <w:rPr>
          <w:rFonts w:ascii="Times New Roman" w:hAnsi="Times New Roman" w:cs="Times New Roman"/>
          <w:sz w:val="24"/>
          <w:szCs w:val="24"/>
        </w:rPr>
        <w:t>Найдите в учебнике упражнения рецептивного и продуктивного характера для дальнейшего усвоения лексических</w:t>
      </w:r>
      <w:r w:rsidR="007C7515" w:rsidRPr="00B56EAF">
        <w:rPr>
          <w:rFonts w:ascii="Times New Roman" w:hAnsi="Times New Roman" w:cs="Times New Roman"/>
          <w:spacing w:val="3"/>
          <w:sz w:val="24"/>
          <w:szCs w:val="24"/>
        </w:rPr>
        <w:t xml:space="preserve"> </w:t>
      </w:r>
      <w:r w:rsidR="007C7515" w:rsidRPr="00B56EAF">
        <w:rPr>
          <w:rFonts w:ascii="Times New Roman" w:hAnsi="Times New Roman" w:cs="Times New Roman"/>
          <w:sz w:val="24"/>
          <w:szCs w:val="24"/>
        </w:rPr>
        <w:t>единиц.</w:t>
      </w:r>
    </w:p>
    <w:p w14:paraId="12430DCA" w14:textId="77777777" w:rsidR="007C7515" w:rsidRPr="00B56EAF" w:rsidRDefault="00564690" w:rsidP="00564690">
      <w:pPr>
        <w:pStyle w:val="a5"/>
        <w:widowControl w:val="0"/>
        <w:tabs>
          <w:tab w:val="left" w:pos="52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007C7515" w:rsidRPr="00B56EAF">
        <w:rPr>
          <w:rFonts w:ascii="Times New Roman" w:hAnsi="Times New Roman" w:cs="Times New Roman"/>
          <w:sz w:val="24"/>
          <w:szCs w:val="24"/>
        </w:rPr>
        <w:t>Обязательно организуйте работу в</w:t>
      </w:r>
      <w:r w:rsidR="007C7515" w:rsidRPr="00B56EAF">
        <w:rPr>
          <w:rFonts w:ascii="Times New Roman" w:hAnsi="Times New Roman" w:cs="Times New Roman"/>
          <w:spacing w:val="-1"/>
          <w:sz w:val="24"/>
          <w:szCs w:val="24"/>
        </w:rPr>
        <w:t xml:space="preserve"> </w:t>
      </w:r>
      <w:r w:rsidR="007C7515" w:rsidRPr="00B56EAF">
        <w:rPr>
          <w:rFonts w:ascii="Times New Roman" w:hAnsi="Times New Roman" w:cs="Times New Roman"/>
          <w:sz w:val="24"/>
          <w:szCs w:val="24"/>
        </w:rPr>
        <w:t>группах.</w:t>
      </w:r>
    </w:p>
    <w:p w14:paraId="3174AC77" w14:textId="77777777" w:rsidR="007C7515" w:rsidRPr="00B56EAF" w:rsidRDefault="00564690" w:rsidP="00564690">
      <w:pPr>
        <w:pStyle w:val="a5"/>
        <w:widowControl w:val="0"/>
        <w:tabs>
          <w:tab w:val="left" w:pos="52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007C7515" w:rsidRPr="00B56EAF">
        <w:rPr>
          <w:rFonts w:ascii="Times New Roman" w:hAnsi="Times New Roman" w:cs="Times New Roman"/>
          <w:sz w:val="24"/>
          <w:szCs w:val="24"/>
        </w:rPr>
        <w:t>Продумайте, какие Универсальные учебные действия Вы будете формировать.</w:t>
      </w:r>
    </w:p>
    <w:p w14:paraId="64091FE7" w14:textId="77777777" w:rsidR="00564690" w:rsidRDefault="00564690" w:rsidP="007C7515">
      <w:pPr>
        <w:pStyle w:val="51"/>
        <w:spacing w:line="276" w:lineRule="auto"/>
        <w:jc w:val="center"/>
        <w:rPr>
          <w:sz w:val="24"/>
          <w:szCs w:val="24"/>
          <w:lang w:val="ru-RU"/>
        </w:rPr>
      </w:pPr>
    </w:p>
    <w:p w14:paraId="4D19D67B" w14:textId="77777777" w:rsidR="00564690" w:rsidRDefault="00564690" w:rsidP="007C7515">
      <w:pPr>
        <w:pStyle w:val="51"/>
        <w:spacing w:line="276" w:lineRule="auto"/>
        <w:jc w:val="center"/>
        <w:rPr>
          <w:sz w:val="24"/>
          <w:szCs w:val="24"/>
          <w:lang w:val="ru-RU"/>
        </w:rPr>
      </w:pPr>
    </w:p>
    <w:p w14:paraId="7346064C" w14:textId="77777777" w:rsidR="00564690" w:rsidRDefault="00564690" w:rsidP="007C7515">
      <w:pPr>
        <w:pStyle w:val="51"/>
        <w:spacing w:line="276" w:lineRule="auto"/>
        <w:jc w:val="center"/>
        <w:rPr>
          <w:sz w:val="24"/>
          <w:szCs w:val="24"/>
          <w:lang w:val="ru-RU"/>
        </w:rPr>
      </w:pPr>
    </w:p>
    <w:p w14:paraId="606C74BD" w14:textId="77777777" w:rsidR="00564690" w:rsidRDefault="00564690" w:rsidP="007C7515">
      <w:pPr>
        <w:pStyle w:val="51"/>
        <w:spacing w:line="276" w:lineRule="auto"/>
        <w:jc w:val="center"/>
        <w:rPr>
          <w:sz w:val="24"/>
          <w:szCs w:val="24"/>
          <w:lang w:val="ru-RU"/>
        </w:rPr>
      </w:pPr>
    </w:p>
    <w:p w14:paraId="3BC75C7D" w14:textId="77777777" w:rsidR="007C7515" w:rsidRPr="00B56EAF" w:rsidRDefault="007C7515" w:rsidP="007C7515">
      <w:pPr>
        <w:pStyle w:val="51"/>
        <w:spacing w:line="276" w:lineRule="auto"/>
        <w:jc w:val="center"/>
        <w:rPr>
          <w:b w:val="0"/>
          <w:sz w:val="14"/>
        </w:rPr>
      </w:pPr>
      <w:r w:rsidRPr="00B56EAF">
        <w:rPr>
          <w:sz w:val="24"/>
          <w:szCs w:val="24"/>
        </w:rPr>
        <w:t>Проведение:</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6"/>
        <w:gridCol w:w="4786"/>
      </w:tblGrid>
      <w:tr w:rsidR="007C7515" w:rsidRPr="00B56EAF" w14:paraId="2127EE8C" w14:textId="77777777" w:rsidTr="00564690">
        <w:trPr>
          <w:trHeight w:val="113"/>
        </w:trPr>
        <w:tc>
          <w:tcPr>
            <w:tcW w:w="4786" w:type="dxa"/>
          </w:tcPr>
          <w:p w14:paraId="6A33FB7A" w14:textId="77777777" w:rsidR="007C7515" w:rsidRPr="00B56EAF" w:rsidRDefault="007C7515" w:rsidP="00564690">
            <w:pPr>
              <w:pStyle w:val="TableParagraph"/>
              <w:jc w:val="center"/>
              <w:rPr>
                <w:b/>
              </w:rPr>
            </w:pPr>
            <w:r w:rsidRPr="00B56EAF">
              <w:rPr>
                <w:b/>
              </w:rPr>
              <w:t>Обучающие действия учителя</w:t>
            </w:r>
          </w:p>
        </w:tc>
        <w:tc>
          <w:tcPr>
            <w:tcW w:w="4786" w:type="dxa"/>
          </w:tcPr>
          <w:p w14:paraId="67436FE1" w14:textId="77777777" w:rsidR="007C7515" w:rsidRPr="00B56EAF" w:rsidRDefault="007C7515" w:rsidP="00564690">
            <w:pPr>
              <w:pStyle w:val="TableParagraph"/>
              <w:jc w:val="center"/>
              <w:rPr>
                <w:b/>
              </w:rPr>
            </w:pPr>
            <w:r w:rsidRPr="00B56EAF">
              <w:rPr>
                <w:b/>
              </w:rPr>
              <w:t>Речевые действия учителя</w:t>
            </w:r>
          </w:p>
        </w:tc>
      </w:tr>
      <w:tr w:rsidR="007C7515" w:rsidRPr="00B56EAF" w14:paraId="18B370A9" w14:textId="77777777" w:rsidTr="00564690">
        <w:trPr>
          <w:trHeight w:val="1995"/>
        </w:trPr>
        <w:tc>
          <w:tcPr>
            <w:tcW w:w="4786" w:type="dxa"/>
          </w:tcPr>
          <w:p w14:paraId="13F7223D" w14:textId="77777777" w:rsidR="007C7515" w:rsidRPr="00B56EAF" w:rsidRDefault="00564690" w:rsidP="00564690">
            <w:pPr>
              <w:pStyle w:val="TableParagraph"/>
              <w:tabs>
                <w:tab w:val="left" w:pos="431"/>
              </w:tabs>
              <w:rPr>
                <w:lang w:val="ru-RU"/>
              </w:rPr>
            </w:pPr>
            <w:r>
              <w:rPr>
                <w:lang w:val="ru-RU"/>
              </w:rPr>
              <w:t xml:space="preserve">1. </w:t>
            </w:r>
            <w:r w:rsidR="007C7515" w:rsidRPr="00B56EAF">
              <w:rPr>
                <w:lang w:val="ru-RU"/>
              </w:rPr>
              <w:t>Организуйте чтение связного текста с новыми словами, сначала про себя, находя ответы</w:t>
            </w:r>
            <w:r w:rsidR="007C7515" w:rsidRPr="00B56EAF">
              <w:rPr>
                <w:spacing w:val="-15"/>
                <w:lang w:val="ru-RU"/>
              </w:rPr>
              <w:t xml:space="preserve"> </w:t>
            </w:r>
            <w:r w:rsidR="007C7515" w:rsidRPr="00B56EAF">
              <w:rPr>
                <w:lang w:val="ru-RU"/>
              </w:rPr>
              <w:t>на заданные вопросы с новыми словами.</w:t>
            </w:r>
          </w:p>
          <w:p w14:paraId="0AE94C8A" w14:textId="77777777" w:rsidR="007C7515" w:rsidRPr="00B56EAF" w:rsidRDefault="00564690" w:rsidP="00564690">
            <w:pPr>
              <w:pStyle w:val="TableParagraph"/>
              <w:tabs>
                <w:tab w:val="left" w:pos="431"/>
              </w:tabs>
              <w:rPr>
                <w:lang w:val="ru-RU"/>
              </w:rPr>
            </w:pPr>
            <w:r>
              <w:rPr>
                <w:lang w:val="ru-RU"/>
              </w:rPr>
              <w:t xml:space="preserve">2. </w:t>
            </w:r>
            <w:r w:rsidR="007C7515" w:rsidRPr="00B56EAF">
              <w:rPr>
                <w:lang w:val="ru-RU"/>
              </w:rPr>
              <w:t>Организуйте чтение текста с новыми словами вслух</w:t>
            </w:r>
            <w:r>
              <w:rPr>
                <w:lang w:val="ru-RU"/>
              </w:rPr>
              <w:t>.</w:t>
            </w:r>
          </w:p>
          <w:p w14:paraId="3329FD76" w14:textId="77777777" w:rsidR="007C7515" w:rsidRPr="00B56EAF" w:rsidRDefault="00564690" w:rsidP="00564690">
            <w:pPr>
              <w:pStyle w:val="TableParagraph"/>
              <w:tabs>
                <w:tab w:val="left" w:pos="431"/>
              </w:tabs>
              <w:rPr>
                <w:lang w:val="ru-RU"/>
              </w:rPr>
            </w:pPr>
            <w:r>
              <w:rPr>
                <w:lang w:val="ru-RU"/>
              </w:rPr>
              <w:t xml:space="preserve">3. </w:t>
            </w:r>
            <w:r w:rsidR="007C7515" w:rsidRPr="00B56EAF">
              <w:rPr>
                <w:lang w:val="ru-RU"/>
              </w:rPr>
              <w:t>Организуйте работу в группах</w:t>
            </w:r>
            <w:r w:rsidR="007C7515" w:rsidRPr="00B56EAF">
              <w:rPr>
                <w:spacing w:val="-11"/>
                <w:lang w:val="ru-RU"/>
              </w:rPr>
              <w:t xml:space="preserve"> </w:t>
            </w:r>
            <w:r w:rsidR="007C7515" w:rsidRPr="00B56EAF">
              <w:rPr>
                <w:lang w:val="ru-RU"/>
              </w:rPr>
              <w:t>с переносом на личность</w:t>
            </w:r>
            <w:r w:rsidR="007C7515" w:rsidRPr="00B56EAF">
              <w:rPr>
                <w:spacing w:val="-3"/>
                <w:lang w:val="ru-RU"/>
              </w:rPr>
              <w:t xml:space="preserve"> </w:t>
            </w:r>
            <w:r w:rsidR="007C7515" w:rsidRPr="00B56EAF">
              <w:rPr>
                <w:lang w:val="ru-RU"/>
              </w:rPr>
              <w:t>учащихся</w:t>
            </w:r>
            <w:r>
              <w:rPr>
                <w:lang w:val="ru-RU"/>
              </w:rPr>
              <w:t>.</w:t>
            </w:r>
          </w:p>
          <w:p w14:paraId="6CED5B9A" w14:textId="77777777" w:rsidR="007C7515" w:rsidRPr="00564690" w:rsidRDefault="00564690" w:rsidP="00564690">
            <w:pPr>
              <w:pStyle w:val="TableParagraph"/>
              <w:tabs>
                <w:tab w:val="left" w:pos="431"/>
              </w:tabs>
              <w:rPr>
                <w:lang w:val="ru-RU"/>
              </w:rPr>
            </w:pPr>
            <w:r>
              <w:rPr>
                <w:lang w:val="ru-RU"/>
              </w:rPr>
              <w:t xml:space="preserve">4. </w:t>
            </w:r>
            <w:r w:rsidR="007C7515" w:rsidRPr="00B56EAF">
              <w:t>Оценивайте работу</w:t>
            </w:r>
            <w:r w:rsidR="007C7515" w:rsidRPr="00B56EAF">
              <w:rPr>
                <w:spacing w:val="2"/>
              </w:rPr>
              <w:t xml:space="preserve"> </w:t>
            </w:r>
            <w:r w:rsidR="007C7515" w:rsidRPr="00B56EAF">
              <w:t>уч</w:t>
            </w:r>
            <w:r w:rsidR="007C7515" w:rsidRPr="00B56EAF">
              <w:rPr>
                <w:lang w:val="ru-RU"/>
              </w:rPr>
              <w:t>ащих</w:t>
            </w:r>
            <w:r w:rsidR="007C7515" w:rsidRPr="00B56EAF">
              <w:t>ся</w:t>
            </w:r>
            <w:r>
              <w:rPr>
                <w:lang w:val="ru-RU"/>
              </w:rPr>
              <w:t>.</w:t>
            </w:r>
          </w:p>
        </w:tc>
        <w:tc>
          <w:tcPr>
            <w:tcW w:w="4786" w:type="dxa"/>
          </w:tcPr>
          <w:p w14:paraId="68E00493" w14:textId="77777777" w:rsidR="007C7515" w:rsidRPr="00B56EAF" w:rsidRDefault="00564690" w:rsidP="00564690">
            <w:pPr>
              <w:pStyle w:val="TableParagraph"/>
              <w:tabs>
                <w:tab w:val="left" w:pos="322"/>
              </w:tabs>
            </w:pPr>
            <w:r w:rsidRPr="00C970DF">
              <w:t xml:space="preserve">1. </w:t>
            </w:r>
            <w:r w:rsidR="007C7515" w:rsidRPr="00B56EAF">
              <w:t xml:space="preserve">Read the first exchange. Answer the question: Who has got a new bike? Read the whole dialogue and say: What </w:t>
            </w:r>
            <w:r w:rsidR="007C7515" w:rsidRPr="00B56EAF">
              <w:rPr>
                <w:spacing w:val="-3"/>
              </w:rPr>
              <w:t xml:space="preserve">is </w:t>
            </w:r>
            <w:r w:rsidR="007C7515" w:rsidRPr="00B56EAF">
              <w:t>Amy’s</w:t>
            </w:r>
            <w:r w:rsidR="007C7515" w:rsidRPr="00B56EAF">
              <w:rPr>
                <w:spacing w:val="-2"/>
              </w:rPr>
              <w:t xml:space="preserve"> </w:t>
            </w:r>
            <w:r w:rsidR="007C7515" w:rsidRPr="00B56EAF">
              <w:t>present?</w:t>
            </w:r>
          </w:p>
          <w:p w14:paraId="751C6F50" w14:textId="77777777" w:rsidR="007C7515" w:rsidRPr="00B56EAF" w:rsidRDefault="00564690" w:rsidP="00564690">
            <w:pPr>
              <w:pStyle w:val="TableParagraph"/>
              <w:tabs>
                <w:tab w:val="left" w:pos="322"/>
              </w:tabs>
            </w:pPr>
            <w:r w:rsidRPr="00564690">
              <w:t xml:space="preserve">2. </w:t>
            </w:r>
            <w:r w:rsidR="007C7515" w:rsidRPr="00B56EAF">
              <w:t>Read the dialogue in parts</w:t>
            </w:r>
            <w:r w:rsidR="007C7515" w:rsidRPr="00B56EAF">
              <w:rPr>
                <w:spacing w:val="-13"/>
              </w:rPr>
              <w:t xml:space="preserve"> </w:t>
            </w:r>
            <w:r w:rsidR="007C7515" w:rsidRPr="00B56EAF">
              <w:t>(two pupils)</w:t>
            </w:r>
          </w:p>
          <w:p w14:paraId="5EE75030" w14:textId="77777777" w:rsidR="007C7515" w:rsidRPr="00B56EAF" w:rsidRDefault="007C7515" w:rsidP="00564690">
            <w:pPr>
              <w:pStyle w:val="TableParagraph"/>
              <w:tabs>
                <w:tab w:val="left" w:pos="322"/>
              </w:tabs>
            </w:pPr>
          </w:p>
          <w:p w14:paraId="6AFC32A7" w14:textId="77777777" w:rsidR="007C7515" w:rsidRPr="00B56EAF" w:rsidRDefault="00564690" w:rsidP="00564690">
            <w:pPr>
              <w:pStyle w:val="TableParagraph"/>
              <w:tabs>
                <w:tab w:val="left" w:pos="322"/>
              </w:tabs>
            </w:pPr>
            <w:r w:rsidRPr="00564690">
              <w:t xml:space="preserve">3. </w:t>
            </w:r>
            <w:r w:rsidR="007C7515" w:rsidRPr="00B56EAF">
              <w:t>Make groups of 3 and say,</w:t>
            </w:r>
            <w:r w:rsidR="007C7515" w:rsidRPr="00B56EAF">
              <w:rPr>
                <w:spacing w:val="58"/>
              </w:rPr>
              <w:t xml:space="preserve"> </w:t>
            </w:r>
            <w:r w:rsidR="007C7515" w:rsidRPr="00B56EAF">
              <w:t>what you have got using the new words and what colour these things</w:t>
            </w:r>
            <w:r w:rsidR="007C7515" w:rsidRPr="00B56EAF">
              <w:rPr>
                <w:spacing w:val="4"/>
              </w:rPr>
              <w:t xml:space="preserve"> </w:t>
            </w:r>
            <w:r w:rsidR="007C7515" w:rsidRPr="00B56EAF">
              <w:t>are.</w:t>
            </w:r>
          </w:p>
          <w:p w14:paraId="68301C1D" w14:textId="77777777" w:rsidR="007C7515" w:rsidRPr="00B56EAF" w:rsidRDefault="00564690" w:rsidP="00564690">
            <w:pPr>
              <w:pStyle w:val="TableParagraph"/>
              <w:tabs>
                <w:tab w:val="left" w:pos="322"/>
              </w:tabs>
            </w:pPr>
            <w:r>
              <w:rPr>
                <w:lang w:val="ru-RU"/>
              </w:rPr>
              <w:t xml:space="preserve">4. </w:t>
            </w:r>
            <w:r w:rsidR="007C7515" w:rsidRPr="00B56EAF">
              <w:t>Super! Fantastic!</w:t>
            </w:r>
            <w:r w:rsidR="007C7515" w:rsidRPr="00B56EAF">
              <w:rPr>
                <w:spacing w:val="-6"/>
              </w:rPr>
              <w:t xml:space="preserve"> </w:t>
            </w:r>
            <w:r w:rsidR="007C7515" w:rsidRPr="00B56EAF">
              <w:t>Well-done!</w:t>
            </w:r>
          </w:p>
        </w:tc>
      </w:tr>
    </w:tbl>
    <w:p w14:paraId="36F5BAFE" w14:textId="77777777" w:rsidR="007C7515" w:rsidRDefault="007C7515" w:rsidP="007C7515">
      <w:pPr>
        <w:spacing w:line="276" w:lineRule="auto"/>
        <w:ind w:firstLine="709"/>
        <w:jc w:val="center"/>
        <w:rPr>
          <w:i/>
          <w:sz w:val="24"/>
          <w:szCs w:val="24"/>
        </w:rPr>
      </w:pPr>
    </w:p>
    <w:p w14:paraId="0C137393" w14:textId="77777777" w:rsidR="007C7515" w:rsidRPr="00FF071B" w:rsidRDefault="007C7515" w:rsidP="007C7515">
      <w:pPr>
        <w:spacing w:line="276" w:lineRule="auto"/>
        <w:ind w:firstLine="709"/>
        <w:jc w:val="center"/>
        <w:rPr>
          <w:i/>
          <w:sz w:val="24"/>
          <w:szCs w:val="24"/>
        </w:rPr>
      </w:pPr>
      <w:r w:rsidRPr="00FF071B">
        <w:rPr>
          <w:i/>
          <w:sz w:val="24"/>
          <w:szCs w:val="24"/>
        </w:rPr>
        <w:t>Выражения классного обихода для организации работы в группах</w:t>
      </w:r>
    </w:p>
    <w:p w14:paraId="614584F3" w14:textId="77777777" w:rsidR="007C7515" w:rsidRPr="00B56EAF" w:rsidRDefault="007C7515" w:rsidP="007C7515">
      <w:pPr>
        <w:pStyle w:val="af"/>
        <w:spacing w:after="0" w:line="276" w:lineRule="auto"/>
        <w:ind w:firstLine="709"/>
        <w:jc w:val="both"/>
        <w:rPr>
          <w:sz w:val="24"/>
          <w:szCs w:val="24"/>
          <w:lang w:val="en-US"/>
        </w:rPr>
      </w:pPr>
      <w:r w:rsidRPr="00B56EAF">
        <w:rPr>
          <w:sz w:val="24"/>
          <w:szCs w:val="24"/>
          <w:lang w:val="en-US"/>
        </w:rPr>
        <w:t>Make groups of four. Sit back to back.</w:t>
      </w:r>
    </w:p>
    <w:p w14:paraId="430A411C" w14:textId="77777777" w:rsidR="007C7515" w:rsidRPr="00B56EAF" w:rsidRDefault="007C7515" w:rsidP="007C7515">
      <w:pPr>
        <w:pStyle w:val="af"/>
        <w:spacing w:after="0" w:line="276" w:lineRule="auto"/>
        <w:ind w:firstLine="709"/>
        <w:jc w:val="both"/>
        <w:rPr>
          <w:sz w:val="24"/>
          <w:szCs w:val="24"/>
          <w:lang w:val="en-US"/>
        </w:rPr>
      </w:pPr>
      <w:r w:rsidRPr="00B56EAF">
        <w:rPr>
          <w:sz w:val="24"/>
          <w:szCs w:val="24"/>
          <w:lang w:val="en-US"/>
        </w:rPr>
        <w:t>Work together with your friend. Find a partner.</w:t>
      </w:r>
    </w:p>
    <w:p w14:paraId="7B70990C" w14:textId="77777777" w:rsidR="007C7515" w:rsidRPr="00B56EAF" w:rsidRDefault="007C7515" w:rsidP="007C7515">
      <w:pPr>
        <w:pStyle w:val="af"/>
        <w:spacing w:after="0" w:line="276" w:lineRule="auto"/>
        <w:ind w:firstLine="709"/>
        <w:jc w:val="both"/>
        <w:rPr>
          <w:sz w:val="24"/>
          <w:szCs w:val="24"/>
          <w:lang w:val="en-US"/>
        </w:rPr>
      </w:pPr>
      <w:r w:rsidRPr="00B56EAF">
        <w:rPr>
          <w:sz w:val="24"/>
          <w:szCs w:val="24"/>
          <w:lang w:val="en-US"/>
        </w:rPr>
        <w:t>Work in pairs/threes/fours/fives. Work in groups of two/three/four. I want you to form groups. Form groups of three.</w:t>
      </w:r>
    </w:p>
    <w:p w14:paraId="29AC654F" w14:textId="77777777" w:rsidR="007C7515" w:rsidRPr="00B56EAF" w:rsidRDefault="007C7515" w:rsidP="007C7515">
      <w:pPr>
        <w:pStyle w:val="af"/>
        <w:spacing w:after="0" w:line="276" w:lineRule="auto"/>
        <w:ind w:firstLine="709"/>
        <w:jc w:val="both"/>
        <w:rPr>
          <w:sz w:val="24"/>
          <w:szCs w:val="24"/>
          <w:lang w:val="en-US"/>
        </w:rPr>
      </w:pPr>
      <w:r w:rsidRPr="00B56EAF">
        <w:rPr>
          <w:sz w:val="24"/>
          <w:szCs w:val="24"/>
          <w:lang w:val="en-US"/>
        </w:rPr>
        <w:t>Here are some tasks for you to work on in groups of four. There are too many in this group.</w:t>
      </w:r>
    </w:p>
    <w:p w14:paraId="55B75C98" w14:textId="77777777" w:rsidR="007C7515" w:rsidRPr="002637F2" w:rsidRDefault="007C7515" w:rsidP="007C7515">
      <w:pPr>
        <w:pStyle w:val="af"/>
        <w:spacing w:after="0" w:line="276" w:lineRule="auto"/>
        <w:ind w:firstLine="709"/>
        <w:jc w:val="both"/>
        <w:rPr>
          <w:sz w:val="24"/>
          <w:szCs w:val="24"/>
          <w:lang w:val="en-US"/>
        </w:rPr>
      </w:pPr>
      <w:r w:rsidRPr="00B56EAF">
        <w:rPr>
          <w:sz w:val="24"/>
          <w:szCs w:val="24"/>
          <w:lang w:val="en-US"/>
        </w:rPr>
        <w:t>Can you join the other group? Only three people in each group.</w:t>
      </w:r>
    </w:p>
    <w:p w14:paraId="76680556" w14:textId="77777777" w:rsidR="007C7515" w:rsidRPr="00D75E93" w:rsidRDefault="007C7515" w:rsidP="007C7515">
      <w:pPr>
        <w:pStyle w:val="af"/>
        <w:spacing w:after="0" w:line="276" w:lineRule="auto"/>
        <w:jc w:val="both"/>
        <w:rPr>
          <w:sz w:val="24"/>
          <w:szCs w:val="24"/>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3749BB" w:rsidRPr="00DB1C4F" w14:paraId="76A074BA" w14:textId="77777777" w:rsidTr="00137DE6">
        <w:tc>
          <w:tcPr>
            <w:tcW w:w="1506" w:type="dxa"/>
          </w:tcPr>
          <w:p w14:paraId="0FA1B772" w14:textId="77777777" w:rsidR="003749BB" w:rsidRPr="00DB1C4F" w:rsidRDefault="003749BB" w:rsidP="00137DE6">
            <w:pPr>
              <w:jc w:val="center"/>
              <w:rPr>
                <w:b/>
                <w:shadow/>
                <w:color w:val="0070C0"/>
                <w:sz w:val="24"/>
                <w:szCs w:val="24"/>
              </w:rPr>
            </w:pPr>
            <w:r w:rsidRPr="00DB1C4F">
              <w:rPr>
                <w:b/>
                <w:shadow/>
                <w:noProof/>
                <w:color w:val="0070C0"/>
              </w:rPr>
              <w:drawing>
                <wp:inline distT="0" distB="0" distL="0" distR="0" wp14:anchorId="6E7ABC1A" wp14:editId="758F3697">
                  <wp:extent cx="790575" cy="713527"/>
                  <wp:effectExtent l="19050" t="0" r="9525" b="0"/>
                  <wp:docPr id="7"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4A0745FD" w14:textId="77777777" w:rsidR="003749BB" w:rsidRPr="00DB1C4F" w:rsidRDefault="003749BB" w:rsidP="00137DE6">
            <w:pPr>
              <w:rPr>
                <w:b/>
                <w:shadow/>
                <w:color w:val="0070C0"/>
                <w:sz w:val="24"/>
                <w:szCs w:val="24"/>
              </w:rPr>
            </w:pPr>
          </w:p>
          <w:p w14:paraId="1414CFE2" w14:textId="77777777" w:rsidR="003749BB" w:rsidRPr="00DB1C4F" w:rsidRDefault="003749BB" w:rsidP="00137DE6">
            <w:pPr>
              <w:rPr>
                <w:b/>
                <w:shadow/>
                <w:color w:val="0070C0"/>
                <w:sz w:val="24"/>
                <w:szCs w:val="24"/>
              </w:rPr>
            </w:pPr>
            <w:r>
              <w:rPr>
                <w:b/>
                <w:shadow/>
                <w:color w:val="0070C0"/>
                <w:sz w:val="24"/>
                <w:szCs w:val="24"/>
              </w:rPr>
              <w:t>ПРАКТИЧЕСКАЯ РАБОТА № 5</w:t>
            </w:r>
          </w:p>
          <w:p w14:paraId="7D77C3D3" w14:textId="77777777" w:rsidR="003749BB" w:rsidRPr="00DB1C4F" w:rsidRDefault="003749BB" w:rsidP="003749BB">
            <w:pPr>
              <w:rPr>
                <w:b/>
                <w:shadow/>
                <w:color w:val="0070C0"/>
                <w:sz w:val="24"/>
                <w:szCs w:val="24"/>
              </w:rPr>
            </w:pPr>
            <w:r>
              <w:rPr>
                <w:b/>
                <w:shadow/>
                <w:color w:val="0070C0"/>
                <w:sz w:val="24"/>
                <w:szCs w:val="24"/>
              </w:rPr>
              <w:t>ТЕМА. ПОДГОТОВКА ФРАГМЕНТА УРОКА ПО ОБУЧЕНИЮ ГРАММАТИКЕ</w:t>
            </w:r>
          </w:p>
        </w:tc>
      </w:tr>
    </w:tbl>
    <w:p w14:paraId="04AB062D" w14:textId="77777777" w:rsidR="003749BB" w:rsidRDefault="003749BB" w:rsidP="007C7515">
      <w:pPr>
        <w:pStyle w:val="af"/>
        <w:spacing w:after="0" w:line="276" w:lineRule="auto"/>
        <w:jc w:val="both"/>
        <w:rPr>
          <w:sz w:val="24"/>
          <w:szCs w:val="24"/>
        </w:rPr>
      </w:pPr>
    </w:p>
    <w:p w14:paraId="3018908A" w14:textId="77777777" w:rsidR="003749BB" w:rsidRDefault="003749BB" w:rsidP="003749BB">
      <w:pPr>
        <w:ind w:firstLine="708"/>
        <w:jc w:val="both"/>
        <w:rPr>
          <w:sz w:val="28"/>
          <w:szCs w:val="28"/>
        </w:rPr>
      </w:pPr>
      <w:r>
        <w:rPr>
          <w:sz w:val="28"/>
          <w:szCs w:val="28"/>
        </w:rPr>
        <w:t>Подготовить фрагмент урока по обучению грамматике, используя методические рекомендации.</w:t>
      </w:r>
    </w:p>
    <w:p w14:paraId="396DCDB5" w14:textId="77777777" w:rsidR="003749BB" w:rsidRPr="003749BB" w:rsidRDefault="003749BB" w:rsidP="007C7515">
      <w:pPr>
        <w:pStyle w:val="af"/>
        <w:spacing w:after="0" w:line="276" w:lineRule="auto"/>
        <w:jc w:val="both"/>
        <w:rPr>
          <w:sz w:val="24"/>
          <w:szCs w:val="24"/>
        </w:rPr>
      </w:pPr>
    </w:p>
    <w:p w14:paraId="44796ED9" w14:textId="77777777" w:rsidR="007C7515" w:rsidRPr="00B56EAF" w:rsidRDefault="007C7515" w:rsidP="007C7515">
      <w:pPr>
        <w:shd w:val="clear" w:color="auto" w:fill="FFFFFF"/>
        <w:tabs>
          <w:tab w:val="left" w:pos="1080"/>
        </w:tabs>
        <w:spacing w:line="276" w:lineRule="auto"/>
        <w:jc w:val="both"/>
        <w:rPr>
          <w:b/>
          <w:sz w:val="24"/>
          <w:szCs w:val="24"/>
        </w:rPr>
      </w:pPr>
      <w:r w:rsidRPr="00B56EAF">
        <w:rPr>
          <w:b/>
          <w:sz w:val="24"/>
          <w:szCs w:val="24"/>
        </w:rPr>
        <w:t xml:space="preserve">Методические рекомендации по подготовке фрагмента урока по обучению </w:t>
      </w:r>
      <w:r>
        <w:rPr>
          <w:b/>
          <w:sz w:val="24"/>
          <w:szCs w:val="24"/>
        </w:rPr>
        <w:t>грамматике</w:t>
      </w:r>
      <w:r w:rsidRPr="00B56EAF">
        <w:rPr>
          <w:b/>
          <w:sz w:val="24"/>
          <w:szCs w:val="24"/>
        </w:rPr>
        <w:t xml:space="preserve"> английского языка</w:t>
      </w:r>
    </w:p>
    <w:p w14:paraId="019E495C" w14:textId="77777777" w:rsidR="007C7515" w:rsidRDefault="007C7515" w:rsidP="007C7515">
      <w:pPr>
        <w:pStyle w:val="af"/>
        <w:spacing w:after="0" w:line="276" w:lineRule="auto"/>
        <w:jc w:val="both"/>
        <w:rPr>
          <w:sz w:val="24"/>
          <w:szCs w:val="24"/>
        </w:rPr>
      </w:pPr>
    </w:p>
    <w:p w14:paraId="30710FB0" w14:textId="77777777" w:rsidR="007C7515" w:rsidRPr="00486290" w:rsidRDefault="007C7515" w:rsidP="007C7515">
      <w:pPr>
        <w:spacing w:line="276" w:lineRule="auto"/>
        <w:ind w:firstLine="709"/>
        <w:jc w:val="both"/>
        <w:rPr>
          <w:sz w:val="24"/>
          <w:szCs w:val="24"/>
        </w:rPr>
      </w:pPr>
      <w:r w:rsidRPr="00486290">
        <w:rPr>
          <w:b/>
          <w:sz w:val="24"/>
          <w:szCs w:val="24"/>
        </w:rPr>
        <w:t xml:space="preserve">Цель: </w:t>
      </w:r>
      <w:r w:rsidRPr="00486290">
        <w:rPr>
          <w:sz w:val="24"/>
          <w:szCs w:val="24"/>
        </w:rPr>
        <w:t>формирование продуктивных/рецептивных грамматических навыков.</w:t>
      </w:r>
    </w:p>
    <w:p w14:paraId="7C738E6E" w14:textId="77777777" w:rsidR="007C7515" w:rsidRPr="00486290" w:rsidRDefault="007C7515" w:rsidP="007C7515">
      <w:pPr>
        <w:pStyle w:val="51"/>
        <w:spacing w:line="276" w:lineRule="auto"/>
        <w:ind w:firstLine="709"/>
        <w:jc w:val="both"/>
        <w:rPr>
          <w:sz w:val="24"/>
          <w:szCs w:val="24"/>
          <w:lang w:val="ru-RU"/>
        </w:rPr>
      </w:pPr>
      <w:r w:rsidRPr="00486290">
        <w:rPr>
          <w:sz w:val="24"/>
          <w:szCs w:val="24"/>
          <w:lang w:val="ru-RU"/>
        </w:rPr>
        <w:t>Планируемые результаты:</w:t>
      </w:r>
    </w:p>
    <w:p w14:paraId="782BFFD7" w14:textId="77777777" w:rsidR="007C7515" w:rsidRPr="00486290" w:rsidRDefault="007C7515" w:rsidP="007C7515">
      <w:pPr>
        <w:pStyle w:val="af"/>
        <w:spacing w:after="0" w:line="276" w:lineRule="auto"/>
        <w:ind w:firstLine="709"/>
        <w:jc w:val="both"/>
        <w:rPr>
          <w:sz w:val="24"/>
          <w:szCs w:val="24"/>
          <w:u w:val="single"/>
        </w:rPr>
      </w:pPr>
      <w:r w:rsidRPr="00486290">
        <w:rPr>
          <w:sz w:val="24"/>
          <w:szCs w:val="24"/>
          <w:u w:val="single"/>
        </w:rPr>
        <w:t>Предметные:</w:t>
      </w:r>
    </w:p>
    <w:p w14:paraId="4B02D6A9"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 xml:space="preserve">– </w:t>
      </w:r>
      <w:r w:rsidR="007C7515" w:rsidRPr="00486290">
        <w:rPr>
          <w:rFonts w:ascii="Times New Roman" w:hAnsi="Times New Roman" w:cs="Times New Roman"/>
          <w:sz w:val="24"/>
          <w:szCs w:val="24"/>
        </w:rPr>
        <w:t>ознакомить учащихсяся с новым грамматическим материалом (каким?) и организовать первичную</w:t>
      </w:r>
      <w:r w:rsidR="007C7515" w:rsidRPr="00486290">
        <w:rPr>
          <w:rFonts w:ascii="Times New Roman" w:hAnsi="Times New Roman" w:cs="Times New Roman"/>
          <w:spacing w:val="-2"/>
          <w:sz w:val="24"/>
          <w:szCs w:val="24"/>
        </w:rPr>
        <w:t xml:space="preserve"> </w:t>
      </w:r>
      <w:r w:rsidR="007C7515" w:rsidRPr="00486290">
        <w:rPr>
          <w:rFonts w:ascii="Times New Roman" w:hAnsi="Times New Roman" w:cs="Times New Roman"/>
          <w:sz w:val="24"/>
          <w:szCs w:val="24"/>
        </w:rPr>
        <w:t>тренировку,</w:t>
      </w:r>
    </w:p>
    <w:p w14:paraId="46F1FF77"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активизация грамматического материала (какого?) в микродиалогах/ диалогах, монологе/ при чтении текста/ при написании письма</w:t>
      </w:r>
    </w:p>
    <w:p w14:paraId="4CE24B8D" w14:textId="77777777" w:rsidR="007C7515" w:rsidRPr="00486290" w:rsidRDefault="007C7515" w:rsidP="007C7515">
      <w:pPr>
        <w:pStyle w:val="a5"/>
        <w:tabs>
          <w:tab w:val="left" w:pos="1233"/>
        </w:tabs>
        <w:spacing w:after="0"/>
        <w:ind w:left="0" w:firstLine="709"/>
        <w:jc w:val="both"/>
        <w:rPr>
          <w:rFonts w:ascii="Times New Roman" w:hAnsi="Times New Roman" w:cs="Times New Roman"/>
          <w:sz w:val="24"/>
          <w:szCs w:val="24"/>
          <w:u w:val="single"/>
        </w:rPr>
      </w:pPr>
      <w:r w:rsidRPr="00486290">
        <w:rPr>
          <w:rFonts w:ascii="Times New Roman" w:hAnsi="Times New Roman" w:cs="Times New Roman"/>
          <w:sz w:val="24"/>
          <w:szCs w:val="24"/>
          <w:u w:val="single"/>
        </w:rPr>
        <w:t>Метапредметные:</w:t>
      </w:r>
    </w:p>
    <w:p w14:paraId="20793977" w14:textId="77777777" w:rsidR="007C7515" w:rsidRPr="00486290"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принятие и удержание учебной</w:t>
      </w:r>
      <w:r w:rsidR="007C7515" w:rsidRPr="00486290">
        <w:rPr>
          <w:rFonts w:ascii="Times New Roman" w:hAnsi="Times New Roman" w:cs="Times New Roman"/>
          <w:spacing w:val="12"/>
          <w:sz w:val="24"/>
          <w:szCs w:val="24"/>
        </w:rPr>
        <w:t xml:space="preserve"> </w:t>
      </w:r>
      <w:r w:rsidR="007C7515" w:rsidRPr="00486290">
        <w:rPr>
          <w:rFonts w:ascii="Times New Roman" w:hAnsi="Times New Roman" w:cs="Times New Roman"/>
          <w:sz w:val="24"/>
          <w:szCs w:val="24"/>
        </w:rPr>
        <w:t>задачи;</w:t>
      </w:r>
    </w:p>
    <w:p w14:paraId="659E4A84" w14:textId="77777777" w:rsidR="007C7515" w:rsidRPr="00564690"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сравнение и</w:t>
      </w:r>
      <w:r w:rsidR="007C7515" w:rsidRPr="00486290">
        <w:rPr>
          <w:rFonts w:ascii="Times New Roman" w:hAnsi="Times New Roman" w:cs="Times New Roman"/>
          <w:spacing w:val="2"/>
          <w:sz w:val="24"/>
          <w:szCs w:val="24"/>
        </w:rPr>
        <w:t xml:space="preserve"> </w:t>
      </w:r>
      <w:r w:rsidR="007C7515" w:rsidRPr="00486290">
        <w:rPr>
          <w:rFonts w:ascii="Times New Roman" w:hAnsi="Times New Roman" w:cs="Times New Roman"/>
          <w:sz w:val="24"/>
          <w:szCs w:val="24"/>
        </w:rPr>
        <w:t>анализ;</w:t>
      </w:r>
    </w:p>
    <w:p w14:paraId="049DA451" w14:textId="77777777" w:rsidR="007C7515" w:rsidRPr="00486290"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структурирование знаний при работе с грамматической</w:t>
      </w:r>
      <w:r w:rsidR="007C7515" w:rsidRPr="00486290">
        <w:rPr>
          <w:rFonts w:ascii="Times New Roman" w:hAnsi="Times New Roman" w:cs="Times New Roman"/>
          <w:spacing w:val="-2"/>
          <w:sz w:val="24"/>
          <w:szCs w:val="24"/>
        </w:rPr>
        <w:t xml:space="preserve"> </w:t>
      </w:r>
      <w:r w:rsidR="007C7515" w:rsidRPr="00486290">
        <w:rPr>
          <w:rFonts w:ascii="Times New Roman" w:hAnsi="Times New Roman" w:cs="Times New Roman"/>
          <w:sz w:val="24"/>
          <w:szCs w:val="24"/>
        </w:rPr>
        <w:t>таблицей;</w:t>
      </w:r>
    </w:p>
    <w:p w14:paraId="2EB55C4B" w14:textId="77777777" w:rsidR="007C7515" w:rsidRPr="00486290" w:rsidRDefault="00564690" w:rsidP="00564690">
      <w:pPr>
        <w:pStyle w:val="a5"/>
        <w:widowControl w:val="0"/>
        <w:tabs>
          <w:tab w:val="left" w:pos="1233"/>
        </w:tabs>
        <w:autoSpaceDE w:val="0"/>
        <w:autoSpaceDN w:val="0"/>
        <w:spacing w:after="0"/>
        <w:ind w:left="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самоконтроль и взаимоконтроль при работе в парах и</w:t>
      </w:r>
      <w:r w:rsidR="007C7515" w:rsidRPr="00486290">
        <w:rPr>
          <w:rFonts w:ascii="Times New Roman" w:hAnsi="Times New Roman" w:cs="Times New Roman"/>
          <w:spacing w:val="-6"/>
          <w:sz w:val="24"/>
          <w:szCs w:val="24"/>
        </w:rPr>
        <w:t xml:space="preserve"> </w:t>
      </w:r>
      <w:r w:rsidR="007C7515" w:rsidRPr="00486290">
        <w:rPr>
          <w:rFonts w:ascii="Times New Roman" w:hAnsi="Times New Roman" w:cs="Times New Roman"/>
          <w:sz w:val="24"/>
          <w:szCs w:val="24"/>
        </w:rPr>
        <w:t>группах.</w:t>
      </w:r>
    </w:p>
    <w:p w14:paraId="7EA26ACE" w14:textId="77777777" w:rsidR="007C7515" w:rsidRPr="00564690" w:rsidRDefault="007C7515" w:rsidP="007C7515">
      <w:pPr>
        <w:pStyle w:val="af"/>
        <w:spacing w:after="0" w:line="276" w:lineRule="auto"/>
        <w:ind w:firstLine="709"/>
        <w:jc w:val="both"/>
        <w:rPr>
          <w:sz w:val="24"/>
          <w:szCs w:val="24"/>
          <w:u w:val="single"/>
        </w:rPr>
      </w:pPr>
      <w:r w:rsidRPr="00486290">
        <w:rPr>
          <w:sz w:val="24"/>
          <w:szCs w:val="24"/>
          <w:u w:val="single"/>
        </w:rPr>
        <w:t>Личностные:</w:t>
      </w:r>
    </w:p>
    <w:p w14:paraId="37E85E91"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развитие устойчивого внимания, интереса к языковым формам родного и английского</w:t>
      </w:r>
      <w:r w:rsidR="007C7515" w:rsidRPr="00486290">
        <w:rPr>
          <w:rFonts w:ascii="Times New Roman" w:hAnsi="Times New Roman" w:cs="Times New Roman"/>
          <w:spacing w:val="3"/>
          <w:sz w:val="24"/>
          <w:szCs w:val="24"/>
        </w:rPr>
        <w:t xml:space="preserve"> </w:t>
      </w:r>
      <w:r w:rsidR="007C7515" w:rsidRPr="00486290">
        <w:rPr>
          <w:rFonts w:ascii="Times New Roman" w:hAnsi="Times New Roman" w:cs="Times New Roman"/>
          <w:sz w:val="24"/>
          <w:szCs w:val="24"/>
        </w:rPr>
        <w:t>языка,</w:t>
      </w:r>
    </w:p>
    <w:p w14:paraId="6880B2B8"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7C7515" w:rsidRPr="00486290">
        <w:rPr>
          <w:rFonts w:ascii="Times New Roman" w:hAnsi="Times New Roman" w:cs="Times New Roman"/>
          <w:sz w:val="24"/>
          <w:szCs w:val="24"/>
        </w:rPr>
        <w:t>ориентация в межличностных отношениях в парной</w:t>
      </w:r>
      <w:r w:rsidR="007C7515" w:rsidRPr="00486290">
        <w:rPr>
          <w:rFonts w:ascii="Times New Roman" w:hAnsi="Times New Roman" w:cs="Times New Roman"/>
          <w:spacing w:val="-9"/>
          <w:sz w:val="24"/>
          <w:szCs w:val="24"/>
        </w:rPr>
        <w:t xml:space="preserve"> </w:t>
      </w:r>
      <w:r w:rsidR="007C7515" w:rsidRPr="00486290">
        <w:rPr>
          <w:rFonts w:ascii="Times New Roman" w:hAnsi="Times New Roman" w:cs="Times New Roman"/>
          <w:sz w:val="24"/>
          <w:szCs w:val="24"/>
        </w:rPr>
        <w:t>работе.</w:t>
      </w:r>
    </w:p>
    <w:p w14:paraId="2C553914" w14:textId="77777777" w:rsidR="007C7515" w:rsidRPr="00564690" w:rsidRDefault="007C7515" w:rsidP="007C7515">
      <w:pPr>
        <w:pStyle w:val="51"/>
        <w:spacing w:line="276" w:lineRule="auto"/>
        <w:ind w:firstLine="709"/>
        <w:jc w:val="both"/>
        <w:rPr>
          <w:sz w:val="24"/>
          <w:szCs w:val="24"/>
          <w:lang w:val="ru-RU"/>
        </w:rPr>
      </w:pPr>
      <w:r w:rsidRPr="00564690">
        <w:rPr>
          <w:sz w:val="24"/>
          <w:szCs w:val="24"/>
          <w:lang w:val="ru-RU"/>
        </w:rPr>
        <w:t>Подготовка:</w:t>
      </w:r>
    </w:p>
    <w:p w14:paraId="5C7B6DE2"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007C7515" w:rsidRPr="00486290">
        <w:rPr>
          <w:rFonts w:ascii="Times New Roman" w:hAnsi="Times New Roman" w:cs="Times New Roman"/>
          <w:sz w:val="24"/>
          <w:szCs w:val="24"/>
        </w:rPr>
        <w:t>Выберите в учебнике грамматический материал для ознакомления и тренировки.</w:t>
      </w:r>
    </w:p>
    <w:p w14:paraId="06336B18"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007C7515" w:rsidRPr="00486290">
        <w:rPr>
          <w:rFonts w:ascii="Times New Roman" w:hAnsi="Times New Roman" w:cs="Times New Roman"/>
          <w:sz w:val="24"/>
          <w:szCs w:val="24"/>
        </w:rPr>
        <w:t>Изучите</w:t>
      </w:r>
      <w:r w:rsidR="007C7515" w:rsidRPr="00486290">
        <w:rPr>
          <w:rFonts w:ascii="Times New Roman" w:hAnsi="Times New Roman" w:cs="Times New Roman"/>
          <w:spacing w:val="-12"/>
          <w:sz w:val="24"/>
          <w:szCs w:val="24"/>
        </w:rPr>
        <w:t xml:space="preserve"> </w:t>
      </w:r>
      <w:r w:rsidR="007C7515" w:rsidRPr="00486290">
        <w:rPr>
          <w:rFonts w:ascii="Times New Roman" w:hAnsi="Times New Roman" w:cs="Times New Roman"/>
          <w:sz w:val="24"/>
          <w:szCs w:val="24"/>
        </w:rPr>
        <w:t>рекомендации</w:t>
      </w:r>
      <w:r w:rsidR="007C7515" w:rsidRPr="00486290">
        <w:rPr>
          <w:rFonts w:ascii="Times New Roman" w:hAnsi="Times New Roman" w:cs="Times New Roman"/>
          <w:spacing w:val="-17"/>
          <w:sz w:val="24"/>
          <w:szCs w:val="24"/>
        </w:rPr>
        <w:t xml:space="preserve"> </w:t>
      </w:r>
      <w:r w:rsidR="007C7515" w:rsidRPr="00486290">
        <w:rPr>
          <w:rFonts w:ascii="Times New Roman" w:hAnsi="Times New Roman" w:cs="Times New Roman"/>
          <w:sz w:val="24"/>
          <w:szCs w:val="24"/>
        </w:rPr>
        <w:t>в</w:t>
      </w:r>
      <w:r w:rsidR="007C7515" w:rsidRPr="00486290">
        <w:rPr>
          <w:rFonts w:ascii="Times New Roman" w:hAnsi="Times New Roman" w:cs="Times New Roman"/>
          <w:spacing w:val="-18"/>
          <w:sz w:val="24"/>
          <w:szCs w:val="24"/>
        </w:rPr>
        <w:t xml:space="preserve"> </w:t>
      </w:r>
      <w:r w:rsidR="007C7515" w:rsidRPr="00486290">
        <w:rPr>
          <w:rFonts w:ascii="Times New Roman" w:hAnsi="Times New Roman" w:cs="Times New Roman"/>
          <w:sz w:val="24"/>
          <w:szCs w:val="24"/>
        </w:rPr>
        <w:t>Книге</w:t>
      </w:r>
      <w:r w:rsidR="007C7515" w:rsidRPr="00486290">
        <w:rPr>
          <w:rFonts w:ascii="Times New Roman" w:hAnsi="Times New Roman" w:cs="Times New Roman"/>
          <w:spacing w:val="-19"/>
          <w:sz w:val="24"/>
          <w:szCs w:val="24"/>
        </w:rPr>
        <w:t xml:space="preserve"> </w:t>
      </w:r>
      <w:r w:rsidR="007C7515" w:rsidRPr="00486290">
        <w:rPr>
          <w:rFonts w:ascii="Times New Roman" w:hAnsi="Times New Roman" w:cs="Times New Roman"/>
          <w:sz w:val="24"/>
          <w:szCs w:val="24"/>
        </w:rPr>
        <w:t>для</w:t>
      </w:r>
      <w:r w:rsidR="007C7515" w:rsidRPr="00486290">
        <w:rPr>
          <w:rFonts w:ascii="Times New Roman" w:hAnsi="Times New Roman" w:cs="Times New Roman"/>
          <w:spacing w:val="-15"/>
          <w:sz w:val="24"/>
          <w:szCs w:val="24"/>
        </w:rPr>
        <w:t xml:space="preserve"> </w:t>
      </w:r>
      <w:r w:rsidR="007C7515" w:rsidRPr="00486290">
        <w:rPr>
          <w:rFonts w:ascii="Times New Roman" w:hAnsi="Times New Roman" w:cs="Times New Roman"/>
          <w:sz w:val="24"/>
          <w:szCs w:val="24"/>
        </w:rPr>
        <w:t>учителя</w:t>
      </w:r>
      <w:r w:rsidR="007C7515" w:rsidRPr="00486290">
        <w:rPr>
          <w:rFonts w:ascii="Times New Roman" w:hAnsi="Times New Roman" w:cs="Times New Roman"/>
          <w:spacing w:val="34"/>
          <w:sz w:val="24"/>
          <w:szCs w:val="24"/>
        </w:rPr>
        <w:t xml:space="preserve"> </w:t>
      </w:r>
      <w:r w:rsidR="007C7515" w:rsidRPr="00486290">
        <w:rPr>
          <w:rFonts w:ascii="Times New Roman" w:hAnsi="Times New Roman" w:cs="Times New Roman"/>
          <w:sz w:val="24"/>
          <w:szCs w:val="24"/>
        </w:rPr>
        <w:t>соответствующего</w:t>
      </w:r>
      <w:r w:rsidR="007C7515" w:rsidRPr="00486290">
        <w:rPr>
          <w:rFonts w:ascii="Times New Roman" w:hAnsi="Times New Roman" w:cs="Times New Roman"/>
          <w:spacing w:val="-13"/>
          <w:sz w:val="24"/>
          <w:szCs w:val="24"/>
        </w:rPr>
        <w:t xml:space="preserve"> </w:t>
      </w:r>
      <w:r w:rsidR="007C7515" w:rsidRPr="00486290">
        <w:rPr>
          <w:rFonts w:ascii="Times New Roman" w:hAnsi="Times New Roman" w:cs="Times New Roman"/>
          <w:spacing w:val="-3"/>
          <w:sz w:val="24"/>
          <w:szCs w:val="24"/>
        </w:rPr>
        <w:t>урока.</w:t>
      </w:r>
    </w:p>
    <w:p w14:paraId="7DA03216" w14:textId="77777777" w:rsidR="007C7515" w:rsidRPr="005646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007C7515" w:rsidRPr="00486290">
        <w:rPr>
          <w:rFonts w:ascii="Times New Roman" w:hAnsi="Times New Roman" w:cs="Times New Roman"/>
          <w:sz w:val="24"/>
          <w:szCs w:val="24"/>
        </w:rPr>
        <w:t>Продумайте, как можно повысить мотивацию учащихся с помощью</w:t>
      </w:r>
      <w:r w:rsidR="007C7515" w:rsidRPr="00486290">
        <w:rPr>
          <w:rFonts w:ascii="Times New Roman" w:hAnsi="Times New Roman" w:cs="Times New Roman"/>
          <w:spacing w:val="-31"/>
          <w:sz w:val="24"/>
          <w:szCs w:val="24"/>
        </w:rPr>
        <w:t xml:space="preserve"> </w:t>
      </w:r>
      <w:r w:rsidR="007C7515" w:rsidRPr="00486290">
        <w:rPr>
          <w:rFonts w:ascii="Times New Roman" w:hAnsi="Times New Roman" w:cs="Times New Roman"/>
          <w:sz w:val="24"/>
          <w:szCs w:val="24"/>
        </w:rPr>
        <w:t>ИКТ.</w:t>
      </w:r>
    </w:p>
    <w:p w14:paraId="05AE62F1"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4. </w:t>
      </w:r>
      <w:r w:rsidR="007C7515" w:rsidRPr="00486290">
        <w:rPr>
          <w:rFonts w:ascii="Times New Roman" w:hAnsi="Times New Roman" w:cs="Times New Roman"/>
          <w:sz w:val="24"/>
          <w:szCs w:val="24"/>
        </w:rPr>
        <w:t>Определите последовательность упражнений, включая дополнительные к упражнениям</w:t>
      </w:r>
      <w:r w:rsidR="007C7515" w:rsidRPr="00486290">
        <w:rPr>
          <w:rFonts w:ascii="Times New Roman" w:hAnsi="Times New Roman" w:cs="Times New Roman"/>
          <w:spacing w:val="9"/>
          <w:sz w:val="24"/>
          <w:szCs w:val="24"/>
        </w:rPr>
        <w:t xml:space="preserve"> </w:t>
      </w:r>
      <w:r w:rsidR="007C7515" w:rsidRPr="00486290">
        <w:rPr>
          <w:rFonts w:ascii="Times New Roman" w:hAnsi="Times New Roman" w:cs="Times New Roman"/>
          <w:sz w:val="24"/>
          <w:szCs w:val="24"/>
        </w:rPr>
        <w:t>учебника.</w:t>
      </w:r>
    </w:p>
    <w:p w14:paraId="0E166F3A"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pacing w:val="-4"/>
          <w:sz w:val="24"/>
          <w:szCs w:val="24"/>
        </w:rPr>
        <w:t xml:space="preserve">5. </w:t>
      </w:r>
      <w:r w:rsidR="007C7515" w:rsidRPr="00486290">
        <w:rPr>
          <w:rFonts w:ascii="Times New Roman" w:hAnsi="Times New Roman" w:cs="Times New Roman"/>
          <w:spacing w:val="-4"/>
          <w:sz w:val="24"/>
          <w:szCs w:val="24"/>
        </w:rPr>
        <w:t xml:space="preserve">Выберите </w:t>
      </w:r>
      <w:r w:rsidR="007C7515" w:rsidRPr="00486290">
        <w:rPr>
          <w:rFonts w:ascii="Times New Roman" w:hAnsi="Times New Roman" w:cs="Times New Roman"/>
          <w:sz w:val="24"/>
          <w:szCs w:val="24"/>
        </w:rPr>
        <w:t xml:space="preserve">путь </w:t>
      </w:r>
      <w:r w:rsidR="007C7515" w:rsidRPr="00486290">
        <w:rPr>
          <w:rFonts w:ascii="Times New Roman" w:hAnsi="Times New Roman" w:cs="Times New Roman"/>
          <w:spacing w:val="-4"/>
          <w:sz w:val="24"/>
          <w:szCs w:val="24"/>
        </w:rPr>
        <w:t xml:space="preserve">обучения грамматике </w:t>
      </w:r>
      <w:r w:rsidR="007C7515" w:rsidRPr="00486290">
        <w:rPr>
          <w:rFonts w:ascii="Times New Roman" w:hAnsi="Times New Roman" w:cs="Times New Roman"/>
          <w:sz w:val="24"/>
          <w:szCs w:val="24"/>
        </w:rPr>
        <w:t xml:space="preserve">– </w:t>
      </w:r>
      <w:r w:rsidR="007C7515" w:rsidRPr="00486290">
        <w:rPr>
          <w:rFonts w:ascii="Times New Roman" w:hAnsi="Times New Roman" w:cs="Times New Roman"/>
          <w:spacing w:val="-3"/>
          <w:sz w:val="24"/>
          <w:szCs w:val="24"/>
        </w:rPr>
        <w:t xml:space="preserve">дедуктивный </w:t>
      </w:r>
      <w:r w:rsidR="007C7515" w:rsidRPr="00486290">
        <w:rPr>
          <w:rFonts w:ascii="Times New Roman" w:hAnsi="Times New Roman" w:cs="Times New Roman"/>
          <w:spacing w:val="-4"/>
          <w:sz w:val="24"/>
          <w:szCs w:val="24"/>
        </w:rPr>
        <w:t>или</w:t>
      </w:r>
      <w:r w:rsidR="007C7515" w:rsidRPr="00486290">
        <w:rPr>
          <w:rFonts w:ascii="Times New Roman" w:hAnsi="Times New Roman" w:cs="Times New Roman"/>
          <w:spacing w:val="-52"/>
          <w:sz w:val="24"/>
          <w:szCs w:val="24"/>
        </w:rPr>
        <w:t xml:space="preserve"> </w:t>
      </w:r>
      <w:r w:rsidR="007C7515" w:rsidRPr="00486290">
        <w:rPr>
          <w:rFonts w:ascii="Times New Roman" w:hAnsi="Times New Roman" w:cs="Times New Roman"/>
          <w:spacing w:val="-4"/>
          <w:sz w:val="24"/>
          <w:szCs w:val="24"/>
        </w:rPr>
        <w:t>индуктивный.</w:t>
      </w:r>
    </w:p>
    <w:p w14:paraId="0DB5B5FA"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6. </w:t>
      </w:r>
      <w:r w:rsidR="007C7515" w:rsidRPr="00486290">
        <w:rPr>
          <w:rFonts w:ascii="Times New Roman" w:hAnsi="Times New Roman" w:cs="Times New Roman"/>
          <w:sz w:val="24"/>
          <w:szCs w:val="24"/>
        </w:rPr>
        <w:t>Продумайте, какие УУД будут формироваться при работе с новым грамматическим материалом.</w:t>
      </w:r>
    </w:p>
    <w:p w14:paraId="0F12EA40"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pacing w:val="-3"/>
          <w:sz w:val="24"/>
          <w:szCs w:val="24"/>
        </w:rPr>
        <w:t xml:space="preserve">7. </w:t>
      </w:r>
      <w:r w:rsidR="007C7515" w:rsidRPr="00486290">
        <w:rPr>
          <w:rFonts w:ascii="Times New Roman" w:hAnsi="Times New Roman" w:cs="Times New Roman"/>
          <w:spacing w:val="-3"/>
          <w:sz w:val="24"/>
          <w:szCs w:val="24"/>
        </w:rPr>
        <w:t xml:space="preserve">Не </w:t>
      </w:r>
      <w:r w:rsidR="007C7515" w:rsidRPr="00486290">
        <w:rPr>
          <w:rFonts w:ascii="Times New Roman" w:hAnsi="Times New Roman" w:cs="Times New Roman"/>
          <w:sz w:val="24"/>
          <w:szCs w:val="24"/>
        </w:rPr>
        <w:t>готовьте длинные монологи для объяснения грамматики. Лучше продумайте понятные детям вопросы об изменении формы и</w:t>
      </w:r>
      <w:r w:rsidR="007C7515" w:rsidRPr="00486290">
        <w:rPr>
          <w:rFonts w:ascii="Times New Roman" w:hAnsi="Times New Roman" w:cs="Times New Roman"/>
          <w:spacing w:val="-2"/>
          <w:sz w:val="24"/>
          <w:szCs w:val="24"/>
        </w:rPr>
        <w:t xml:space="preserve"> </w:t>
      </w:r>
      <w:r w:rsidR="007C7515" w:rsidRPr="00486290">
        <w:rPr>
          <w:rFonts w:ascii="Times New Roman" w:hAnsi="Times New Roman" w:cs="Times New Roman"/>
          <w:sz w:val="24"/>
          <w:szCs w:val="24"/>
        </w:rPr>
        <w:t>значения.</w:t>
      </w:r>
    </w:p>
    <w:p w14:paraId="63B15617" w14:textId="77777777" w:rsidR="007C7515" w:rsidRPr="00564690" w:rsidRDefault="007C7515" w:rsidP="007C7515">
      <w:pPr>
        <w:pStyle w:val="51"/>
        <w:spacing w:line="276" w:lineRule="auto"/>
        <w:ind w:firstLine="709"/>
        <w:jc w:val="both"/>
        <w:rPr>
          <w:sz w:val="24"/>
          <w:szCs w:val="24"/>
          <w:lang w:val="ru-RU"/>
        </w:rPr>
      </w:pPr>
      <w:r w:rsidRPr="00564690">
        <w:rPr>
          <w:sz w:val="24"/>
          <w:szCs w:val="24"/>
          <w:lang w:val="ru-RU"/>
        </w:rPr>
        <w:t>Проведение:</w:t>
      </w:r>
    </w:p>
    <w:p w14:paraId="25409D14" w14:textId="77777777" w:rsidR="007C7515" w:rsidRPr="004862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007C7515" w:rsidRPr="00486290">
        <w:rPr>
          <w:rFonts w:ascii="Times New Roman" w:hAnsi="Times New Roman" w:cs="Times New Roman"/>
          <w:sz w:val="24"/>
          <w:szCs w:val="24"/>
        </w:rPr>
        <w:t xml:space="preserve">В начальной школе объяснения грамматических явлений можно вести на родном языке. </w:t>
      </w:r>
      <w:r w:rsidR="007C7515" w:rsidRPr="00486290">
        <w:rPr>
          <w:rFonts w:ascii="Times New Roman" w:hAnsi="Times New Roman" w:cs="Times New Roman"/>
          <w:spacing w:val="-3"/>
          <w:sz w:val="24"/>
          <w:szCs w:val="24"/>
        </w:rPr>
        <w:t xml:space="preserve">Но </w:t>
      </w:r>
      <w:r w:rsidR="007C7515" w:rsidRPr="00486290">
        <w:rPr>
          <w:rFonts w:ascii="Times New Roman" w:hAnsi="Times New Roman" w:cs="Times New Roman"/>
          <w:sz w:val="24"/>
          <w:szCs w:val="24"/>
        </w:rPr>
        <w:t>особенно на начальном этапе необходимо создать мотивационное поле за счет привлечения сказочных или вымышленных персонажей (мистер Рул,</w:t>
      </w:r>
      <w:r w:rsidR="007C7515" w:rsidRPr="00486290">
        <w:rPr>
          <w:rFonts w:ascii="Times New Roman" w:hAnsi="Times New Roman" w:cs="Times New Roman"/>
          <w:spacing w:val="6"/>
          <w:sz w:val="24"/>
          <w:szCs w:val="24"/>
        </w:rPr>
        <w:t xml:space="preserve"> </w:t>
      </w:r>
      <w:r w:rsidR="007C7515" w:rsidRPr="00486290">
        <w:rPr>
          <w:rFonts w:ascii="Times New Roman" w:hAnsi="Times New Roman" w:cs="Times New Roman"/>
          <w:sz w:val="24"/>
          <w:szCs w:val="24"/>
        </w:rPr>
        <w:t>например).</w:t>
      </w:r>
    </w:p>
    <w:p w14:paraId="3AD6D13F" w14:textId="77777777" w:rsidR="007C7515" w:rsidRPr="00564690" w:rsidRDefault="00564690" w:rsidP="00564690">
      <w:pPr>
        <w:pStyle w:val="a5"/>
        <w:widowControl w:val="0"/>
        <w:tabs>
          <w:tab w:val="left" w:pos="1233"/>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007C7515" w:rsidRPr="00486290">
        <w:rPr>
          <w:rFonts w:ascii="Times New Roman" w:hAnsi="Times New Roman" w:cs="Times New Roman"/>
          <w:sz w:val="24"/>
          <w:szCs w:val="24"/>
        </w:rPr>
        <w:t>Задавайте короткие вопросы и, получая ответы, четко формулируйте суть того или иного правила. Используйте символы в виде геометрических фигур,</w:t>
      </w:r>
      <w:r w:rsidR="007C7515" w:rsidRPr="00486290">
        <w:rPr>
          <w:rFonts w:ascii="Times New Roman" w:hAnsi="Times New Roman" w:cs="Times New Roman"/>
          <w:spacing w:val="3"/>
          <w:sz w:val="24"/>
          <w:szCs w:val="24"/>
        </w:rPr>
        <w:t xml:space="preserve"> </w:t>
      </w:r>
      <w:r w:rsidR="007C7515" w:rsidRPr="00486290">
        <w:rPr>
          <w:rFonts w:ascii="Times New Roman" w:hAnsi="Times New Roman" w:cs="Times New Roman"/>
          <w:sz w:val="24"/>
          <w:szCs w:val="24"/>
        </w:rPr>
        <w:t>кубиков.</w:t>
      </w:r>
    </w:p>
    <w:p w14:paraId="5E263494" w14:textId="77777777" w:rsidR="007C7515" w:rsidRPr="00486290" w:rsidRDefault="00564690" w:rsidP="00564690">
      <w:pPr>
        <w:pStyle w:val="a5"/>
        <w:widowControl w:val="0"/>
        <w:tabs>
          <w:tab w:val="left" w:pos="1372"/>
        </w:tabs>
        <w:autoSpaceDE w:val="0"/>
        <w:autoSpaceDN w:val="0"/>
        <w:spacing w:after="0"/>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007C7515" w:rsidRPr="00486290">
        <w:rPr>
          <w:rFonts w:ascii="Times New Roman" w:hAnsi="Times New Roman" w:cs="Times New Roman"/>
          <w:sz w:val="24"/>
          <w:szCs w:val="24"/>
        </w:rPr>
        <w:t>Сразу же переходите к закреплению полученного нового знания через конкретные языковые и речевые</w:t>
      </w:r>
      <w:r w:rsidR="007C7515" w:rsidRPr="00486290">
        <w:rPr>
          <w:rFonts w:ascii="Times New Roman" w:hAnsi="Times New Roman" w:cs="Times New Roman"/>
          <w:spacing w:val="7"/>
          <w:sz w:val="24"/>
          <w:szCs w:val="24"/>
        </w:rPr>
        <w:t xml:space="preserve"> </w:t>
      </w:r>
      <w:r w:rsidR="007C7515" w:rsidRPr="00486290">
        <w:rPr>
          <w:rFonts w:ascii="Times New Roman" w:hAnsi="Times New Roman" w:cs="Times New Roman"/>
          <w:sz w:val="24"/>
          <w:szCs w:val="24"/>
        </w:rPr>
        <w:t>действия.</w:t>
      </w:r>
    </w:p>
    <w:p w14:paraId="7ABBF1AC" w14:textId="77777777" w:rsidR="007C7515" w:rsidRDefault="007C7515" w:rsidP="007C7515">
      <w:pPr>
        <w:pStyle w:val="af"/>
        <w:spacing w:after="0" w:line="276" w:lineRule="auto"/>
        <w:jc w:val="both"/>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3749BB" w:rsidRPr="00DB1C4F" w14:paraId="685C6320" w14:textId="77777777" w:rsidTr="00137DE6">
        <w:tc>
          <w:tcPr>
            <w:tcW w:w="1506" w:type="dxa"/>
          </w:tcPr>
          <w:p w14:paraId="17334082" w14:textId="77777777" w:rsidR="003749BB" w:rsidRPr="00DB1C4F" w:rsidRDefault="003749BB" w:rsidP="00137DE6">
            <w:pPr>
              <w:jc w:val="center"/>
              <w:rPr>
                <w:b/>
                <w:shadow/>
                <w:color w:val="0070C0"/>
                <w:sz w:val="24"/>
                <w:szCs w:val="24"/>
              </w:rPr>
            </w:pPr>
            <w:r w:rsidRPr="00DB1C4F">
              <w:rPr>
                <w:b/>
                <w:shadow/>
                <w:noProof/>
                <w:color w:val="0070C0"/>
              </w:rPr>
              <w:drawing>
                <wp:inline distT="0" distB="0" distL="0" distR="0" wp14:anchorId="122E3685" wp14:editId="11EE42F1">
                  <wp:extent cx="790575" cy="713527"/>
                  <wp:effectExtent l="19050" t="0" r="9525" b="0"/>
                  <wp:docPr id="8"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243E79CB" w14:textId="77777777" w:rsidR="003749BB" w:rsidRPr="00DB1C4F" w:rsidRDefault="003749BB" w:rsidP="00137DE6">
            <w:pPr>
              <w:rPr>
                <w:b/>
                <w:shadow/>
                <w:color w:val="0070C0"/>
                <w:sz w:val="24"/>
                <w:szCs w:val="24"/>
              </w:rPr>
            </w:pPr>
          </w:p>
          <w:p w14:paraId="0BD32DED" w14:textId="77777777" w:rsidR="003749BB" w:rsidRPr="00DB1C4F" w:rsidRDefault="003749BB" w:rsidP="00137DE6">
            <w:pPr>
              <w:rPr>
                <w:b/>
                <w:shadow/>
                <w:color w:val="0070C0"/>
                <w:sz w:val="24"/>
                <w:szCs w:val="24"/>
              </w:rPr>
            </w:pPr>
            <w:r>
              <w:rPr>
                <w:b/>
                <w:shadow/>
                <w:color w:val="0070C0"/>
                <w:sz w:val="24"/>
                <w:szCs w:val="24"/>
              </w:rPr>
              <w:t>ПРАКТИЧЕСКАЯ РАБОТА № 6</w:t>
            </w:r>
          </w:p>
          <w:p w14:paraId="3F959405" w14:textId="77777777" w:rsidR="003749BB" w:rsidRPr="00DB1C4F" w:rsidRDefault="003749BB" w:rsidP="003749BB">
            <w:pPr>
              <w:rPr>
                <w:b/>
                <w:shadow/>
                <w:color w:val="0070C0"/>
                <w:sz w:val="24"/>
                <w:szCs w:val="24"/>
              </w:rPr>
            </w:pPr>
            <w:r>
              <w:rPr>
                <w:b/>
                <w:shadow/>
                <w:color w:val="0070C0"/>
                <w:sz w:val="24"/>
                <w:szCs w:val="24"/>
              </w:rPr>
              <w:t>ТЕМА. ПОДГОТОВКА ФРАГМЕНТА УРОКА ПО ОБУЧЕНИЮ ЧТЕНИЮ</w:t>
            </w:r>
          </w:p>
        </w:tc>
      </w:tr>
    </w:tbl>
    <w:p w14:paraId="3B539E43" w14:textId="77777777" w:rsidR="003749BB" w:rsidRDefault="003749BB" w:rsidP="007C7515">
      <w:pPr>
        <w:pStyle w:val="af"/>
        <w:spacing w:after="0" w:line="276" w:lineRule="auto"/>
        <w:jc w:val="both"/>
        <w:rPr>
          <w:sz w:val="24"/>
          <w:szCs w:val="24"/>
        </w:rPr>
      </w:pPr>
    </w:p>
    <w:p w14:paraId="11EB4FCD" w14:textId="77777777" w:rsidR="003749BB" w:rsidRDefault="003749BB" w:rsidP="003749BB">
      <w:pPr>
        <w:ind w:firstLine="708"/>
        <w:jc w:val="both"/>
        <w:rPr>
          <w:sz w:val="28"/>
          <w:szCs w:val="28"/>
        </w:rPr>
      </w:pPr>
      <w:r>
        <w:rPr>
          <w:sz w:val="28"/>
          <w:szCs w:val="28"/>
        </w:rPr>
        <w:t>Подготовить фрагмент урока по обучению чтению, используя методические рекомендации.</w:t>
      </w:r>
    </w:p>
    <w:p w14:paraId="0B612EB0" w14:textId="77777777" w:rsidR="003749BB" w:rsidRDefault="003749BB" w:rsidP="007C7515">
      <w:pPr>
        <w:pStyle w:val="af"/>
        <w:spacing w:after="0" w:line="276" w:lineRule="auto"/>
        <w:jc w:val="both"/>
        <w:rPr>
          <w:sz w:val="24"/>
          <w:szCs w:val="24"/>
        </w:rPr>
      </w:pPr>
    </w:p>
    <w:p w14:paraId="2A48C6CB" w14:textId="77777777" w:rsidR="007C7515" w:rsidRPr="00B56EAF" w:rsidRDefault="007C7515" w:rsidP="007C7515">
      <w:pPr>
        <w:shd w:val="clear" w:color="auto" w:fill="FFFFFF"/>
        <w:tabs>
          <w:tab w:val="left" w:pos="1080"/>
        </w:tabs>
        <w:spacing w:line="276" w:lineRule="auto"/>
        <w:jc w:val="both"/>
        <w:rPr>
          <w:b/>
          <w:sz w:val="24"/>
          <w:szCs w:val="24"/>
        </w:rPr>
      </w:pPr>
      <w:r w:rsidRPr="00B56EAF">
        <w:rPr>
          <w:b/>
          <w:sz w:val="24"/>
          <w:szCs w:val="24"/>
        </w:rPr>
        <w:t xml:space="preserve">Методические рекомендации по подготовке фрагмента урока по обучению </w:t>
      </w:r>
      <w:r>
        <w:rPr>
          <w:b/>
          <w:sz w:val="24"/>
          <w:szCs w:val="24"/>
        </w:rPr>
        <w:t>чтени</w:t>
      </w:r>
      <w:r w:rsidR="00564690">
        <w:rPr>
          <w:b/>
          <w:sz w:val="24"/>
          <w:szCs w:val="24"/>
        </w:rPr>
        <w:t>ю</w:t>
      </w:r>
      <w:r w:rsidRPr="00B56EAF">
        <w:rPr>
          <w:b/>
          <w:sz w:val="24"/>
          <w:szCs w:val="24"/>
        </w:rPr>
        <w:t xml:space="preserve"> английского языка</w:t>
      </w:r>
    </w:p>
    <w:p w14:paraId="44FF1DB5" w14:textId="77777777" w:rsidR="007C7515" w:rsidRDefault="007C7515" w:rsidP="007C7515">
      <w:pPr>
        <w:pStyle w:val="af"/>
        <w:spacing w:after="0" w:line="276" w:lineRule="auto"/>
        <w:jc w:val="both"/>
        <w:rPr>
          <w:sz w:val="24"/>
          <w:szCs w:val="24"/>
        </w:rPr>
      </w:pPr>
    </w:p>
    <w:tbl>
      <w:tblPr>
        <w:tblStyle w:val="TableNormal"/>
        <w:tblW w:w="0" w:type="auto"/>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80"/>
      </w:tblGrid>
      <w:tr w:rsidR="007C7515" w:rsidRPr="000A661C" w14:paraId="590CF252" w14:textId="77777777" w:rsidTr="00564690">
        <w:trPr>
          <w:trHeight w:val="321"/>
        </w:trPr>
        <w:tc>
          <w:tcPr>
            <w:tcW w:w="4675" w:type="dxa"/>
          </w:tcPr>
          <w:p w14:paraId="0A2378EE" w14:textId="77777777" w:rsidR="007C7515" w:rsidRPr="000A661C" w:rsidRDefault="007C7515" w:rsidP="00564690">
            <w:pPr>
              <w:pStyle w:val="TableParagraph"/>
              <w:jc w:val="center"/>
              <w:rPr>
                <w:b/>
              </w:rPr>
            </w:pPr>
            <w:r w:rsidRPr="000A661C">
              <w:rPr>
                <w:b/>
              </w:rPr>
              <w:t>Обучающие действия учителя</w:t>
            </w:r>
          </w:p>
        </w:tc>
        <w:tc>
          <w:tcPr>
            <w:tcW w:w="4680" w:type="dxa"/>
          </w:tcPr>
          <w:p w14:paraId="0DE30394" w14:textId="77777777" w:rsidR="007C7515" w:rsidRPr="000A661C" w:rsidRDefault="007C7515" w:rsidP="00564690">
            <w:pPr>
              <w:pStyle w:val="TableParagraph"/>
              <w:jc w:val="center"/>
              <w:rPr>
                <w:b/>
              </w:rPr>
            </w:pPr>
            <w:r w:rsidRPr="000A661C">
              <w:rPr>
                <w:b/>
              </w:rPr>
              <w:t>Речевые действия учителя</w:t>
            </w:r>
          </w:p>
        </w:tc>
      </w:tr>
      <w:tr w:rsidR="007C7515" w:rsidRPr="003445FE" w14:paraId="71B43E9B" w14:textId="77777777" w:rsidTr="00564690">
        <w:trPr>
          <w:trHeight w:val="321"/>
        </w:trPr>
        <w:tc>
          <w:tcPr>
            <w:tcW w:w="4675" w:type="dxa"/>
          </w:tcPr>
          <w:p w14:paraId="60B91E69" w14:textId="77777777" w:rsidR="007C7515" w:rsidRPr="000A661C" w:rsidRDefault="007C7515" w:rsidP="00564690">
            <w:pPr>
              <w:pStyle w:val="TableParagraph"/>
              <w:rPr>
                <w:b/>
                <w:lang w:val="ru-RU"/>
              </w:rPr>
            </w:pPr>
            <w:r w:rsidRPr="000A661C">
              <w:rPr>
                <w:b/>
                <w:lang w:val="ru-RU"/>
              </w:rPr>
              <w:t>1. Дотекстовый этап</w:t>
            </w:r>
          </w:p>
          <w:p w14:paraId="38D08E31" w14:textId="77777777" w:rsidR="007C7515" w:rsidRPr="000A661C" w:rsidRDefault="007C7515" w:rsidP="00564690">
            <w:pPr>
              <w:pStyle w:val="TableParagraph"/>
              <w:rPr>
                <w:lang w:val="ru-RU"/>
              </w:rPr>
            </w:pPr>
            <w:r w:rsidRPr="000A661C">
              <w:rPr>
                <w:lang w:val="ru-RU"/>
              </w:rPr>
              <w:t>А) Обратите внимание на заголовок текста и попросите предугадать, о чем будет текст</w:t>
            </w:r>
          </w:p>
          <w:p w14:paraId="33EBC4CB" w14:textId="77777777" w:rsidR="007C7515" w:rsidRPr="000A661C" w:rsidRDefault="007C7515" w:rsidP="00564690">
            <w:pPr>
              <w:pStyle w:val="TableParagraph"/>
              <w:rPr>
                <w:lang w:val="ru-RU"/>
              </w:rPr>
            </w:pPr>
            <w:r w:rsidRPr="000A661C">
              <w:rPr>
                <w:lang w:val="ru-RU"/>
              </w:rPr>
              <w:lastRenderedPageBreak/>
              <w:t>Б) При необходимости привлеките внимание к картинкам для прогнозирования содержания текста</w:t>
            </w:r>
          </w:p>
          <w:p w14:paraId="76E97529" w14:textId="77777777" w:rsidR="007C7515" w:rsidRPr="000A661C" w:rsidRDefault="007C7515" w:rsidP="00564690">
            <w:pPr>
              <w:pStyle w:val="TableParagraph"/>
              <w:rPr>
                <w:lang w:val="ru-RU"/>
              </w:rPr>
            </w:pPr>
            <w:r w:rsidRPr="000A661C">
              <w:rPr>
                <w:lang w:val="ru-RU"/>
              </w:rPr>
              <w:t>В) Попросите предугадать ключевые слова</w:t>
            </w:r>
          </w:p>
          <w:p w14:paraId="7540A8CB" w14:textId="77777777" w:rsidR="007C7515" w:rsidRPr="000A661C" w:rsidRDefault="007C7515" w:rsidP="00564690">
            <w:pPr>
              <w:pStyle w:val="TableParagraph"/>
              <w:rPr>
                <w:lang w:val="ru-RU"/>
              </w:rPr>
            </w:pPr>
            <w:r w:rsidRPr="000A661C">
              <w:rPr>
                <w:lang w:val="ru-RU"/>
              </w:rPr>
              <w:t>Г) При необходимости объясните незнакомые слова из текста и попросите угадать, о чем будет текст</w:t>
            </w:r>
          </w:p>
          <w:p w14:paraId="4C985A2C" w14:textId="77777777" w:rsidR="007C7515" w:rsidRPr="000A661C" w:rsidRDefault="007C7515" w:rsidP="00564690">
            <w:pPr>
              <w:pStyle w:val="TableParagraph"/>
              <w:rPr>
                <w:lang w:val="ru-RU"/>
              </w:rPr>
            </w:pPr>
            <w:r w:rsidRPr="000A661C">
              <w:rPr>
                <w:lang w:val="ru-RU"/>
              </w:rPr>
              <w:t>Д) Дайте установку на чтение текста</w:t>
            </w:r>
          </w:p>
          <w:p w14:paraId="0BC82F84" w14:textId="77777777" w:rsidR="007C7515" w:rsidRPr="000A661C" w:rsidRDefault="007C7515" w:rsidP="00564690">
            <w:pPr>
              <w:pStyle w:val="TableParagraph"/>
              <w:rPr>
                <w:lang w:val="ru-RU"/>
              </w:rPr>
            </w:pPr>
            <w:r w:rsidRPr="000A661C">
              <w:rPr>
                <w:lang w:val="ru-RU"/>
              </w:rPr>
              <w:t>Ознакомительное</w:t>
            </w:r>
          </w:p>
          <w:p w14:paraId="19D39327" w14:textId="77777777" w:rsidR="007C7515" w:rsidRPr="000A661C" w:rsidRDefault="007C7515" w:rsidP="00564690">
            <w:pPr>
              <w:pStyle w:val="TableParagraph"/>
              <w:rPr>
                <w:lang w:val="ru-RU"/>
              </w:rPr>
            </w:pPr>
            <w:r w:rsidRPr="000A661C">
              <w:rPr>
                <w:lang w:val="ru-RU"/>
              </w:rPr>
              <w:t>Поисковое</w:t>
            </w:r>
          </w:p>
          <w:p w14:paraId="64C0FB7C" w14:textId="77777777" w:rsidR="007C7515" w:rsidRPr="000A661C" w:rsidRDefault="007C7515" w:rsidP="00564690">
            <w:pPr>
              <w:pStyle w:val="TableParagraph"/>
              <w:rPr>
                <w:lang w:val="ru-RU"/>
              </w:rPr>
            </w:pPr>
            <w:r w:rsidRPr="000A661C">
              <w:rPr>
                <w:lang w:val="ru-RU"/>
              </w:rPr>
              <w:t>Изучающее</w:t>
            </w:r>
          </w:p>
          <w:p w14:paraId="5A7CA65A" w14:textId="77777777" w:rsidR="007C7515" w:rsidRPr="000A661C" w:rsidRDefault="007C7515" w:rsidP="00564690">
            <w:pPr>
              <w:pStyle w:val="TableParagraph"/>
              <w:jc w:val="center"/>
              <w:rPr>
                <w:b/>
              </w:rPr>
            </w:pPr>
          </w:p>
        </w:tc>
        <w:tc>
          <w:tcPr>
            <w:tcW w:w="4680" w:type="dxa"/>
          </w:tcPr>
          <w:p w14:paraId="7B06B085" w14:textId="77777777" w:rsidR="007C7515" w:rsidRPr="000A661C" w:rsidRDefault="007C7515" w:rsidP="00564690">
            <w:pPr>
              <w:pStyle w:val="TableParagraph"/>
            </w:pPr>
            <w:r w:rsidRPr="000A661C">
              <w:lastRenderedPageBreak/>
              <w:t>1. Read the title of the text and try to guess what it is about.</w:t>
            </w:r>
          </w:p>
          <w:p w14:paraId="4AAED8C0" w14:textId="77777777" w:rsidR="007C7515" w:rsidRPr="000A661C" w:rsidRDefault="007C7515" w:rsidP="00564690">
            <w:pPr>
              <w:pStyle w:val="TableParagraph"/>
            </w:pPr>
            <w:r w:rsidRPr="000A661C">
              <w:t xml:space="preserve">Look at the pictures and predict what the text is </w:t>
            </w:r>
            <w:r w:rsidRPr="000A661C">
              <w:lastRenderedPageBreak/>
              <w:t>about.</w:t>
            </w:r>
          </w:p>
          <w:p w14:paraId="30BE1019" w14:textId="77777777" w:rsidR="007C7515" w:rsidRPr="000A661C" w:rsidRDefault="007C7515" w:rsidP="00564690">
            <w:pPr>
              <w:pStyle w:val="TableParagraph"/>
            </w:pPr>
          </w:p>
          <w:p w14:paraId="067C5A77" w14:textId="77777777" w:rsidR="007C7515" w:rsidRPr="000A661C" w:rsidRDefault="007C7515" w:rsidP="00564690">
            <w:pPr>
              <w:pStyle w:val="TableParagraph"/>
            </w:pPr>
            <w:r w:rsidRPr="000A661C">
              <w:t>What key words may be in the text?</w:t>
            </w:r>
          </w:p>
          <w:p w14:paraId="6BA7305D" w14:textId="77777777" w:rsidR="007C7515" w:rsidRPr="000A661C" w:rsidRDefault="007C7515" w:rsidP="00564690">
            <w:pPr>
              <w:pStyle w:val="TableParagraph"/>
            </w:pPr>
            <w:r w:rsidRPr="000A661C">
              <w:t>Let’s read the new words. Can you guess what the teхt is about?</w:t>
            </w:r>
          </w:p>
          <w:p w14:paraId="07F75547" w14:textId="77777777" w:rsidR="007C7515" w:rsidRPr="000A661C" w:rsidRDefault="007C7515" w:rsidP="00564690">
            <w:pPr>
              <w:pStyle w:val="TableParagraph"/>
            </w:pPr>
          </w:p>
          <w:p w14:paraId="368F3114" w14:textId="77777777" w:rsidR="007C7515" w:rsidRPr="000A661C" w:rsidRDefault="007C7515" w:rsidP="00564690">
            <w:pPr>
              <w:pStyle w:val="TableParagraph"/>
            </w:pPr>
          </w:p>
          <w:p w14:paraId="2E5A8D28" w14:textId="77777777" w:rsidR="007C7515" w:rsidRPr="000A661C" w:rsidRDefault="007C7515" w:rsidP="00564690">
            <w:pPr>
              <w:pStyle w:val="TableParagraph"/>
            </w:pPr>
            <w:r w:rsidRPr="000A661C">
              <w:t>Now skim the text and see whether your guess was right</w:t>
            </w:r>
          </w:p>
          <w:p w14:paraId="62E5F68B" w14:textId="77777777" w:rsidR="007C7515" w:rsidRPr="000A661C" w:rsidRDefault="007C7515" w:rsidP="00564690">
            <w:pPr>
              <w:pStyle w:val="TableParagraph"/>
            </w:pPr>
            <w:r w:rsidRPr="000A661C">
              <w:t>Now scan the text to find answers to the questions</w:t>
            </w:r>
          </w:p>
          <w:p w14:paraId="2B30297C" w14:textId="77777777" w:rsidR="007C7515" w:rsidRPr="000A661C" w:rsidRDefault="007C7515" w:rsidP="00564690">
            <w:pPr>
              <w:pStyle w:val="TableParagraph"/>
              <w:rPr>
                <w:b/>
              </w:rPr>
            </w:pPr>
            <w:r w:rsidRPr="000A661C">
              <w:t>Now read the text carefully for the gist and the details.</w:t>
            </w:r>
          </w:p>
        </w:tc>
      </w:tr>
      <w:tr w:rsidR="007C7515" w:rsidRPr="000A661C" w14:paraId="6841896E" w14:textId="77777777" w:rsidTr="00564690">
        <w:trPr>
          <w:trHeight w:val="3536"/>
        </w:trPr>
        <w:tc>
          <w:tcPr>
            <w:tcW w:w="4675" w:type="dxa"/>
          </w:tcPr>
          <w:p w14:paraId="2AD2A1DE" w14:textId="77777777" w:rsidR="007C7515" w:rsidRPr="000A661C" w:rsidRDefault="007C7515" w:rsidP="00564690">
            <w:pPr>
              <w:pStyle w:val="TableParagraph"/>
              <w:tabs>
                <w:tab w:val="left" w:pos="831"/>
              </w:tabs>
              <w:rPr>
                <w:b/>
                <w:lang w:val="ru-RU"/>
              </w:rPr>
            </w:pPr>
            <w:r w:rsidRPr="000A661C">
              <w:rPr>
                <w:b/>
                <w:lang w:val="ru-RU"/>
              </w:rPr>
              <w:lastRenderedPageBreak/>
              <w:t xml:space="preserve">2. Текстовый </w:t>
            </w:r>
            <w:r w:rsidRPr="000A661C">
              <w:rPr>
                <w:b/>
                <w:spacing w:val="2"/>
                <w:lang w:val="ru-RU"/>
              </w:rPr>
              <w:t>этап</w:t>
            </w:r>
          </w:p>
          <w:p w14:paraId="6D98884E" w14:textId="77777777" w:rsidR="007C7515" w:rsidRPr="000A661C" w:rsidRDefault="007C7515" w:rsidP="00564690">
            <w:pPr>
              <w:pStyle w:val="TableParagraph"/>
              <w:rPr>
                <w:lang w:val="ru-RU"/>
              </w:rPr>
            </w:pPr>
            <w:r w:rsidRPr="000A661C">
              <w:rPr>
                <w:lang w:val="ru-RU"/>
              </w:rPr>
              <w:t>Во время чтения помогайте ученикам при возникновении трудностей</w:t>
            </w:r>
          </w:p>
          <w:p w14:paraId="0FB1FD31" w14:textId="77777777" w:rsidR="007C7515" w:rsidRPr="000A661C" w:rsidRDefault="007C7515" w:rsidP="00564690">
            <w:pPr>
              <w:pStyle w:val="TableParagraph"/>
              <w:rPr>
                <w:lang w:val="ru-RU"/>
              </w:rPr>
            </w:pPr>
          </w:p>
          <w:p w14:paraId="3A4B0729" w14:textId="77777777" w:rsidR="007C7515" w:rsidRPr="000A661C" w:rsidRDefault="007C7515" w:rsidP="00564690">
            <w:pPr>
              <w:pStyle w:val="TableParagraph"/>
              <w:tabs>
                <w:tab w:val="left" w:pos="831"/>
              </w:tabs>
              <w:rPr>
                <w:b/>
                <w:lang w:val="ru-RU"/>
              </w:rPr>
            </w:pPr>
            <w:r w:rsidRPr="000A661C">
              <w:rPr>
                <w:b/>
                <w:lang w:val="ru-RU"/>
              </w:rPr>
              <w:t xml:space="preserve">3. Послетекстовый </w:t>
            </w:r>
            <w:r w:rsidRPr="000A661C">
              <w:rPr>
                <w:b/>
                <w:spacing w:val="2"/>
                <w:lang w:val="ru-RU"/>
              </w:rPr>
              <w:t>этап</w:t>
            </w:r>
          </w:p>
          <w:p w14:paraId="6B5E78DF" w14:textId="77777777" w:rsidR="007C7515" w:rsidRPr="000A661C" w:rsidRDefault="007C7515" w:rsidP="00564690">
            <w:pPr>
              <w:pStyle w:val="TableParagraph"/>
              <w:tabs>
                <w:tab w:val="left" w:pos="831"/>
              </w:tabs>
              <w:rPr>
                <w:lang w:val="ru-RU"/>
              </w:rPr>
            </w:pPr>
            <w:r w:rsidRPr="000A661C">
              <w:rPr>
                <w:lang w:val="ru-RU"/>
              </w:rPr>
              <w:t>Выясните, подтвердились</w:t>
            </w:r>
            <w:r w:rsidRPr="000A661C">
              <w:rPr>
                <w:spacing w:val="-14"/>
                <w:lang w:val="ru-RU"/>
              </w:rPr>
              <w:t xml:space="preserve"> </w:t>
            </w:r>
            <w:r w:rsidRPr="000A661C">
              <w:rPr>
                <w:lang w:val="ru-RU"/>
              </w:rPr>
              <w:t>ли предположения учеников</w:t>
            </w:r>
          </w:p>
          <w:p w14:paraId="22500012" w14:textId="77777777" w:rsidR="007C7515" w:rsidRPr="000A661C" w:rsidRDefault="007C7515" w:rsidP="00564690">
            <w:pPr>
              <w:pStyle w:val="TableParagraph"/>
              <w:tabs>
                <w:tab w:val="left" w:pos="831"/>
              </w:tabs>
              <w:rPr>
                <w:lang w:val="ru-RU"/>
              </w:rPr>
            </w:pPr>
            <w:r w:rsidRPr="000A661C">
              <w:rPr>
                <w:lang w:val="ru-RU"/>
              </w:rPr>
              <w:t>Проверьте общее понимание текста</w:t>
            </w:r>
          </w:p>
          <w:p w14:paraId="721F6C28" w14:textId="77777777" w:rsidR="007C7515" w:rsidRPr="000A661C" w:rsidRDefault="007C7515" w:rsidP="00564690">
            <w:pPr>
              <w:pStyle w:val="TableParagraph"/>
              <w:rPr>
                <w:lang w:val="ru-RU"/>
              </w:rPr>
            </w:pPr>
          </w:p>
          <w:p w14:paraId="3A852E85" w14:textId="77777777" w:rsidR="007C7515" w:rsidRPr="000A661C" w:rsidRDefault="007C7515" w:rsidP="00564690">
            <w:pPr>
              <w:pStyle w:val="TableParagraph"/>
              <w:rPr>
                <w:lang w:val="ru-RU"/>
              </w:rPr>
            </w:pPr>
            <w:r w:rsidRPr="000A661C">
              <w:rPr>
                <w:lang w:val="ru-RU"/>
              </w:rPr>
              <w:t>При изучающем чтении проверьте понимание деталей через тест или путем перевода на родной язык</w:t>
            </w:r>
          </w:p>
          <w:p w14:paraId="2256850D" w14:textId="77777777" w:rsidR="007C7515" w:rsidRPr="000A661C" w:rsidRDefault="007C7515" w:rsidP="00564690">
            <w:pPr>
              <w:pStyle w:val="TableParagraph"/>
              <w:rPr>
                <w:lang w:val="ru-RU"/>
              </w:rPr>
            </w:pPr>
            <w:r w:rsidRPr="000A661C">
              <w:rPr>
                <w:lang w:val="ru-RU"/>
              </w:rPr>
              <w:t>В целях развития устной речи на основе текста попросите сделать драматизацию текста</w:t>
            </w:r>
          </w:p>
        </w:tc>
        <w:tc>
          <w:tcPr>
            <w:tcW w:w="4680" w:type="dxa"/>
          </w:tcPr>
          <w:p w14:paraId="6C3B0A4E" w14:textId="77777777" w:rsidR="007C7515" w:rsidRPr="000A661C" w:rsidRDefault="007C7515" w:rsidP="00564690">
            <w:pPr>
              <w:pStyle w:val="TableParagraph"/>
            </w:pPr>
            <w:r w:rsidRPr="000A661C">
              <w:t>Is there anything you don’t understand? Is everything clear?</w:t>
            </w:r>
          </w:p>
          <w:p w14:paraId="30073039" w14:textId="77777777" w:rsidR="007C7515" w:rsidRPr="000A661C" w:rsidRDefault="007C7515" w:rsidP="00564690">
            <w:pPr>
              <w:pStyle w:val="TableParagraph"/>
            </w:pPr>
          </w:p>
          <w:p w14:paraId="1ED1C51D" w14:textId="77777777" w:rsidR="007C7515" w:rsidRPr="000A661C" w:rsidRDefault="007C7515" w:rsidP="00564690">
            <w:pPr>
              <w:pStyle w:val="TableParagraph"/>
            </w:pPr>
          </w:p>
          <w:p w14:paraId="7083AB2B" w14:textId="77777777" w:rsidR="007C7515" w:rsidRPr="000A661C" w:rsidRDefault="007C7515" w:rsidP="00564690">
            <w:pPr>
              <w:pStyle w:val="TableParagraph"/>
            </w:pPr>
            <w:r w:rsidRPr="000A661C">
              <w:t>Were you right in your guesses?</w:t>
            </w:r>
          </w:p>
          <w:p w14:paraId="064A9553" w14:textId="77777777" w:rsidR="007C7515" w:rsidRPr="000A661C" w:rsidRDefault="007C7515" w:rsidP="00564690">
            <w:pPr>
              <w:pStyle w:val="TableParagraph"/>
            </w:pPr>
          </w:p>
          <w:p w14:paraId="764F38A3" w14:textId="77777777" w:rsidR="007C7515" w:rsidRPr="000A661C" w:rsidRDefault="007C7515" w:rsidP="00564690">
            <w:pPr>
              <w:pStyle w:val="TableParagraph"/>
            </w:pPr>
            <w:r w:rsidRPr="000A661C">
              <w:t>Let’s see if you’ve understood the main idea.</w:t>
            </w:r>
          </w:p>
          <w:p w14:paraId="583CBADA" w14:textId="77777777" w:rsidR="007C7515" w:rsidRPr="000A661C" w:rsidRDefault="007C7515" w:rsidP="00564690">
            <w:pPr>
              <w:pStyle w:val="TableParagraph"/>
            </w:pPr>
          </w:p>
          <w:p w14:paraId="2CD91DEE" w14:textId="77777777" w:rsidR="007C7515" w:rsidRPr="000A661C" w:rsidRDefault="007C7515" w:rsidP="00564690">
            <w:pPr>
              <w:pStyle w:val="TableParagraph"/>
            </w:pPr>
            <w:r w:rsidRPr="000A661C">
              <w:t>Do the test to check the details. Translate the passage starting from ….</w:t>
            </w:r>
          </w:p>
          <w:p w14:paraId="205DFA0C" w14:textId="77777777" w:rsidR="007C7515" w:rsidRPr="000A661C" w:rsidRDefault="007C7515" w:rsidP="00564690">
            <w:pPr>
              <w:pStyle w:val="TableParagraph"/>
            </w:pPr>
          </w:p>
          <w:p w14:paraId="504E55E1" w14:textId="77777777" w:rsidR="007C7515" w:rsidRPr="000A661C" w:rsidRDefault="007C7515" w:rsidP="00564690">
            <w:pPr>
              <w:pStyle w:val="TableParagraph"/>
            </w:pPr>
            <w:r w:rsidRPr="000A661C">
              <w:t>Let’s dramatize this story</w:t>
            </w:r>
          </w:p>
        </w:tc>
      </w:tr>
    </w:tbl>
    <w:p w14:paraId="354221FE" w14:textId="77777777" w:rsidR="007C7515" w:rsidRDefault="007C7515" w:rsidP="007C7515">
      <w:pPr>
        <w:pStyle w:val="af"/>
        <w:ind w:firstLine="709"/>
        <w:rPr>
          <w:sz w:val="24"/>
          <w:szCs w:val="24"/>
        </w:rPr>
      </w:pPr>
    </w:p>
    <w:p w14:paraId="451EEFBB" w14:textId="77777777" w:rsidR="007C7515" w:rsidRPr="005C2143" w:rsidRDefault="007C7515" w:rsidP="007C7515">
      <w:pPr>
        <w:pStyle w:val="af"/>
        <w:spacing w:line="276" w:lineRule="auto"/>
        <w:ind w:firstLine="709"/>
        <w:jc w:val="both"/>
        <w:rPr>
          <w:sz w:val="24"/>
          <w:szCs w:val="24"/>
        </w:rPr>
      </w:pPr>
      <w:r w:rsidRPr="005C2143">
        <w:rPr>
          <w:sz w:val="24"/>
          <w:szCs w:val="24"/>
        </w:rPr>
        <w:t>Подберите необходимые для ваших целей задания и установки из нижеприведенного списка</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0"/>
        <w:gridCol w:w="5954"/>
        <w:gridCol w:w="1897"/>
      </w:tblGrid>
      <w:tr w:rsidR="007C7515" w:rsidRPr="00A56539" w14:paraId="21EC67E3" w14:textId="77777777" w:rsidTr="00357736">
        <w:trPr>
          <w:trHeight w:val="276"/>
        </w:trPr>
        <w:tc>
          <w:tcPr>
            <w:tcW w:w="1720" w:type="dxa"/>
          </w:tcPr>
          <w:p w14:paraId="4EDFA655" w14:textId="77777777" w:rsidR="007C7515" w:rsidRPr="00A56539" w:rsidRDefault="007C7515" w:rsidP="00564690">
            <w:pPr>
              <w:pStyle w:val="TableParagraph"/>
              <w:jc w:val="center"/>
              <w:rPr>
                <w:b/>
                <w:lang w:val="ru-RU"/>
              </w:rPr>
            </w:pPr>
            <w:r w:rsidRPr="00A56539">
              <w:rPr>
                <w:b/>
                <w:lang w:val="ru-RU"/>
              </w:rPr>
              <w:t>Дотекстовый</w:t>
            </w:r>
          </w:p>
        </w:tc>
        <w:tc>
          <w:tcPr>
            <w:tcW w:w="5954" w:type="dxa"/>
          </w:tcPr>
          <w:p w14:paraId="74FCFD11" w14:textId="77777777" w:rsidR="007C7515" w:rsidRPr="00A56539" w:rsidRDefault="007C7515" w:rsidP="00564690">
            <w:pPr>
              <w:pStyle w:val="TableParagraph"/>
              <w:jc w:val="center"/>
              <w:rPr>
                <w:b/>
                <w:lang w:val="ru-RU"/>
              </w:rPr>
            </w:pPr>
            <w:r w:rsidRPr="00A56539">
              <w:rPr>
                <w:b/>
                <w:lang w:val="ru-RU"/>
              </w:rPr>
              <w:t>Текстовый</w:t>
            </w:r>
          </w:p>
        </w:tc>
        <w:tc>
          <w:tcPr>
            <w:tcW w:w="1897" w:type="dxa"/>
          </w:tcPr>
          <w:p w14:paraId="28856E7D" w14:textId="77777777" w:rsidR="007C7515" w:rsidRPr="00A56539" w:rsidRDefault="007C7515" w:rsidP="00564690">
            <w:pPr>
              <w:pStyle w:val="TableParagraph"/>
              <w:jc w:val="center"/>
              <w:rPr>
                <w:b/>
                <w:lang w:val="ru-RU"/>
              </w:rPr>
            </w:pPr>
            <w:r w:rsidRPr="00A56539">
              <w:rPr>
                <w:b/>
                <w:lang w:val="ru-RU"/>
              </w:rPr>
              <w:t>Послетекстовый</w:t>
            </w:r>
          </w:p>
        </w:tc>
      </w:tr>
      <w:tr w:rsidR="00564690" w:rsidRPr="003445FE" w14:paraId="6E0E7F50" w14:textId="77777777" w:rsidTr="00357736">
        <w:trPr>
          <w:trHeight w:val="276"/>
        </w:trPr>
        <w:tc>
          <w:tcPr>
            <w:tcW w:w="1720" w:type="dxa"/>
          </w:tcPr>
          <w:p w14:paraId="055A24F8" w14:textId="77777777" w:rsidR="00564690" w:rsidRPr="00A56539" w:rsidRDefault="00564690" w:rsidP="00564690">
            <w:pPr>
              <w:pStyle w:val="TableParagraph"/>
              <w:jc w:val="both"/>
            </w:pPr>
            <w:r w:rsidRPr="00A56539">
              <w:t>Read the title/look at</w:t>
            </w:r>
            <w:r w:rsidRPr="00A56539">
              <w:rPr>
                <w:spacing w:val="-10"/>
              </w:rPr>
              <w:t xml:space="preserve"> </w:t>
            </w:r>
            <w:r w:rsidRPr="00A56539">
              <w:t xml:space="preserve">the pictures and try to guess what the text </w:t>
            </w:r>
            <w:r w:rsidRPr="00A56539">
              <w:rPr>
                <w:spacing w:val="-3"/>
              </w:rPr>
              <w:t>is</w:t>
            </w:r>
            <w:r w:rsidRPr="00A56539">
              <w:rPr>
                <w:spacing w:val="6"/>
              </w:rPr>
              <w:t xml:space="preserve"> </w:t>
            </w:r>
            <w:r w:rsidRPr="00A56539">
              <w:t>about?</w:t>
            </w:r>
          </w:p>
          <w:p w14:paraId="6E48E5BA" w14:textId="77777777" w:rsidR="00564690" w:rsidRPr="00A56539" w:rsidRDefault="00564690" w:rsidP="00564690">
            <w:pPr>
              <w:pStyle w:val="TableParagraph"/>
              <w:jc w:val="both"/>
            </w:pPr>
          </w:p>
          <w:p w14:paraId="7DA21424" w14:textId="77777777" w:rsidR="00564690" w:rsidRPr="00A56539" w:rsidRDefault="00564690" w:rsidP="00357736">
            <w:pPr>
              <w:pStyle w:val="TableParagraph"/>
              <w:rPr>
                <w:b/>
                <w:lang w:val="ru-RU"/>
              </w:rPr>
            </w:pPr>
            <w:r w:rsidRPr="00A56539">
              <w:t>Just try to get the gist. Skim the text (through).</w:t>
            </w:r>
          </w:p>
        </w:tc>
        <w:tc>
          <w:tcPr>
            <w:tcW w:w="5954" w:type="dxa"/>
          </w:tcPr>
          <w:p w14:paraId="4DEBA7C8" w14:textId="77777777" w:rsidR="00564690" w:rsidRPr="00A56539" w:rsidRDefault="00564690" w:rsidP="00564690">
            <w:pPr>
              <w:pStyle w:val="TableParagraph"/>
            </w:pPr>
            <w:r w:rsidRPr="00A56539">
              <w:t>Is there anything you don’t/ didn’t understand?</w:t>
            </w:r>
          </w:p>
          <w:p w14:paraId="6490837D" w14:textId="77777777" w:rsidR="00564690" w:rsidRPr="00A56539" w:rsidRDefault="00564690" w:rsidP="00564690">
            <w:pPr>
              <w:pStyle w:val="TableParagraph"/>
            </w:pPr>
          </w:p>
          <w:p w14:paraId="17113877" w14:textId="77777777" w:rsidR="00564690" w:rsidRPr="00A56539" w:rsidRDefault="00564690" w:rsidP="00564690">
            <w:pPr>
              <w:pStyle w:val="TableParagraph"/>
            </w:pPr>
            <w:r w:rsidRPr="00A56539">
              <w:t>Is/ was everything clear?</w:t>
            </w:r>
          </w:p>
          <w:p w14:paraId="0AAFEFD8" w14:textId="77777777" w:rsidR="00564690" w:rsidRPr="00A56539" w:rsidRDefault="00564690" w:rsidP="00564690">
            <w:pPr>
              <w:pStyle w:val="TableParagraph"/>
            </w:pPr>
          </w:p>
          <w:p w14:paraId="1A90F74E" w14:textId="77777777" w:rsidR="00357736" w:rsidRPr="00C970DF" w:rsidRDefault="00564690" w:rsidP="00357736">
            <w:pPr>
              <w:pStyle w:val="TableParagraph"/>
            </w:pPr>
            <w:r w:rsidRPr="00A56539">
              <w:t>Anything not clear (to you)?</w:t>
            </w:r>
          </w:p>
          <w:p w14:paraId="466C29E7" w14:textId="77777777" w:rsidR="00357736" w:rsidRPr="00A56539" w:rsidRDefault="00357736" w:rsidP="00357736">
            <w:pPr>
              <w:pStyle w:val="TableParagraph"/>
            </w:pPr>
            <w:r w:rsidRPr="00A56539">
              <w:t>Read the passage silently.</w:t>
            </w:r>
          </w:p>
          <w:p w14:paraId="3E905018" w14:textId="77777777" w:rsidR="00357736" w:rsidRPr="00A56539" w:rsidRDefault="00357736" w:rsidP="00357736">
            <w:pPr>
              <w:pStyle w:val="TableParagraph"/>
            </w:pPr>
          </w:p>
          <w:p w14:paraId="415D8601" w14:textId="77777777" w:rsidR="00564690" w:rsidRPr="00C970DF" w:rsidRDefault="00357736" w:rsidP="00357736">
            <w:pPr>
              <w:pStyle w:val="TableParagraph"/>
              <w:rPr>
                <w:b/>
              </w:rPr>
            </w:pPr>
            <w:r w:rsidRPr="00A56539">
              <w:t>Jot down some key ideas.</w:t>
            </w:r>
          </w:p>
        </w:tc>
        <w:tc>
          <w:tcPr>
            <w:tcW w:w="1897" w:type="dxa"/>
          </w:tcPr>
          <w:p w14:paraId="3BEAB3AC" w14:textId="77777777" w:rsidR="00564690" w:rsidRPr="00A56539" w:rsidRDefault="00564690" w:rsidP="00564690">
            <w:pPr>
              <w:pStyle w:val="TableParagraph"/>
            </w:pPr>
            <w:r w:rsidRPr="00A56539">
              <w:t>Let’s see if you’ve understood.</w:t>
            </w:r>
          </w:p>
          <w:p w14:paraId="35FBA91F" w14:textId="77777777" w:rsidR="00564690" w:rsidRPr="00A56539" w:rsidRDefault="00564690" w:rsidP="00564690">
            <w:pPr>
              <w:pStyle w:val="TableParagraph"/>
            </w:pPr>
          </w:p>
          <w:p w14:paraId="1293E9B9" w14:textId="77777777" w:rsidR="00564690" w:rsidRPr="00A56539" w:rsidRDefault="00564690" w:rsidP="00564690">
            <w:pPr>
              <w:pStyle w:val="TableParagraph"/>
            </w:pPr>
            <w:r w:rsidRPr="00A56539">
              <w:t>I’ll just check how well you’ve understood.</w:t>
            </w:r>
          </w:p>
          <w:p w14:paraId="4F7A216B" w14:textId="77777777" w:rsidR="00564690" w:rsidRPr="00A56539" w:rsidRDefault="00564690" w:rsidP="00564690">
            <w:pPr>
              <w:pStyle w:val="TableParagraph"/>
            </w:pPr>
          </w:p>
          <w:p w14:paraId="1B60DD17" w14:textId="77777777" w:rsidR="00564690" w:rsidRPr="00C970DF" w:rsidRDefault="00564690" w:rsidP="00357736">
            <w:pPr>
              <w:pStyle w:val="TableParagraph"/>
              <w:rPr>
                <w:b/>
              </w:rPr>
            </w:pPr>
          </w:p>
        </w:tc>
      </w:tr>
      <w:tr w:rsidR="007C7515" w:rsidRPr="00A56539" w14:paraId="4F86F002" w14:textId="77777777" w:rsidTr="00357736">
        <w:trPr>
          <w:trHeight w:val="7364"/>
        </w:trPr>
        <w:tc>
          <w:tcPr>
            <w:tcW w:w="1720" w:type="dxa"/>
          </w:tcPr>
          <w:p w14:paraId="3D371699" w14:textId="77777777" w:rsidR="007C7515" w:rsidRPr="00A56539" w:rsidRDefault="007C7515" w:rsidP="00564690">
            <w:pPr>
              <w:pStyle w:val="TableParagraph"/>
            </w:pPr>
            <w:r w:rsidRPr="00A56539">
              <w:lastRenderedPageBreak/>
              <w:t>Can anyone guess/ predict/ suggest what will happen next?</w:t>
            </w:r>
          </w:p>
          <w:p w14:paraId="056AD336" w14:textId="77777777" w:rsidR="007C7515" w:rsidRPr="00A56539" w:rsidRDefault="007C7515" w:rsidP="00564690">
            <w:pPr>
              <w:pStyle w:val="TableParagraph"/>
            </w:pPr>
          </w:p>
          <w:p w14:paraId="6E357A1C" w14:textId="77777777" w:rsidR="007C7515" w:rsidRPr="00A56539" w:rsidRDefault="007C7515" w:rsidP="00564690">
            <w:pPr>
              <w:pStyle w:val="TableParagraph"/>
            </w:pPr>
            <w:r w:rsidRPr="00A56539">
              <w:t>Before you read the next section, can you guess how the story will end?</w:t>
            </w:r>
          </w:p>
          <w:p w14:paraId="149A668E" w14:textId="77777777" w:rsidR="007C7515" w:rsidRPr="00A56539" w:rsidRDefault="007C7515" w:rsidP="00564690">
            <w:pPr>
              <w:pStyle w:val="TableParagraph"/>
            </w:pPr>
          </w:p>
          <w:p w14:paraId="025D1C19" w14:textId="77777777" w:rsidR="007C7515" w:rsidRPr="00A56539" w:rsidRDefault="007C7515" w:rsidP="00564690">
            <w:pPr>
              <w:pStyle w:val="TableParagraph"/>
            </w:pPr>
            <w:r w:rsidRPr="00A56539">
              <w:t>How might the story go on/ continue?</w:t>
            </w:r>
          </w:p>
          <w:p w14:paraId="490B9BA3" w14:textId="77777777" w:rsidR="007C7515" w:rsidRPr="00A56539" w:rsidRDefault="007C7515" w:rsidP="00564690">
            <w:pPr>
              <w:pStyle w:val="TableParagraph"/>
            </w:pPr>
          </w:p>
          <w:p w14:paraId="5D5E8AAA" w14:textId="77777777" w:rsidR="007C7515" w:rsidRPr="00A56539" w:rsidRDefault="007C7515" w:rsidP="00564690">
            <w:pPr>
              <w:pStyle w:val="TableParagraph"/>
            </w:pPr>
            <w:r w:rsidRPr="00A56539">
              <w:t>Try to get the main idea.</w:t>
            </w:r>
          </w:p>
          <w:p w14:paraId="0EFA936C" w14:textId="77777777" w:rsidR="007C7515" w:rsidRPr="00A56539" w:rsidRDefault="007C7515" w:rsidP="00564690">
            <w:pPr>
              <w:pStyle w:val="TableParagraph"/>
            </w:pPr>
          </w:p>
          <w:p w14:paraId="3DF64CC8" w14:textId="77777777" w:rsidR="007C7515" w:rsidRPr="00A56539" w:rsidRDefault="007C7515" w:rsidP="00564690">
            <w:pPr>
              <w:pStyle w:val="TableParagraph"/>
            </w:pPr>
            <w:r w:rsidRPr="00A56539">
              <w:t>Read it through quickly to get the main ideas.</w:t>
            </w:r>
          </w:p>
        </w:tc>
        <w:tc>
          <w:tcPr>
            <w:tcW w:w="5954" w:type="dxa"/>
          </w:tcPr>
          <w:p w14:paraId="2CEC777D" w14:textId="77777777" w:rsidR="00357736" w:rsidRPr="00A56539" w:rsidRDefault="00357736" w:rsidP="00357736">
            <w:pPr>
              <w:pStyle w:val="TableParagraph"/>
            </w:pPr>
            <w:r w:rsidRPr="00A56539">
              <w:t>Prepare the next three paragraphs.</w:t>
            </w:r>
          </w:p>
          <w:p w14:paraId="06B0C04B" w14:textId="77777777" w:rsidR="007C7515" w:rsidRPr="00A56539" w:rsidRDefault="007C7515" w:rsidP="00564690">
            <w:pPr>
              <w:pStyle w:val="TableParagraph"/>
            </w:pPr>
          </w:p>
          <w:p w14:paraId="45CDB478" w14:textId="77777777" w:rsidR="007C7515" w:rsidRPr="00A56539" w:rsidRDefault="007C7515" w:rsidP="00564690">
            <w:pPr>
              <w:pStyle w:val="TableParagraph"/>
            </w:pPr>
            <w:r w:rsidRPr="00A56539">
              <w:t>Familiarize yourselves with the text.</w:t>
            </w:r>
          </w:p>
          <w:p w14:paraId="7F913469" w14:textId="77777777" w:rsidR="007C7515" w:rsidRPr="00A56539" w:rsidRDefault="007C7515" w:rsidP="00564690">
            <w:pPr>
              <w:pStyle w:val="TableParagraph"/>
            </w:pPr>
          </w:p>
          <w:p w14:paraId="009491AA" w14:textId="77777777" w:rsidR="007C7515" w:rsidRPr="00A56539" w:rsidRDefault="007C7515" w:rsidP="00564690">
            <w:pPr>
              <w:pStyle w:val="TableParagraph"/>
            </w:pPr>
            <w:r w:rsidRPr="00A56539">
              <w:t>Read through the conversation on your own.</w:t>
            </w:r>
          </w:p>
          <w:p w14:paraId="5EA4E16D" w14:textId="77777777" w:rsidR="007C7515" w:rsidRPr="00A56539" w:rsidRDefault="007C7515" w:rsidP="00564690">
            <w:pPr>
              <w:pStyle w:val="TableParagraph"/>
            </w:pPr>
          </w:p>
          <w:p w14:paraId="7668F50D" w14:textId="77777777" w:rsidR="007C7515" w:rsidRPr="00A56539" w:rsidRDefault="007C7515" w:rsidP="00564690">
            <w:pPr>
              <w:pStyle w:val="TableParagraph"/>
            </w:pPr>
            <w:r w:rsidRPr="00A56539">
              <w:t>Study the chapter by yourself.</w:t>
            </w:r>
          </w:p>
          <w:p w14:paraId="338DF2F4" w14:textId="77777777" w:rsidR="007C7515" w:rsidRPr="00A56539" w:rsidRDefault="007C7515" w:rsidP="00564690">
            <w:pPr>
              <w:pStyle w:val="TableParagraph"/>
            </w:pPr>
          </w:p>
          <w:p w14:paraId="67AE3E99" w14:textId="77777777" w:rsidR="007C7515" w:rsidRPr="00A56539" w:rsidRDefault="007C7515" w:rsidP="00564690">
            <w:pPr>
              <w:pStyle w:val="TableParagraph"/>
            </w:pPr>
            <w:r w:rsidRPr="00A56539">
              <w:t>If there are any words you don’t know, please ask.</w:t>
            </w:r>
          </w:p>
          <w:p w14:paraId="22A46A1F" w14:textId="77777777" w:rsidR="007C7515" w:rsidRPr="00A56539" w:rsidRDefault="007C7515" w:rsidP="00564690">
            <w:pPr>
              <w:pStyle w:val="TableParagraph"/>
            </w:pPr>
          </w:p>
          <w:p w14:paraId="1887E861" w14:textId="77777777" w:rsidR="007C7515" w:rsidRPr="00A56539" w:rsidRDefault="007C7515" w:rsidP="00564690">
            <w:pPr>
              <w:pStyle w:val="TableParagraph"/>
            </w:pPr>
            <w:r w:rsidRPr="00A56539">
              <w:t>Look up any new words in the dictionary.</w:t>
            </w:r>
          </w:p>
          <w:p w14:paraId="30EA7ECC" w14:textId="77777777" w:rsidR="007C7515" w:rsidRPr="00A56539" w:rsidRDefault="007C7515" w:rsidP="00564690">
            <w:pPr>
              <w:pStyle w:val="TableParagraph"/>
            </w:pPr>
          </w:p>
          <w:p w14:paraId="2F0F1C5F" w14:textId="77777777" w:rsidR="007C7515" w:rsidRPr="00A56539" w:rsidRDefault="007C7515" w:rsidP="00564690">
            <w:pPr>
              <w:pStyle w:val="TableParagraph"/>
            </w:pPr>
            <w:r w:rsidRPr="00A56539">
              <w:t>Try to answer these questions.</w:t>
            </w:r>
          </w:p>
          <w:p w14:paraId="71C02E31" w14:textId="77777777" w:rsidR="007C7515" w:rsidRPr="00A56539" w:rsidRDefault="007C7515" w:rsidP="00564690">
            <w:pPr>
              <w:pStyle w:val="TableParagraph"/>
            </w:pPr>
          </w:p>
          <w:p w14:paraId="74B90B27" w14:textId="77777777" w:rsidR="007C7515" w:rsidRPr="00A56539" w:rsidRDefault="007C7515" w:rsidP="00564690">
            <w:pPr>
              <w:pStyle w:val="TableParagraph"/>
            </w:pPr>
            <w:r w:rsidRPr="00A56539">
              <w:t>While reading, try to answer the questions.</w:t>
            </w:r>
          </w:p>
          <w:p w14:paraId="79EDD305" w14:textId="77777777" w:rsidR="007C7515" w:rsidRPr="00A56539" w:rsidRDefault="007C7515" w:rsidP="00564690">
            <w:pPr>
              <w:pStyle w:val="TableParagraph"/>
            </w:pPr>
          </w:p>
          <w:p w14:paraId="33C570C3" w14:textId="77777777" w:rsidR="007C7515" w:rsidRPr="00A56539" w:rsidRDefault="007C7515" w:rsidP="00564690">
            <w:pPr>
              <w:pStyle w:val="TableParagraph"/>
            </w:pPr>
            <w:r w:rsidRPr="00A56539">
              <w:t>As you read, try to find answers to the following questions.</w:t>
            </w:r>
          </w:p>
          <w:p w14:paraId="3883ABC0" w14:textId="77777777" w:rsidR="007C7515" w:rsidRPr="00A56539" w:rsidRDefault="007C7515" w:rsidP="00564690">
            <w:pPr>
              <w:pStyle w:val="TableParagraph"/>
            </w:pPr>
          </w:p>
          <w:p w14:paraId="2E60C675" w14:textId="77777777" w:rsidR="007C7515" w:rsidRPr="00A56539" w:rsidRDefault="007C7515" w:rsidP="00564690">
            <w:pPr>
              <w:pStyle w:val="TableParagraph"/>
              <w:jc w:val="both"/>
            </w:pPr>
            <w:r w:rsidRPr="00A56539">
              <w:t>It doesn’t matter if you don’t understand every word.</w:t>
            </w:r>
          </w:p>
          <w:p w14:paraId="51AA4AF3" w14:textId="77777777" w:rsidR="007C7515" w:rsidRPr="00A56539" w:rsidRDefault="007C7515" w:rsidP="00564690">
            <w:pPr>
              <w:pStyle w:val="TableParagraph"/>
              <w:jc w:val="both"/>
            </w:pPr>
          </w:p>
          <w:p w14:paraId="0D0A1AF5" w14:textId="77777777" w:rsidR="007C7515" w:rsidRPr="00A56539" w:rsidRDefault="007C7515" w:rsidP="00564690">
            <w:pPr>
              <w:pStyle w:val="TableParagraph"/>
            </w:pPr>
            <w:r w:rsidRPr="00A56539">
              <w:t>Look it up in the index/ in the grammar section/ the bibliography.</w:t>
            </w:r>
          </w:p>
          <w:p w14:paraId="57B8D1D7" w14:textId="77777777" w:rsidR="007C7515" w:rsidRPr="00A56539" w:rsidRDefault="007C7515" w:rsidP="00564690">
            <w:pPr>
              <w:pStyle w:val="TableParagraph"/>
            </w:pPr>
          </w:p>
          <w:p w14:paraId="6856FEB8" w14:textId="77777777" w:rsidR="007C7515" w:rsidRPr="00A56539" w:rsidRDefault="007C7515" w:rsidP="00564690">
            <w:pPr>
              <w:pStyle w:val="TableParagraph"/>
            </w:pPr>
            <w:r w:rsidRPr="00A56539">
              <w:t>Check it in the appendix/ the footnotes/ an encyclopedia/ a thesaurus.</w:t>
            </w:r>
          </w:p>
          <w:p w14:paraId="6C76BBF9" w14:textId="77777777" w:rsidR="007C7515" w:rsidRPr="00A56539" w:rsidRDefault="007C7515" w:rsidP="00564690">
            <w:pPr>
              <w:pStyle w:val="TableParagraph"/>
            </w:pPr>
          </w:p>
          <w:p w14:paraId="22162536" w14:textId="77777777" w:rsidR="007C7515" w:rsidRPr="00A56539" w:rsidRDefault="007C7515" w:rsidP="00564690">
            <w:pPr>
              <w:pStyle w:val="TableParagraph"/>
            </w:pPr>
            <w:r w:rsidRPr="00A56539">
              <w:t>Look it up on Google/ the Internet.</w:t>
            </w:r>
          </w:p>
        </w:tc>
        <w:tc>
          <w:tcPr>
            <w:tcW w:w="1897" w:type="dxa"/>
          </w:tcPr>
          <w:p w14:paraId="469E55DE" w14:textId="77777777" w:rsidR="00357736" w:rsidRPr="00C970DF" w:rsidRDefault="00357736" w:rsidP="00357736">
            <w:pPr>
              <w:pStyle w:val="TableParagraph"/>
            </w:pPr>
            <w:r w:rsidRPr="00A56539">
              <w:t>Let me ask you some questions about/ on this passage.</w:t>
            </w:r>
          </w:p>
          <w:p w14:paraId="435109E7" w14:textId="77777777" w:rsidR="00357736" w:rsidRPr="00C970DF" w:rsidRDefault="00357736" w:rsidP="00357736">
            <w:pPr>
              <w:pStyle w:val="TableParagraph"/>
            </w:pPr>
          </w:p>
          <w:p w14:paraId="16F5BE1C" w14:textId="77777777" w:rsidR="007C7515" w:rsidRPr="00A56539" w:rsidRDefault="007C7515" w:rsidP="00564690">
            <w:pPr>
              <w:pStyle w:val="TableParagraph"/>
            </w:pPr>
            <w:r w:rsidRPr="00A56539">
              <w:t>Can you briefly summarize the main ideas?</w:t>
            </w:r>
          </w:p>
          <w:p w14:paraId="6C8AEDD1" w14:textId="77777777" w:rsidR="007C7515" w:rsidRPr="00A56539" w:rsidRDefault="007C7515" w:rsidP="00564690">
            <w:pPr>
              <w:pStyle w:val="TableParagraph"/>
            </w:pPr>
          </w:p>
          <w:p w14:paraId="28D26D3A" w14:textId="77777777" w:rsidR="007C7515" w:rsidRPr="00A56539" w:rsidRDefault="007C7515" w:rsidP="00564690">
            <w:pPr>
              <w:pStyle w:val="TableParagraph"/>
            </w:pPr>
            <w:r w:rsidRPr="00A56539">
              <w:t>Did you get the main/ general idea of the passage?</w:t>
            </w:r>
          </w:p>
          <w:p w14:paraId="2BB51F1E" w14:textId="77777777" w:rsidR="007C7515" w:rsidRPr="00A56539" w:rsidRDefault="007C7515" w:rsidP="00564690">
            <w:pPr>
              <w:pStyle w:val="TableParagraph"/>
            </w:pPr>
          </w:p>
          <w:p w14:paraId="5E777B97" w14:textId="77777777" w:rsidR="007C7515" w:rsidRPr="00A56539" w:rsidRDefault="007C7515" w:rsidP="00564690">
            <w:pPr>
              <w:pStyle w:val="TableParagraph"/>
            </w:pPr>
            <w:r w:rsidRPr="00A56539">
              <w:t>Did you get the gist of the text?</w:t>
            </w:r>
          </w:p>
          <w:p w14:paraId="28CD4AD1" w14:textId="77777777" w:rsidR="007C7515" w:rsidRPr="00A56539" w:rsidRDefault="007C7515" w:rsidP="00564690">
            <w:pPr>
              <w:pStyle w:val="TableParagraph"/>
            </w:pPr>
          </w:p>
          <w:p w14:paraId="66BBEA2C" w14:textId="77777777" w:rsidR="007C7515" w:rsidRPr="00A56539" w:rsidRDefault="007C7515" w:rsidP="00564690">
            <w:pPr>
              <w:pStyle w:val="TableParagraph"/>
            </w:pPr>
            <w:r w:rsidRPr="00A56539">
              <w:t>Let’s see if you remember what happened.</w:t>
            </w:r>
          </w:p>
          <w:p w14:paraId="5213874E" w14:textId="77777777" w:rsidR="007C7515" w:rsidRPr="00A56539" w:rsidRDefault="007C7515" w:rsidP="00564690">
            <w:pPr>
              <w:pStyle w:val="TableParagraph"/>
            </w:pPr>
          </w:p>
          <w:p w14:paraId="523A95B3" w14:textId="77777777" w:rsidR="007C7515" w:rsidRPr="00A56539" w:rsidRDefault="007C7515" w:rsidP="00564690">
            <w:pPr>
              <w:pStyle w:val="TableParagraph"/>
            </w:pPr>
            <w:r w:rsidRPr="00A56539">
              <w:t>How much do you remember (of the story)?</w:t>
            </w:r>
          </w:p>
          <w:p w14:paraId="2C8DD01E" w14:textId="77777777" w:rsidR="007C7515" w:rsidRPr="00A56539" w:rsidRDefault="007C7515" w:rsidP="00564690">
            <w:pPr>
              <w:pStyle w:val="TableParagraph"/>
            </w:pPr>
          </w:p>
          <w:p w14:paraId="5775CB70" w14:textId="77777777" w:rsidR="007C7515" w:rsidRPr="00A56539" w:rsidRDefault="007C7515" w:rsidP="00564690">
            <w:pPr>
              <w:pStyle w:val="TableParagraph"/>
            </w:pPr>
            <w:r w:rsidRPr="00A56539">
              <w:t>Have a look at the next section in your own time.</w:t>
            </w:r>
          </w:p>
          <w:p w14:paraId="5D0A7EE6" w14:textId="77777777" w:rsidR="007C7515" w:rsidRPr="00A56539" w:rsidRDefault="007C7515" w:rsidP="00564690">
            <w:pPr>
              <w:pStyle w:val="TableParagraph"/>
            </w:pPr>
          </w:p>
          <w:p w14:paraId="76B31704" w14:textId="77777777" w:rsidR="007C7515" w:rsidRPr="00A56539" w:rsidRDefault="007C7515" w:rsidP="00564690">
            <w:pPr>
              <w:pStyle w:val="TableParagraph"/>
            </w:pPr>
            <w:r w:rsidRPr="00A56539">
              <w:t>Let’s dramatize this story</w:t>
            </w:r>
          </w:p>
        </w:tc>
      </w:tr>
    </w:tbl>
    <w:p w14:paraId="06B26ACD" w14:textId="77777777" w:rsidR="00E72078" w:rsidRDefault="00E72078" w:rsidP="00E05428">
      <w:pPr>
        <w:pStyle w:val="a3"/>
        <w:spacing w:line="276" w:lineRule="auto"/>
        <w:jc w:val="both"/>
        <w:rPr>
          <w:rFonts w:cs="Times New Roman"/>
          <w:b/>
          <w:sz w:val="24"/>
          <w:szCs w:val="24"/>
        </w:rPr>
      </w:pPr>
    </w:p>
    <w:p w14:paraId="05B7E76F" w14:textId="77777777" w:rsidR="003749BB" w:rsidRDefault="003749BB" w:rsidP="003749BB">
      <w:pPr>
        <w:jc w:val="center"/>
        <w:rPr>
          <w:b/>
          <w:bCs/>
          <w:sz w:val="28"/>
        </w:rPr>
      </w:pPr>
      <w:r>
        <w:rPr>
          <w:b/>
          <w:bCs/>
          <w:sz w:val="28"/>
        </w:rPr>
        <w:t>Фрагмент урока английского языка</w:t>
      </w:r>
    </w:p>
    <w:p w14:paraId="7B364032" w14:textId="77777777" w:rsidR="003749BB" w:rsidRDefault="003749BB" w:rsidP="003749BB">
      <w:pPr>
        <w:jc w:val="center"/>
        <w:rPr>
          <w:b/>
          <w:bCs/>
          <w:sz w:val="28"/>
        </w:rPr>
      </w:pPr>
      <w:r w:rsidRPr="004F21F4">
        <w:rPr>
          <w:b/>
          <w:bCs/>
          <w:sz w:val="28"/>
          <w:u w:val="single"/>
        </w:rPr>
        <w:t>по обучению чтению</w:t>
      </w:r>
      <w:r>
        <w:rPr>
          <w:b/>
          <w:bCs/>
          <w:sz w:val="28"/>
        </w:rPr>
        <w:t xml:space="preserve"> на начальном этапе</w:t>
      </w:r>
    </w:p>
    <w:p w14:paraId="6B49CB2D" w14:textId="77777777" w:rsidR="003749BB" w:rsidRPr="004F21F4" w:rsidRDefault="003749BB" w:rsidP="003749BB">
      <w:pPr>
        <w:jc w:val="center"/>
        <w:rPr>
          <w:bCs/>
          <w:sz w:val="28"/>
        </w:rPr>
      </w:pPr>
    </w:p>
    <w:p w14:paraId="090477DC" w14:textId="77777777" w:rsidR="003749BB" w:rsidRDefault="003749BB" w:rsidP="003749BB">
      <w:pPr>
        <w:jc w:val="both"/>
        <w:rPr>
          <w:lang w:val="en-US"/>
        </w:rPr>
      </w:pPr>
      <w:r>
        <w:rPr>
          <w:b/>
          <w:bCs/>
        </w:rPr>
        <w:t>Проблема</w:t>
      </w:r>
      <w:r w:rsidRPr="003749BB">
        <w:rPr>
          <w:b/>
          <w:bCs/>
          <w:lang w:val="en-US"/>
        </w:rPr>
        <w:t xml:space="preserve">/ </w:t>
      </w:r>
      <w:r>
        <w:rPr>
          <w:b/>
          <w:bCs/>
        </w:rPr>
        <w:t>ситуации</w:t>
      </w:r>
      <w:r w:rsidRPr="003749BB">
        <w:rPr>
          <w:b/>
          <w:bCs/>
          <w:lang w:val="en-US"/>
        </w:rPr>
        <w:t>:</w:t>
      </w:r>
      <w:r w:rsidRPr="003749BB">
        <w:rPr>
          <w:lang w:val="en-US"/>
        </w:rPr>
        <w:t xml:space="preserve"> </w:t>
      </w:r>
      <w:r>
        <w:rPr>
          <w:lang w:val="en-US"/>
        </w:rPr>
        <w:t>Let</w:t>
      </w:r>
      <w:r w:rsidRPr="003749BB">
        <w:rPr>
          <w:lang w:val="en-US"/>
        </w:rPr>
        <w:t>’</w:t>
      </w:r>
      <w:r>
        <w:rPr>
          <w:lang w:val="en-US"/>
        </w:rPr>
        <w:t>s</w:t>
      </w:r>
      <w:r w:rsidRPr="003749BB">
        <w:rPr>
          <w:lang w:val="en-US"/>
        </w:rPr>
        <w:t xml:space="preserve"> </w:t>
      </w:r>
      <w:r>
        <w:rPr>
          <w:lang w:val="en-US"/>
        </w:rPr>
        <w:t>play</w:t>
      </w:r>
      <w:r w:rsidRPr="003749BB">
        <w:rPr>
          <w:lang w:val="en-US"/>
        </w:rPr>
        <w:t xml:space="preserve">!/ </w:t>
      </w:r>
      <w:r>
        <w:rPr>
          <w:lang w:val="en-US"/>
        </w:rPr>
        <w:t xml:space="preserve">Getting </w:t>
      </w:r>
      <w:r>
        <w:rPr>
          <w:lang w:val="en-GB"/>
        </w:rPr>
        <w:t>acquainted</w:t>
      </w:r>
      <w:r>
        <w:rPr>
          <w:lang w:val="en-US"/>
        </w:rPr>
        <w:t xml:space="preserve"> with somebody.</w:t>
      </w:r>
    </w:p>
    <w:p w14:paraId="0B76E5CD" w14:textId="77777777" w:rsidR="003749BB" w:rsidRDefault="003749BB" w:rsidP="003749BB">
      <w:pPr>
        <w:jc w:val="both"/>
        <w:rPr>
          <w:lang w:val="en-US"/>
        </w:rPr>
      </w:pPr>
      <w:r>
        <w:rPr>
          <w:b/>
          <w:bCs/>
        </w:rPr>
        <w:t>Речевые</w:t>
      </w:r>
      <w:r>
        <w:rPr>
          <w:b/>
          <w:bCs/>
          <w:lang w:val="en-US"/>
        </w:rPr>
        <w:t xml:space="preserve"> </w:t>
      </w:r>
      <w:r>
        <w:rPr>
          <w:b/>
          <w:bCs/>
        </w:rPr>
        <w:t>функции</w:t>
      </w:r>
      <w:r>
        <w:rPr>
          <w:b/>
          <w:bCs/>
          <w:lang w:val="en-US"/>
        </w:rPr>
        <w:t xml:space="preserve">: </w:t>
      </w:r>
      <w:r>
        <w:rPr>
          <w:lang w:val="en-US"/>
        </w:rPr>
        <w:t xml:space="preserve">describing a </w:t>
      </w:r>
      <w:r>
        <w:rPr>
          <w:lang w:val="en-GB"/>
        </w:rPr>
        <w:t>favourite</w:t>
      </w:r>
      <w:r>
        <w:rPr>
          <w:lang w:val="en-US"/>
        </w:rPr>
        <w:t xml:space="preserve"> toy; inviting someone to play; describing a family.</w:t>
      </w:r>
    </w:p>
    <w:p w14:paraId="6B5AA9C2" w14:textId="77777777" w:rsidR="003749BB" w:rsidRDefault="003749BB" w:rsidP="003749BB">
      <w:pPr>
        <w:jc w:val="both"/>
      </w:pPr>
      <w:r>
        <w:rPr>
          <w:b/>
          <w:bCs/>
        </w:rPr>
        <w:t>Цели урока:</w:t>
      </w:r>
      <w:r>
        <w:rPr>
          <w:b/>
          <w:bCs/>
        </w:rPr>
        <w:tab/>
        <w:t>практическая</w:t>
      </w:r>
      <w:r>
        <w:t>:</w:t>
      </w:r>
      <w:r>
        <w:tab/>
        <w:t>Формирование навыков понимания читаемого.</w:t>
      </w:r>
    </w:p>
    <w:p w14:paraId="102F71D6" w14:textId="77777777" w:rsidR="003749BB" w:rsidRDefault="003749BB" w:rsidP="003749BB">
      <w:pPr>
        <w:ind w:left="708" w:firstLine="708"/>
        <w:jc w:val="both"/>
      </w:pPr>
      <w:r>
        <w:rPr>
          <w:b/>
          <w:bCs/>
        </w:rPr>
        <w:t>образовательная:</w:t>
      </w:r>
      <w:r>
        <w:tab/>
        <w:t>Знакомство с играми, с семьей.</w:t>
      </w:r>
    </w:p>
    <w:p w14:paraId="072EEA0D" w14:textId="77777777" w:rsidR="003749BB" w:rsidRDefault="003749BB" w:rsidP="003749BB">
      <w:pPr>
        <w:ind w:left="708" w:firstLine="708"/>
        <w:jc w:val="both"/>
      </w:pPr>
      <w:r>
        <w:rPr>
          <w:b/>
          <w:bCs/>
        </w:rPr>
        <w:t>воспитательная:</w:t>
      </w:r>
      <w:r>
        <w:rPr>
          <w:b/>
          <w:bCs/>
        </w:rPr>
        <w:tab/>
      </w:r>
      <w:r>
        <w:t>Формирование навыков речевого этикета.</w:t>
      </w:r>
    </w:p>
    <w:p w14:paraId="2DD596E4" w14:textId="77777777" w:rsidR="003749BB" w:rsidRDefault="003749BB" w:rsidP="003749BB">
      <w:pPr>
        <w:ind w:left="3540" w:hanging="2124"/>
        <w:jc w:val="both"/>
      </w:pPr>
      <w:r>
        <w:rPr>
          <w:b/>
          <w:bCs/>
        </w:rPr>
        <w:t>развивающая:</w:t>
      </w:r>
      <w:r>
        <w:tab/>
        <w:t>Развитие памяти, механизмов восприятия и узнавания изучаемого языкового материала.</w:t>
      </w:r>
    </w:p>
    <w:p w14:paraId="760A7C12" w14:textId="77777777" w:rsidR="003749BB" w:rsidRDefault="003749BB" w:rsidP="003749BB">
      <w:pPr>
        <w:jc w:val="both"/>
      </w:pPr>
      <w:r>
        <w:rPr>
          <w:b/>
          <w:bCs/>
        </w:rPr>
        <w:t>Сопутствующие задачи:</w:t>
      </w:r>
      <w:r>
        <w:t xml:space="preserve"> Совершенствование навыков техники чтения.</w:t>
      </w:r>
    </w:p>
    <w:p w14:paraId="0B46B72D" w14:textId="77777777" w:rsidR="003749BB" w:rsidRDefault="003749BB" w:rsidP="003749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750"/>
        <w:gridCol w:w="4140"/>
        <w:gridCol w:w="1800"/>
        <w:gridCol w:w="926"/>
      </w:tblGrid>
      <w:tr w:rsidR="003749BB" w14:paraId="21FE3BF7" w14:textId="77777777" w:rsidTr="00137DE6">
        <w:trPr>
          <w:jc w:val="center"/>
        </w:trPr>
        <w:tc>
          <w:tcPr>
            <w:tcW w:w="1368" w:type="dxa"/>
            <w:vMerge w:val="restart"/>
            <w:vAlign w:val="center"/>
          </w:tcPr>
          <w:p w14:paraId="32EDFDE8" w14:textId="77777777" w:rsidR="003749BB" w:rsidRPr="00AD4C3C" w:rsidRDefault="003749BB" w:rsidP="00137DE6">
            <w:pPr>
              <w:jc w:val="center"/>
              <w:rPr>
                <w:b/>
              </w:rPr>
            </w:pPr>
            <w:r w:rsidRPr="00AD4C3C">
              <w:rPr>
                <w:b/>
              </w:rPr>
              <w:t>Этап</w:t>
            </w:r>
          </w:p>
        </w:tc>
        <w:tc>
          <w:tcPr>
            <w:tcW w:w="1750" w:type="dxa"/>
            <w:vMerge w:val="restart"/>
            <w:vAlign w:val="center"/>
          </w:tcPr>
          <w:p w14:paraId="6F328ED6" w14:textId="77777777" w:rsidR="003749BB" w:rsidRPr="00AD4C3C" w:rsidRDefault="003749BB" w:rsidP="00137DE6">
            <w:pPr>
              <w:jc w:val="center"/>
              <w:rPr>
                <w:b/>
              </w:rPr>
            </w:pPr>
            <w:r w:rsidRPr="00AD4C3C">
              <w:rPr>
                <w:b/>
              </w:rPr>
              <w:t>Задача этапа</w:t>
            </w:r>
          </w:p>
        </w:tc>
        <w:tc>
          <w:tcPr>
            <w:tcW w:w="5940" w:type="dxa"/>
            <w:gridSpan w:val="2"/>
            <w:vAlign w:val="center"/>
          </w:tcPr>
          <w:p w14:paraId="019E949E" w14:textId="77777777" w:rsidR="003749BB" w:rsidRPr="00AD4C3C" w:rsidRDefault="003749BB" w:rsidP="00137DE6">
            <w:pPr>
              <w:jc w:val="center"/>
              <w:rPr>
                <w:b/>
              </w:rPr>
            </w:pPr>
            <w:r w:rsidRPr="00AD4C3C">
              <w:rPr>
                <w:b/>
              </w:rPr>
              <w:t>Содержание</w:t>
            </w:r>
          </w:p>
        </w:tc>
        <w:tc>
          <w:tcPr>
            <w:tcW w:w="926" w:type="dxa"/>
            <w:vMerge w:val="restart"/>
            <w:vAlign w:val="center"/>
          </w:tcPr>
          <w:p w14:paraId="3BB82207" w14:textId="77777777" w:rsidR="003749BB" w:rsidRPr="00AD4C3C" w:rsidRDefault="003749BB" w:rsidP="00137DE6">
            <w:pPr>
              <w:jc w:val="center"/>
              <w:rPr>
                <w:b/>
              </w:rPr>
            </w:pPr>
            <w:r w:rsidRPr="00AD4C3C">
              <w:rPr>
                <w:b/>
              </w:rPr>
              <w:t>Время</w:t>
            </w:r>
          </w:p>
        </w:tc>
      </w:tr>
      <w:tr w:rsidR="003749BB" w14:paraId="04398543" w14:textId="77777777" w:rsidTr="00137DE6">
        <w:trPr>
          <w:jc w:val="center"/>
        </w:trPr>
        <w:tc>
          <w:tcPr>
            <w:tcW w:w="1368" w:type="dxa"/>
            <w:vMerge/>
          </w:tcPr>
          <w:p w14:paraId="314F345E" w14:textId="77777777" w:rsidR="003749BB" w:rsidRDefault="003749BB" w:rsidP="00137DE6">
            <w:pPr>
              <w:jc w:val="center"/>
            </w:pPr>
          </w:p>
        </w:tc>
        <w:tc>
          <w:tcPr>
            <w:tcW w:w="1750" w:type="dxa"/>
            <w:vMerge/>
          </w:tcPr>
          <w:p w14:paraId="4698D87C" w14:textId="77777777" w:rsidR="003749BB" w:rsidRDefault="003749BB" w:rsidP="00137DE6">
            <w:pPr>
              <w:jc w:val="center"/>
            </w:pPr>
          </w:p>
        </w:tc>
        <w:tc>
          <w:tcPr>
            <w:tcW w:w="4140" w:type="dxa"/>
          </w:tcPr>
          <w:p w14:paraId="70B5DAD2" w14:textId="77777777" w:rsidR="003749BB" w:rsidRDefault="003749BB" w:rsidP="00137DE6">
            <w:pPr>
              <w:jc w:val="center"/>
            </w:pPr>
            <w:r w:rsidRPr="00AD4C3C">
              <w:rPr>
                <w:b/>
                <w:bCs/>
                <w:lang w:val="de-DE"/>
              </w:rPr>
              <w:t>Teacher</w:t>
            </w:r>
          </w:p>
        </w:tc>
        <w:tc>
          <w:tcPr>
            <w:tcW w:w="1800" w:type="dxa"/>
          </w:tcPr>
          <w:p w14:paraId="0B9898F6" w14:textId="77777777" w:rsidR="003749BB" w:rsidRPr="00AD4C3C" w:rsidRDefault="003749BB" w:rsidP="00137DE6">
            <w:pPr>
              <w:jc w:val="center"/>
              <w:rPr>
                <w:b/>
              </w:rPr>
            </w:pPr>
            <w:r w:rsidRPr="00AD4C3C">
              <w:rPr>
                <w:b/>
                <w:lang w:val="de-DE"/>
              </w:rPr>
              <w:t>Pupils</w:t>
            </w:r>
          </w:p>
        </w:tc>
        <w:tc>
          <w:tcPr>
            <w:tcW w:w="926" w:type="dxa"/>
            <w:vMerge/>
          </w:tcPr>
          <w:p w14:paraId="7830D3C8" w14:textId="77777777" w:rsidR="003749BB" w:rsidRDefault="003749BB" w:rsidP="00137DE6">
            <w:pPr>
              <w:jc w:val="center"/>
            </w:pPr>
          </w:p>
        </w:tc>
      </w:tr>
      <w:tr w:rsidR="003749BB" w14:paraId="16DBEDE7" w14:textId="77777777" w:rsidTr="00137DE6">
        <w:trPr>
          <w:jc w:val="center"/>
        </w:trPr>
        <w:tc>
          <w:tcPr>
            <w:tcW w:w="1368" w:type="dxa"/>
          </w:tcPr>
          <w:p w14:paraId="2DBA1A81" w14:textId="77777777" w:rsidR="003749BB" w:rsidRDefault="003749BB" w:rsidP="00137DE6">
            <w:pPr>
              <w:jc w:val="center"/>
            </w:pPr>
            <w:r>
              <w:t>Начало урока</w:t>
            </w:r>
          </w:p>
        </w:tc>
        <w:tc>
          <w:tcPr>
            <w:tcW w:w="1750" w:type="dxa"/>
          </w:tcPr>
          <w:p w14:paraId="5797A56C" w14:textId="77777777" w:rsidR="003749BB" w:rsidRDefault="003749BB" w:rsidP="00137DE6">
            <w:pPr>
              <w:jc w:val="center"/>
            </w:pPr>
            <w:r>
              <w:t>Введение в атмосферу иноязычного общения</w:t>
            </w:r>
          </w:p>
        </w:tc>
        <w:tc>
          <w:tcPr>
            <w:tcW w:w="4140" w:type="dxa"/>
          </w:tcPr>
          <w:p w14:paraId="6FB202EA" w14:textId="77777777" w:rsidR="003749BB" w:rsidRDefault="003749BB" w:rsidP="00137DE6">
            <w:pPr>
              <w:jc w:val="both"/>
            </w:pPr>
            <w:r w:rsidRPr="003749BB">
              <w:rPr>
                <w:lang w:val="en-US"/>
              </w:rPr>
              <w:t xml:space="preserve">– </w:t>
            </w:r>
            <w:r w:rsidRPr="00AD4C3C">
              <w:rPr>
                <w:lang w:val="en-US"/>
              </w:rPr>
              <w:t>Good morning, children! I’m very glad to see you today. How are you, Kate? Are you fine today, Pete? Let’s play a bit.</w:t>
            </w:r>
          </w:p>
        </w:tc>
        <w:tc>
          <w:tcPr>
            <w:tcW w:w="1800" w:type="dxa"/>
          </w:tcPr>
          <w:p w14:paraId="1B26AD51" w14:textId="77777777" w:rsidR="003749BB" w:rsidRDefault="003749BB" w:rsidP="00137DE6">
            <w:pPr>
              <w:jc w:val="center"/>
            </w:pPr>
          </w:p>
        </w:tc>
        <w:tc>
          <w:tcPr>
            <w:tcW w:w="926" w:type="dxa"/>
            <w:vAlign w:val="center"/>
          </w:tcPr>
          <w:p w14:paraId="35D3BBE4" w14:textId="77777777" w:rsidR="003749BB" w:rsidRDefault="003749BB" w:rsidP="00137DE6">
            <w:pPr>
              <w:jc w:val="center"/>
            </w:pPr>
            <w:r>
              <w:t>3</w:t>
            </w:r>
          </w:p>
        </w:tc>
      </w:tr>
      <w:tr w:rsidR="003749BB" w14:paraId="0DF00574" w14:textId="77777777" w:rsidTr="00137DE6">
        <w:trPr>
          <w:jc w:val="center"/>
        </w:trPr>
        <w:tc>
          <w:tcPr>
            <w:tcW w:w="1368" w:type="dxa"/>
          </w:tcPr>
          <w:p w14:paraId="0E4262C1" w14:textId="77777777" w:rsidR="003749BB" w:rsidRDefault="003749BB" w:rsidP="00137DE6">
            <w:pPr>
              <w:jc w:val="center"/>
            </w:pPr>
            <w:r>
              <w:t>Игровой этап</w:t>
            </w:r>
          </w:p>
        </w:tc>
        <w:tc>
          <w:tcPr>
            <w:tcW w:w="1750" w:type="dxa"/>
          </w:tcPr>
          <w:p w14:paraId="23D3438E" w14:textId="77777777" w:rsidR="003749BB" w:rsidRDefault="003749BB" w:rsidP="00137DE6">
            <w:pPr>
              <w:jc w:val="center"/>
            </w:pPr>
            <w:r>
              <w:t>Совершенст-вование навыков техники чтения</w:t>
            </w:r>
          </w:p>
        </w:tc>
        <w:tc>
          <w:tcPr>
            <w:tcW w:w="4140" w:type="dxa"/>
          </w:tcPr>
          <w:p w14:paraId="7AD37653" w14:textId="77777777" w:rsidR="003749BB" w:rsidRPr="00886698" w:rsidRDefault="003749BB" w:rsidP="00137DE6">
            <w:pPr>
              <w:jc w:val="both"/>
            </w:pPr>
            <w:r w:rsidRPr="003749BB">
              <w:rPr>
                <w:lang w:val="en-US"/>
              </w:rPr>
              <w:t xml:space="preserve">– </w:t>
            </w:r>
            <w:r w:rsidRPr="00AD4C3C">
              <w:rPr>
                <w:lang w:val="en-US"/>
              </w:rPr>
              <w:t>Let’s play a bit. I’d like to divide you into two teams. Let</w:t>
            </w:r>
            <w:r w:rsidRPr="00886698">
              <w:t>’</w:t>
            </w:r>
            <w:r w:rsidRPr="00AD4C3C">
              <w:rPr>
                <w:lang w:val="en-US"/>
              </w:rPr>
              <w:t>s</w:t>
            </w:r>
            <w:r w:rsidRPr="00886698">
              <w:t xml:space="preserve"> </w:t>
            </w:r>
            <w:r w:rsidRPr="00AD4C3C">
              <w:rPr>
                <w:lang w:val="en-US"/>
              </w:rPr>
              <w:t>give</w:t>
            </w:r>
            <w:r w:rsidRPr="00886698">
              <w:t xml:space="preserve"> </w:t>
            </w:r>
            <w:r w:rsidRPr="00AD4C3C">
              <w:rPr>
                <w:lang w:val="en-US"/>
              </w:rPr>
              <w:t>them</w:t>
            </w:r>
            <w:r w:rsidRPr="00886698">
              <w:t xml:space="preserve"> </w:t>
            </w:r>
            <w:r w:rsidRPr="00AD4C3C">
              <w:rPr>
                <w:lang w:val="en-US"/>
              </w:rPr>
              <w:t>names</w:t>
            </w:r>
            <w:r w:rsidRPr="00886698">
              <w:t>.</w:t>
            </w:r>
          </w:p>
          <w:p w14:paraId="1D6F42E5" w14:textId="77777777" w:rsidR="003749BB" w:rsidRPr="00AD4C3C" w:rsidRDefault="003749BB" w:rsidP="00137DE6">
            <w:pPr>
              <w:jc w:val="center"/>
              <w:rPr>
                <w:i/>
                <w:iCs/>
              </w:rPr>
            </w:pPr>
            <w:r w:rsidRPr="00AD4C3C">
              <w:rPr>
                <w:i/>
                <w:iCs/>
              </w:rPr>
              <w:t>(Каждый раз учитель переводит все инструкции на родной язык).</w:t>
            </w:r>
          </w:p>
          <w:p w14:paraId="5065FEAB" w14:textId="77777777" w:rsidR="003749BB" w:rsidRPr="00AD4C3C" w:rsidRDefault="003749BB" w:rsidP="00137DE6">
            <w:pPr>
              <w:jc w:val="both"/>
              <w:rPr>
                <w:lang w:val="en-US"/>
              </w:rPr>
            </w:pPr>
            <w:r w:rsidRPr="00AD4C3C">
              <w:rPr>
                <w:lang w:val="en-US"/>
              </w:rPr>
              <w:t>– I’ll mark your points.</w:t>
            </w:r>
          </w:p>
          <w:p w14:paraId="73E7B7CA" w14:textId="77777777" w:rsidR="003749BB" w:rsidRPr="00AD4C3C" w:rsidRDefault="003749BB" w:rsidP="00137DE6">
            <w:pPr>
              <w:jc w:val="both"/>
              <w:rPr>
                <w:lang w:val="en-US"/>
              </w:rPr>
            </w:pPr>
            <w:r w:rsidRPr="00AD4C3C">
              <w:rPr>
                <w:lang w:val="en-US"/>
              </w:rPr>
              <w:t>1. – Look at the words on the blackboard, and then say who can speak and who can’t.</w:t>
            </w:r>
          </w:p>
          <w:p w14:paraId="1B82C023" w14:textId="77777777" w:rsidR="003749BB" w:rsidRPr="003749BB" w:rsidRDefault="003749BB" w:rsidP="00137DE6">
            <w:pPr>
              <w:pStyle w:val="3"/>
              <w:rPr>
                <w:i/>
                <w:iCs/>
                <w:lang w:val="en-US"/>
              </w:rPr>
            </w:pPr>
            <w:r w:rsidRPr="003749BB">
              <w:rPr>
                <w:i/>
                <w:iCs/>
                <w:lang w:val="en-US"/>
              </w:rPr>
              <w:t>(a cat, a boy, a sister, a dog, a game, a father, a pig, a mother, a brother).</w:t>
            </w:r>
          </w:p>
          <w:p w14:paraId="0211CD05" w14:textId="77777777" w:rsidR="003749BB" w:rsidRPr="00AD4C3C" w:rsidRDefault="003749BB" w:rsidP="00137DE6">
            <w:pPr>
              <w:jc w:val="both"/>
              <w:rPr>
                <w:lang w:val="en-US"/>
              </w:rPr>
            </w:pPr>
            <w:r w:rsidRPr="00AD4C3C">
              <w:rPr>
                <w:lang w:val="en-US"/>
              </w:rPr>
              <w:t>– Good guys!</w:t>
            </w:r>
          </w:p>
          <w:p w14:paraId="7FF2E52C" w14:textId="77777777" w:rsidR="003749BB" w:rsidRPr="00AC6EBE" w:rsidRDefault="003749BB" w:rsidP="00137DE6">
            <w:pPr>
              <w:jc w:val="both"/>
            </w:pPr>
            <w:r w:rsidRPr="00AD4C3C">
              <w:rPr>
                <w:lang w:val="en-US"/>
              </w:rPr>
              <w:t xml:space="preserve">2. – Let’s continue playing. I’ll give a card to every team and mark the words with the sounds </w:t>
            </w:r>
            <w:r w:rsidRPr="00AD4C3C">
              <w:rPr>
                <w:lang w:val="en-US"/>
              </w:rPr>
              <w:lastRenderedPageBreak/>
              <w:t>[eı] and [æ] and read them. (e.g. a table</w:t>
            </w:r>
            <w:r>
              <w:t xml:space="preserve"> …)</w:t>
            </w:r>
          </w:p>
          <w:p w14:paraId="244EB735" w14:textId="77777777" w:rsidR="003749BB" w:rsidRPr="00AD4C3C" w:rsidRDefault="003749BB" w:rsidP="00137DE6">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762"/>
              <w:gridCol w:w="762"/>
            </w:tblGrid>
            <w:tr w:rsidR="003749BB" w14:paraId="525A754E" w14:textId="77777777" w:rsidTr="00137DE6">
              <w:trPr>
                <w:jc w:val="center"/>
              </w:trPr>
              <w:tc>
                <w:tcPr>
                  <w:tcW w:w="1243" w:type="dxa"/>
                  <w:tcBorders>
                    <w:right w:val="nil"/>
                  </w:tcBorders>
                </w:tcPr>
                <w:p w14:paraId="7AD73E26" w14:textId="77777777" w:rsidR="003749BB" w:rsidRDefault="003749BB" w:rsidP="00137DE6">
                  <w:pPr>
                    <w:jc w:val="center"/>
                  </w:pPr>
                </w:p>
              </w:tc>
              <w:tc>
                <w:tcPr>
                  <w:tcW w:w="1524" w:type="dxa"/>
                  <w:gridSpan w:val="2"/>
                  <w:tcBorders>
                    <w:left w:val="nil"/>
                  </w:tcBorders>
                </w:tcPr>
                <w:p w14:paraId="2E78261A" w14:textId="77777777" w:rsidR="003749BB" w:rsidRPr="00AD4C3C" w:rsidRDefault="003749BB" w:rsidP="00137DE6">
                  <w:pPr>
                    <w:jc w:val="center"/>
                    <w:rPr>
                      <w:b/>
                      <w:lang w:val="en-US"/>
                    </w:rPr>
                  </w:pPr>
                  <w:r w:rsidRPr="00AD4C3C">
                    <w:rPr>
                      <w:b/>
                      <w:lang w:val="en-US"/>
                    </w:rPr>
                    <w:t>Aa</w:t>
                  </w:r>
                </w:p>
              </w:tc>
            </w:tr>
            <w:tr w:rsidR="003749BB" w:rsidRPr="003445FE" w14:paraId="4C625A2C" w14:textId="77777777" w:rsidTr="00137DE6">
              <w:trPr>
                <w:jc w:val="center"/>
              </w:trPr>
              <w:tc>
                <w:tcPr>
                  <w:tcW w:w="1243" w:type="dxa"/>
                  <w:vMerge w:val="restart"/>
                </w:tcPr>
                <w:p w14:paraId="73532493" w14:textId="77777777" w:rsidR="003749BB" w:rsidRPr="00AD4C3C" w:rsidRDefault="003749BB" w:rsidP="00137DE6">
                  <w:pPr>
                    <w:jc w:val="center"/>
                    <w:rPr>
                      <w:sz w:val="22"/>
                      <w:lang w:val="en-US"/>
                    </w:rPr>
                  </w:pPr>
                </w:p>
                <w:p w14:paraId="57AF032D" w14:textId="77777777" w:rsidR="003749BB" w:rsidRPr="00AD4C3C" w:rsidRDefault="003749BB" w:rsidP="00137DE6">
                  <w:pPr>
                    <w:jc w:val="both"/>
                    <w:rPr>
                      <w:sz w:val="22"/>
                      <w:lang w:val="en-US"/>
                    </w:rPr>
                  </w:pPr>
                  <w:r w:rsidRPr="00AD4C3C">
                    <w:rPr>
                      <w:sz w:val="22"/>
                      <w:lang w:val="en-US"/>
                    </w:rPr>
                    <w:t>am</w:t>
                  </w:r>
                </w:p>
                <w:p w14:paraId="7019C537" w14:textId="77777777" w:rsidR="003749BB" w:rsidRPr="00AD4C3C" w:rsidRDefault="003749BB" w:rsidP="00137DE6">
                  <w:pPr>
                    <w:jc w:val="both"/>
                    <w:rPr>
                      <w:sz w:val="22"/>
                      <w:lang w:val="en-US"/>
                    </w:rPr>
                  </w:pPr>
                  <w:r w:rsidRPr="00AD4C3C">
                    <w:rPr>
                      <w:sz w:val="22"/>
                      <w:lang w:val="en-US"/>
                    </w:rPr>
                    <w:t>and</w:t>
                  </w:r>
                </w:p>
                <w:p w14:paraId="27AFB017" w14:textId="77777777" w:rsidR="003749BB" w:rsidRPr="00AD4C3C" w:rsidRDefault="003749BB" w:rsidP="00137DE6">
                  <w:pPr>
                    <w:jc w:val="both"/>
                    <w:rPr>
                      <w:sz w:val="22"/>
                      <w:lang w:val="en-US"/>
                    </w:rPr>
                  </w:pPr>
                  <w:r w:rsidRPr="00AD4C3C">
                    <w:rPr>
                      <w:sz w:val="22"/>
                      <w:lang w:val="en-US"/>
                    </w:rPr>
                    <w:t>Ann</w:t>
                  </w:r>
                </w:p>
                <w:p w14:paraId="1A03256B" w14:textId="77777777" w:rsidR="003749BB" w:rsidRPr="00AD4C3C" w:rsidRDefault="003749BB" w:rsidP="00137DE6">
                  <w:pPr>
                    <w:jc w:val="both"/>
                    <w:rPr>
                      <w:sz w:val="22"/>
                      <w:lang w:val="en-US"/>
                    </w:rPr>
                  </w:pPr>
                  <w:r w:rsidRPr="00AD4C3C">
                    <w:rPr>
                      <w:sz w:val="22"/>
                      <w:lang w:val="en-US"/>
                    </w:rPr>
                    <w:t>family</w:t>
                  </w:r>
                </w:p>
                <w:p w14:paraId="05BF4328" w14:textId="77777777" w:rsidR="003749BB" w:rsidRPr="00AD4C3C" w:rsidRDefault="003749BB" w:rsidP="00137DE6">
                  <w:pPr>
                    <w:jc w:val="both"/>
                    <w:rPr>
                      <w:sz w:val="22"/>
                      <w:lang w:val="en-US"/>
                    </w:rPr>
                  </w:pPr>
                  <w:smartTag w:uri="urn:schemas-microsoft-com:office:smarttags" w:element="place">
                    <w:r w:rsidRPr="00AD4C3C">
                      <w:rPr>
                        <w:sz w:val="22"/>
                        <w:lang w:val="en-US"/>
                      </w:rPr>
                      <w:t>Africa</w:t>
                    </w:r>
                  </w:smartTag>
                </w:p>
                <w:p w14:paraId="157FFB5F" w14:textId="77777777" w:rsidR="003749BB" w:rsidRPr="00AD4C3C" w:rsidRDefault="003749BB" w:rsidP="00137DE6">
                  <w:pPr>
                    <w:jc w:val="both"/>
                    <w:rPr>
                      <w:sz w:val="22"/>
                      <w:lang w:val="en-US"/>
                    </w:rPr>
                  </w:pPr>
                  <w:r w:rsidRPr="00AD4C3C">
                    <w:rPr>
                      <w:sz w:val="22"/>
                      <w:lang w:val="en-US"/>
                    </w:rPr>
                    <w:t>thanks</w:t>
                  </w:r>
                </w:p>
                <w:p w14:paraId="69DB3AEF" w14:textId="77777777" w:rsidR="003749BB" w:rsidRPr="00AD4C3C" w:rsidRDefault="003749BB" w:rsidP="00137DE6">
                  <w:pPr>
                    <w:jc w:val="both"/>
                    <w:rPr>
                      <w:lang w:val="en-US"/>
                    </w:rPr>
                  </w:pPr>
                  <w:r w:rsidRPr="00AD4C3C">
                    <w:rPr>
                      <w:lang w:val="en-US"/>
                    </w:rPr>
                    <w:t>cat, etc.</w:t>
                  </w:r>
                </w:p>
              </w:tc>
              <w:tc>
                <w:tcPr>
                  <w:tcW w:w="762" w:type="dxa"/>
                </w:tcPr>
                <w:p w14:paraId="1A70D159" w14:textId="77777777" w:rsidR="003749BB" w:rsidRPr="00AD4C3C" w:rsidRDefault="003749BB" w:rsidP="00137DE6">
                  <w:pPr>
                    <w:jc w:val="center"/>
                    <w:rPr>
                      <w:b/>
                      <w:bCs/>
                      <w:sz w:val="22"/>
                      <w:lang w:val="en-US"/>
                    </w:rPr>
                  </w:pPr>
                  <w:r w:rsidRPr="00AD4C3C">
                    <w:rPr>
                      <w:b/>
                      <w:bCs/>
                      <w:sz w:val="22"/>
                      <w:lang w:val="en-US"/>
                    </w:rPr>
                    <w:t>[ eı ]</w:t>
                  </w:r>
                </w:p>
              </w:tc>
              <w:tc>
                <w:tcPr>
                  <w:tcW w:w="762" w:type="dxa"/>
                </w:tcPr>
                <w:p w14:paraId="751BF3BC" w14:textId="77777777" w:rsidR="003749BB" w:rsidRPr="00AD4C3C" w:rsidRDefault="003749BB" w:rsidP="00137DE6">
                  <w:pPr>
                    <w:jc w:val="center"/>
                    <w:rPr>
                      <w:b/>
                      <w:bCs/>
                      <w:sz w:val="22"/>
                      <w:lang w:val="en-US"/>
                    </w:rPr>
                  </w:pPr>
                  <w:r w:rsidRPr="00AD4C3C">
                    <w:rPr>
                      <w:b/>
                      <w:bCs/>
                      <w:sz w:val="22"/>
                      <w:lang w:val="en-US"/>
                    </w:rPr>
                    <w:t>[ æ ]</w:t>
                  </w:r>
                </w:p>
              </w:tc>
            </w:tr>
            <w:tr w:rsidR="003749BB" w:rsidRPr="003445FE" w14:paraId="0C1D0FAF" w14:textId="77777777" w:rsidTr="00137DE6">
              <w:trPr>
                <w:trHeight w:val="240"/>
                <w:jc w:val="center"/>
              </w:trPr>
              <w:tc>
                <w:tcPr>
                  <w:tcW w:w="1243" w:type="dxa"/>
                  <w:vMerge/>
                  <w:tcBorders>
                    <w:bottom w:val="single" w:sz="4" w:space="0" w:color="auto"/>
                  </w:tcBorders>
                </w:tcPr>
                <w:p w14:paraId="742A32F5" w14:textId="77777777" w:rsidR="003749BB" w:rsidRPr="003749BB" w:rsidRDefault="003749BB" w:rsidP="00137DE6">
                  <w:pPr>
                    <w:jc w:val="center"/>
                    <w:rPr>
                      <w:lang w:val="en-US"/>
                    </w:rPr>
                  </w:pPr>
                </w:p>
              </w:tc>
              <w:tc>
                <w:tcPr>
                  <w:tcW w:w="762" w:type="dxa"/>
                  <w:tcBorders>
                    <w:bottom w:val="single" w:sz="4" w:space="0" w:color="auto"/>
                  </w:tcBorders>
                </w:tcPr>
                <w:p w14:paraId="11F1CD34" w14:textId="77777777" w:rsidR="003749BB" w:rsidRPr="003749BB" w:rsidRDefault="003749BB" w:rsidP="00137DE6">
                  <w:pPr>
                    <w:jc w:val="center"/>
                    <w:rPr>
                      <w:lang w:val="en-US"/>
                    </w:rPr>
                  </w:pPr>
                </w:p>
              </w:tc>
              <w:tc>
                <w:tcPr>
                  <w:tcW w:w="762" w:type="dxa"/>
                  <w:tcBorders>
                    <w:bottom w:val="single" w:sz="4" w:space="0" w:color="auto"/>
                  </w:tcBorders>
                </w:tcPr>
                <w:p w14:paraId="045A0276" w14:textId="77777777" w:rsidR="003749BB" w:rsidRPr="003749BB" w:rsidRDefault="003749BB" w:rsidP="00137DE6">
                  <w:pPr>
                    <w:jc w:val="center"/>
                    <w:rPr>
                      <w:lang w:val="en-US"/>
                    </w:rPr>
                  </w:pPr>
                </w:p>
              </w:tc>
            </w:tr>
          </w:tbl>
          <w:p w14:paraId="51EF637F" w14:textId="77777777" w:rsidR="003749BB" w:rsidRPr="003749BB" w:rsidRDefault="003749BB" w:rsidP="00137DE6">
            <w:pPr>
              <w:jc w:val="both"/>
              <w:rPr>
                <w:sz w:val="16"/>
                <w:szCs w:val="16"/>
                <w:lang w:val="en-US"/>
              </w:rPr>
            </w:pPr>
          </w:p>
          <w:p w14:paraId="67C8DE72" w14:textId="77777777" w:rsidR="003749BB" w:rsidRPr="00AD4C3C" w:rsidRDefault="003749BB" w:rsidP="00137DE6">
            <w:pPr>
              <w:jc w:val="both"/>
              <w:rPr>
                <w:lang w:val="en-US"/>
              </w:rPr>
            </w:pPr>
            <w:r w:rsidRPr="00AD4C3C">
              <w:rPr>
                <w:lang w:val="en-US"/>
              </w:rPr>
              <w:t>– Good guys!</w:t>
            </w:r>
          </w:p>
        </w:tc>
        <w:tc>
          <w:tcPr>
            <w:tcW w:w="1800" w:type="dxa"/>
          </w:tcPr>
          <w:p w14:paraId="200A970E" w14:textId="77777777" w:rsidR="003749BB" w:rsidRPr="003749BB" w:rsidRDefault="003749BB" w:rsidP="00137DE6">
            <w:pPr>
              <w:pStyle w:val="1"/>
              <w:rPr>
                <w:rFonts w:ascii="Times New Roman" w:hAnsi="Times New Roman" w:cs="Times New Roman"/>
                <w:b w:val="0"/>
                <w:bCs w:val="0"/>
                <w:color w:val="auto"/>
                <w:sz w:val="20"/>
                <w:szCs w:val="20"/>
                <w:lang w:val="en-US"/>
              </w:rPr>
            </w:pPr>
            <w:r w:rsidRPr="003749BB">
              <w:rPr>
                <w:rFonts w:ascii="Times New Roman" w:hAnsi="Times New Roman" w:cs="Times New Roman"/>
                <w:b w:val="0"/>
                <w:bCs w:val="0"/>
                <w:color w:val="auto"/>
                <w:sz w:val="20"/>
                <w:szCs w:val="20"/>
                <w:lang w:val="en-US"/>
              </w:rPr>
              <w:lastRenderedPageBreak/>
              <w:t>Pupils offer different names (e.g. “Spot” and “Pussy”)</w:t>
            </w:r>
          </w:p>
          <w:p w14:paraId="5151AD2E" w14:textId="77777777" w:rsidR="003749BB" w:rsidRPr="00AD4C3C" w:rsidRDefault="003749BB" w:rsidP="00137DE6">
            <w:pPr>
              <w:rPr>
                <w:lang w:val="en-US"/>
              </w:rPr>
            </w:pPr>
          </w:p>
          <w:p w14:paraId="456DA749" w14:textId="77777777" w:rsidR="003749BB" w:rsidRPr="00AD4C3C" w:rsidRDefault="003749BB" w:rsidP="00137DE6">
            <w:pPr>
              <w:rPr>
                <w:lang w:val="en-US"/>
              </w:rPr>
            </w:pPr>
          </w:p>
          <w:p w14:paraId="1AB772BD" w14:textId="77777777" w:rsidR="003749BB" w:rsidRPr="00AD4C3C" w:rsidRDefault="003749BB" w:rsidP="00137DE6">
            <w:pPr>
              <w:jc w:val="center"/>
              <w:rPr>
                <w:lang w:val="en-US"/>
              </w:rPr>
            </w:pPr>
            <w:r w:rsidRPr="00AD4C3C">
              <w:rPr>
                <w:lang w:val="en-US"/>
              </w:rPr>
              <w:t>Pupils one by one from each group read the necessary</w:t>
            </w:r>
          </w:p>
          <w:p w14:paraId="0AB980A0" w14:textId="77777777" w:rsidR="003749BB" w:rsidRPr="00AD4C3C" w:rsidRDefault="003749BB" w:rsidP="00137DE6">
            <w:pPr>
              <w:rPr>
                <w:lang w:val="en-US"/>
              </w:rPr>
            </w:pPr>
          </w:p>
          <w:p w14:paraId="098823F0" w14:textId="77777777" w:rsidR="003749BB" w:rsidRPr="00AD4C3C" w:rsidRDefault="003749BB" w:rsidP="00137DE6">
            <w:pPr>
              <w:rPr>
                <w:lang w:val="en-US"/>
              </w:rPr>
            </w:pPr>
          </w:p>
          <w:p w14:paraId="46D76F4D" w14:textId="77777777" w:rsidR="003749BB" w:rsidRPr="00AD4C3C" w:rsidRDefault="003749BB" w:rsidP="00137DE6">
            <w:pPr>
              <w:jc w:val="center"/>
              <w:rPr>
                <w:lang w:val="en-US"/>
              </w:rPr>
            </w:pPr>
            <w:r w:rsidRPr="00AD4C3C">
              <w:rPr>
                <w:lang w:val="en-US"/>
              </w:rPr>
              <w:t>Pupils read them one by one and mark the words</w:t>
            </w:r>
          </w:p>
        </w:tc>
        <w:tc>
          <w:tcPr>
            <w:tcW w:w="926" w:type="dxa"/>
            <w:vAlign w:val="center"/>
          </w:tcPr>
          <w:p w14:paraId="51D5B0E4" w14:textId="77777777" w:rsidR="003749BB" w:rsidRDefault="003749BB" w:rsidP="00137DE6">
            <w:pPr>
              <w:jc w:val="center"/>
            </w:pPr>
            <w:r>
              <w:lastRenderedPageBreak/>
              <w:t>10</w:t>
            </w:r>
          </w:p>
        </w:tc>
      </w:tr>
      <w:tr w:rsidR="003749BB" w:rsidRPr="00AD4C3C" w14:paraId="615248A7" w14:textId="77777777" w:rsidTr="00137DE6">
        <w:trPr>
          <w:jc w:val="center"/>
        </w:trPr>
        <w:tc>
          <w:tcPr>
            <w:tcW w:w="1368" w:type="dxa"/>
          </w:tcPr>
          <w:p w14:paraId="4C0DF8D3" w14:textId="77777777" w:rsidR="003749BB" w:rsidRDefault="003749BB" w:rsidP="00137DE6">
            <w:pPr>
              <w:jc w:val="center"/>
            </w:pPr>
          </w:p>
        </w:tc>
        <w:tc>
          <w:tcPr>
            <w:tcW w:w="1750" w:type="dxa"/>
          </w:tcPr>
          <w:p w14:paraId="4F0F8DA5" w14:textId="77777777" w:rsidR="003749BB" w:rsidRDefault="003749BB" w:rsidP="00137DE6">
            <w:pPr>
              <w:jc w:val="center"/>
            </w:pPr>
          </w:p>
        </w:tc>
        <w:tc>
          <w:tcPr>
            <w:tcW w:w="4140" w:type="dxa"/>
          </w:tcPr>
          <w:p w14:paraId="22B9C85D" w14:textId="77777777" w:rsidR="003749BB" w:rsidRPr="003749BB" w:rsidRDefault="003749BB" w:rsidP="00137DE6">
            <w:pPr>
              <w:pStyle w:val="af"/>
              <w:rPr>
                <w:lang w:val="en-US"/>
              </w:rPr>
            </w:pPr>
            <w:r w:rsidRPr="003749BB">
              <w:rPr>
                <w:lang w:val="en-US"/>
              </w:rPr>
              <w:t>3. – Have you enjoyed playing? So, let’s continue.</w:t>
            </w:r>
          </w:p>
          <w:p w14:paraId="4C484DF5" w14:textId="77777777" w:rsidR="003749BB" w:rsidRPr="00AD4C3C" w:rsidRDefault="003749BB" w:rsidP="00137DE6">
            <w:pPr>
              <w:jc w:val="both"/>
              <w:rPr>
                <w:lang w:val="en-US"/>
              </w:rPr>
            </w:pPr>
            <w:r w:rsidRPr="00AD4C3C">
              <w:rPr>
                <w:lang w:val="en-US"/>
              </w:rPr>
              <w:t>– Be attentive while I’m changing the words and then read them. Pay attention to the rules of reading.</w:t>
            </w:r>
          </w:p>
          <w:p w14:paraId="0CE3965C" w14:textId="77777777" w:rsidR="003749BB" w:rsidRPr="00AD4C3C" w:rsidRDefault="003749BB" w:rsidP="00137DE6">
            <w:pPr>
              <w:jc w:val="center"/>
              <w:rPr>
                <w:b/>
                <w:bCs/>
                <w:lang w:val="en-US"/>
              </w:rPr>
            </w:pPr>
            <w:r w:rsidRPr="00AD4C3C">
              <w:rPr>
                <w:b/>
                <w:bCs/>
                <w:lang w:val="en-US"/>
              </w:rPr>
              <w:t>mat—mate; cat – hate – cake;</w:t>
            </w:r>
          </w:p>
          <w:p w14:paraId="120BFF8C" w14:textId="77777777" w:rsidR="003749BB" w:rsidRPr="00AD4C3C" w:rsidRDefault="003749BB" w:rsidP="00137DE6">
            <w:pPr>
              <w:jc w:val="center"/>
              <w:rPr>
                <w:b/>
                <w:bCs/>
                <w:lang w:val="en-US"/>
              </w:rPr>
            </w:pPr>
            <w:r w:rsidRPr="00AD4C3C">
              <w:rPr>
                <w:b/>
                <w:bCs/>
                <w:lang w:val="en-US"/>
              </w:rPr>
              <w:t>Sam – same – game – name;</w:t>
            </w:r>
          </w:p>
          <w:p w14:paraId="71575335" w14:textId="77777777" w:rsidR="003749BB" w:rsidRPr="00AD4C3C" w:rsidRDefault="003749BB" w:rsidP="00137DE6">
            <w:pPr>
              <w:jc w:val="center"/>
              <w:rPr>
                <w:lang w:val="en-US"/>
              </w:rPr>
            </w:pPr>
            <w:r w:rsidRPr="00AD4C3C">
              <w:rPr>
                <w:b/>
                <w:bCs/>
                <w:lang w:val="en-US"/>
              </w:rPr>
              <w:t>big – pig – pipe; rid – ride</w:t>
            </w:r>
          </w:p>
        </w:tc>
        <w:tc>
          <w:tcPr>
            <w:tcW w:w="1800" w:type="dxa"/>
          </w:tcPr>
          <w:p w14:paraId="3E1FFEAE" w14:textId="77777777" w:rsidR="003749BB" w:rsidRPr="00AD4C3C" w:rsidRDefault="003749BB" w:rsidP="00137DE6">
            <w:pPr>
              <w:jc w:val="center"/>
              <w:rPr>
                <w:lang w:val="en-US"/>
              </w:rPr>
            </w:pPr>
            <w:r w:rsidRPr="00AD4C3C">
              <w:rPr>
                <w:lang w:val="en-US"/>
              </w:rPr>
              <w:t>Pupils read one by one from each team</w:t>
            </w:r>
          </w:p>
          <w:p w14:paraId="6C7A3EBD" w14:textId="77777777" w:rsidR="003749BB" w:rsidRPr="00AD4C3C" w:rsidRDefault="003749BB" w:rsidP="00137DE6">
            <w:pPr>
              <w:jc w:val="both"/>
              <w:rPr>
                <w:lang w:val="en-US"/>
              </w:rPr>
            </w:pPr>
          </w:p>
          <w:p w14:paraId="28C5B739" w14:textId="77777777" w:rsidR="003749BB" w:rsidRPr="00AD4C3C" w:rsidRDefault="003749BB" w:rsidP="00137DE6">
            <w:pPr>
              <w:jc w:val="both"/>
              <w:rPr>
                <w:lang w:val="en-US"/>
              </w:rPr>
            </w:pPr>
          </w:p>
          <w:p w14:paraId="4412C22D" w14:textId="77777777" w:rsidR="003749BB" w:rsidRPr="00AD4C3C" w:rsidRDefault="003749BB" w:rsidP="00137DE6">
            <w:pPr>
              <w:jc w:val="center"/>
              <w:rPr>
                <w:lang w:val="en-US"/>
              </w:rPr>
            </w:pPr>
            <w:r w:rsidRPr="00AD4C3C">
              <w:rPr>
                <w:lang w:val="en-US"/>
              </w:rPr>
              <w:t>Pupils work in teams</w:t>
            </w:r>
          </w:p>
        </w:tc>
        <w:tc>
          <w:tcPr>
            <w:tcW w:w="926" w:type="dxa"/>
            <w:vAlign w:val="center"/>
          </w:tcPr>
          <w:p w14:paraId="1EB0023B" w14:textId="77777777" w:rsidR="003749BB" w:rsidRPr="00AD4C3C" w:rsidRDefault="003749BB" w:rsidP="00137DE6">
            <w:pPr>
              <w:jc w:val="center"/>
              <w:rPr>
                <w:lang w:val="en-US"/>
              </w:rPr>
            </w:pPr>
          </w:p>
        </w:tc>
      </w:tr>
      <w:tr w:rsidR="003749BB" w:rsidRPr="00E45C48" w14:paraId="3F39FECF" w14:textId="77777777" w:rsidTr="00137DE6">
        <w:trPr>
          <w:jc w:val="center"/>
        </w:trPr>
        <w:tc>
          <w:tcPr>
            <w:tcW w:w="1368" w:type="dxa"/>
          </w:tcPr>
          <w:p w14:paraId="2CBA29DA" w14:textId="77777777" w:rsidR="003749BB" w:rsidRPr="00AD4C3C" w:rsidRDefault="003749BB" w:rsidP="00137DE6">
            <w:pPr>
              <w:jc w:val="center"/>
              <w:rPr>
                <w:lang w:val="en-US"/>
              </w:rPr>
            </w:pPr>
            <w:r>
              <w:t>Работа с текстом</w:t>
            </w:r>
          </w:p>
        </w:tc>
        <w:tc>
          <w:tcPr>
            <w:tcW w:w="1750" w:type="dxa"/>
          </w:tcPr>
          <w:p w14:paraId="7CE45B58" w14:textId="77777777" w:rsidR="003749BB" w:rsidRPr="00E45C48" w:rsidRDefault="003749BB" w:rsidP="00137DE6">
            <w:pPr>
              <w:jc w:val="center"/>
            </w:pPr>
            <w:r>
              <w:t>Формирование навыков понимания</w:t>
            </w:r>
            <w:r w:rsidRPr="00E45C48">
              <w:t xml:space="preserve"> </w:t>
            </w:r>
            <w:r>
              <w:t>текста</w:t>
            </w:r>
          </w:p>
        </w:tc>
        <w:tc>
          <w:tcPr>
            <w:tcW w:w="4140" w:type="dxa"/>
          </w:tcPr>
          <w:p w14:paraId="5F91464A" w14:textId="77777777" w:rsidR="003749BB" w:rsidRPr="00AD4C3C" w:rsidRDefault="003749BB" w:rsidP="00137DE6">
            <w:pPr>
              <w:jc w:val="both"/>
              <w:rPr>
                <w:lang w:val="en-US"/>
              </w:rPr>
            </w:pPr>
            <w:r w:rsidRPr="00AD4C3C">
              <w:rPr>
                <w:lang w:val="en-US"/>
              </w:rPr>
              <w:t xml:space="preserve">1. – And now look through the following text </w:t>
            </w:r>
            <w:r w:rsidRPr="00AD4C3C">
              <w:rPr>
                <w:u w:val="single"/>
                <w:lang w:val="en-US"/>
              </w:rPr>
              <w:t>(p. 80, ex.11)</w:t>
            </w:r>
            <w:r w:rsidRPr="00AD4C3C">
              <w:rPr>
                <w:lang w:val="en-US"/>
              </w:rPr>
              <w:t xml:space="preserve"> and find the words with the sounds </w:t>
            </w:r>
            <w:r w:rsidRPr="00AD4C3C">
              <w:rPr>
                <w:b/>
                <w:bCs/>
                <w:sz w:val="22"/>
                <w:lang w:val="en-US"/>
              </w:rPr>
              <w:t xml:space="preserve">[ </w:t>
            </w:r>
            <w:r w:rsidRPr="00AD4C3C">
              <w:rPr>
                <w:b/>
                <w:bCs/>
                <w:lang w:val="en-US"/>
              </w:rPr>
              <w:t xml:space="preserve">æ ] </w:t>
            </w:r>
            <w:r w:rsidRPr="00AD4C3C">
              <w:rPr>
                <w:lang w:val="en-US"/>
              </w:rPr>
              <w:t xml:space="preserve">and </w:t>
            </w:r>
            <w:r w:rsidRPr="00AD4C3C">
              <w:rPr>
                <w:b/>
                <w:bCs/>
                <w:lang w:val="en-US"/>
              </w:rPr>
              <w:t>[ eı ]</w:t>
            </w:r>
            <w:r w:rsidRPr="00AD4C3C">
              <w:rPr>
                <w:lang w:val="en-US"/>
              </w:rPr>
              <w:t>.</w:t>
            </w:r>
          </w:p>
          <w:p w14:paraId="63426085" w14:textId="77777777" w:rsidR="003749BB" w:rsidRPr="00AD4C3C" w:rsidRDefault="003749BB" w:rsidP="00137DE6">
            <w:pPr>
              <w:ind w:firstLine="709"/>
              <w:jc w:val="both"/>
              <w:rPr>
                <w:i/>
                <w:iCs/>
                <w:lang w:val="en-US"/>
              </w:rPr>
            </w:pPr>
            <w:r w:rsidRPr="00AD4C3C">
              <w:rPr>
                <w:i/>
                <w:iCs/>
                <w:lang w:val="en-US"/>
              </w:rPr>
              <w:t xml:space="preserve">Hello, my friend from </w:t>
            </w:r>
            <w:smartTag w:uri="urn:schemas-microsoft-com:office:smarttags" w:element="country-region">
              <w:smartTag w:uri="urn:schemas-microsoft-com:office:smarttags" w:element="place">
                <w:r w:rsidRPr="00AD4C3C">
                  <w:rPr>
                    <w:i/>
                    <w:iCs/>
                    <w:lang w:val="en-US"/>
                  </w:rPr>
                  <w:t>Great Britain</w:t>
                </w:r>
              </w:smartTag>
            </w:smartTag>
            <w:r w:rsidRPr="00AD4C3C">
              <w:rPr>
                <w:i/>
                <w:iCs/>
                <w:lang w:val="en-US"/>
              </w:rPr>
              <w:t>!</w:t>
            </w:r>
          </w:p>
          <w:p w14:paraId="047DADC7" w14:textId="77777777" w:rsidR="003749BB" w:rsidRPr="003749BB" w:rsidRDefault="003749BB" w:rsidP="00137DE6">
            <w:pPr>
              <w:pStyle w:val="af1"/>
              <w:rPr>
                <w:i/>
                <w:iCs/>
                <w:lang w:val="en-US"/>
              </w:rPr>
            </w:pPr>
            <w:r w:rsidRPr="003749BB">
              <w:rPr>
                <w:i/>
                <w:iCs/>
                <w:lang w:val="en-US"/>
              </w:rPr>
              <w:t>My name is Ann. I am from Russia. I’ve got a mother, a father, and a grandfather. I’ve got a brother and a sister. I’m a pupil. My brother and a sister are not pupils. They’ve got many toys. They like to play with the toys. We’ve got a dog. His name is Spot. My brother likes to play with Spot. We’ve got a cat. Her name is Pussy. My sister doesn’t like to play with Spot. She likes to play with Pussy. I like to play with Pussy, too. How I love my family!</w:t>
            </w:r>
          </w:p>
          <w:p w14:paraId="64806E80" w14:textId="77777777" w:rsidR="003749BB" w:rsidRPr="003749BB" w:rsidRDefault="003749BB" w:rsidP="00137DE6">
            <w:pPr>
              <w:pStyle w:val="af1"/>
              <w:jc w:val="right"/>
              <w:rPr>
                <w:i/>
                <w:iCs/>
                <w:lang w:val="en-US"/>
              </w:rPr>
            </w:pPr>
            <w:r w:rsidRPr="003749BB">
              <w:rPr>
                <w:i/>
                <w:iCs/>
                <w:lang w:val="en-US"/>
              </w:rPr>
              <w:t>Bye.</w:t>
            </w:r>
          </w:p>
          <w:p w14:paraId="2E1C2215" w14:textId="77777777" w:rsidR="003749BB" w:rsidRPr="003749BB" w:rsidRDefault="003749BB" w:rsidP="00137DE6">
            <w:pPr>
              <w:pStyle w:val="af1"/>
              <w:jc w:val="right"/>
              <w:rPr>
                <w:lang w:val="en-US"/>
              </w:rPr>
            </w:pPr>
            <w:r w:rsidRPr="003749BB">
              <w:rPr>
                <w:i/>
                <w:iCs/>
                <w:lang w:val="en-US"/>
              </w:rPr>
              <w:t>Ann</w:t>
            </w:r>
          </w:p>
          <w:p w14:paraId="08544398" w14:textId="77777777" w:rsidR="003749BB" w:rsidRPr="00AD4C3C" w:rsidRDefault="003749BB" w:rsidP="00137DE6">
            <w:pPr>
              <w:jc w:val="both"/>
              <w:rPr>
                <w:lang w:val="en-US"/>
              </w:rPr>
            </w:pPr>
            <w:r w:rsidRPr="00AD4C3C">
              <w:rPr>
                <w:lang w:val="en-US"/>
              </w:rPr>
              <w:t>2. – Now, a competition for readers. Representatives of each group come to the blackboard and read sentences from the text. One sentence, which is read correctly, is one beam of the sun. You’ll be the winner if your sun has more beams.</w:t>
            </w:r>
          </w:p>
          <w:p w14:paraId="23B1C808" w14:textId="77777777" w:rsidR="003749BB" w:rsidRPr="00AD4C3C" w:rsidRDefault="003749BB" w:rsidP="00137DE6">
            <w:pPr>
              <w:jc w:val="both"/>
              <w:rPr>
                <w:lang w:val="en-US"/>
              </w:rPr>
            </w:pPr>
            <w:r w:rsidRPr="00AD4C3C">
              <w:rPr>
                <w:lang w:val="en-US"/>
              </w:rPr>
              <w:t>3. – And now read the sentences and say if I am right or not using the next words “Right/ Wrong”.</w:t>
            </w:r>
          </w:p>
          <w:p w14:paraId="76539C04" w14:textId="77777777" w:rsidR="003749BB" w:rsidRPr="00AD4C3C" w:rsidRDefault="003749BB" w:rsidP="003749BB">
            <w:pPr>
              <w:widowControl/>
              <w:numPr>
                <w:ilvl w:val="0"/>
                <w:numId w:val="33"/>
              </w:numPr>
              <w:autoSpaceDE/>
              <w:autoSpaceDN/>
              <w:adjustRightInd/>
              <w:jc w:val="both"/>
              <w:rPr>
                <w:lang w:val="en-US"/>
              </w:rPr>
            </w:pPr>
            <w:r w:rsidRPr="00AD4C3C">
              <w:rPr>
                <w:lang w:val="en-US"/>
              </w:rPr>
              <w:t xml:space="preserve">Ann is from </w:t>
            </w:r>
            <w:smartTag w:uri="urn:schemas-microsoft-com:office:smarttags" w:element="country-region">
              <w:smartTag w:uri="urn:schemas-microsoft-com:office:smarttags" w:element="place">
                <w:r w:rsidRPr="00AD4C3C">
                  <w:rPr>
                    <w:lang w:val="en-US"/>
                  </w:rPr>
                  <w:t>Great Britain</w:t>
                </w:r>
              </w:smartTag>
            </w:smartTag>
            <w:r w:rsidRPr="00AD4C3C">
              <w:rPr>
                <w:lang w:val="en-US"/>
              </w:rPr>
              <w:t>.</w:t>
            </w:r>
          </w:p>
          <w:p w14:paraId="00953FBE" w14:textId="77777777" w:rsidR="003749BB" w:rsidRPr="00AD4C3C" w:rsidRDefault="003749BB" w:rsidP="003749BB">
            <w:pPr>
              <w:widowControl/>
              <w:numPr>
                <w:ilvl w:val="0"/>
                <w:numId w:val="33"/>
              </w:numPr>
              <w:autoSpaceDE/>
              <w:autoSpaceDN/>
              <w:adjustRightInd/>
              <w:jc w:val="both"/>
              <w:rPr>
                <w:lang w:val="en-US"/>
              </w:rPr>
            </w:pPr>
            <w:r w:rsidRPr="00AD4C3C">
              <w:rPr>
                <w:lang w:val="en-US"/>
              </w:rPr>
              <w:t>Ann has got a brother and a sister.</w:t>
            </w:r>
          </w:p>
          <w:p w14:paraId="78BAF9EB" w14:textId="77777777" w:rsidR="003749BB" w:rsidRPr="00AD4C3C" w:rsidRDefault="003749BB" w:rsidP="003749BB">
            <w:pPr>
              <w:widowControl/>
              <w:numPr>
                <w:ilvl w:val="0"/>
                <w:numId w:val="33"/>
              </w:numPr>
              <w:autoSpaceDE/>
              <w:autoSpaceDN/>
              <w:adjustRightInd/>
              <w:jc w:val="both"/>
              <w:rPr>
                <w:lang w:val="en-US"/>
              </w:rPr>
            </w:pPr>
            <w:r w:rsidRPr="00AD4C3C">
              <w:rPr>
                <w:lang w:val="en-US"/>
              </w:rPr>
              <w:t>She is a student.</w:t>
            </w:r>
          </w:p>
          <w:p w14:paraId="3812986B" w14:textId="77777777" w:rsidR="003749BB" w:rsidRPr="00AD4C3C" w:rsidRDefault="003749BB" w:rsidP="003749BB">
            <w:pPr>
              <w:widowControl/>
              <w:numPr>
                <w:ilvl w:val="0"/>
                <w:numId w:val="33"/>
              </w:numPr>
              <w:autoSpaceDE/>
              <w:autoSpaceDN/>
              <w:adjustRightInd/>
              <w:jc w:val="both"/>
              <w:rPr>
                <w:lang w:val="en-US"/>
              </w:rPr>
            </w:pPr>
            <w:r w:rsidRPr="00AD4C3C">
              <w:rPr>
                <w:lang w:val="en-US"/>
              </w:rPr>
              <w:t>Her brother and sister are pupils.</w:t>
            </w:r>
          </w:p>
          <w:p w14:paraId="3C6E2367" w14:textId="77777777" w:rsidR="003749BB" w:rsidRPr="00AD4C3C" w:rsidRDefault="003749BB" w:rsidP="003749BB">
            <w:pPr>
              <w:widowControl/>
              <w:numPr>
                <w:ilvl w:val="0"/>
                <w:numId w:val="33"/>
              </w:numPr>
              <w:autoSpaceDE/>
              <w:autoSpaceDN/>
              <w:adjustRightInd/>
              <w:jc w:val="both"/>
              <w:rPr>
                <w:lang w:val="en-US"/>
              </w:rPr>
            </w:pPr>
            <w:r w:rsidRPr="00AD4C3C">
              <w:rPr>
                <w:lang w:val="en-US"/>
              </w:rPr>
              <w:t>We’ve got a dog and a cat.</w:t>
            </w:r>
          </w:p>
          <w:p w14:paraId="6850FAC9" w14:textId="77777777" w:rsidR="003749BB" w:rsidRPr="00AD4C3C" w:rsidRDefault="003749BB" w:rsidP="003749BB">
            <w:pPr>
              <w:widowControl/>
              <w:numPr>
                <w:ilvl w:val="0"/>
                <w:numId w:val="33"/>
              </w:numPr>
              <w:autoSpaceDE/>
              <w:autoSpaceDN/>
              <w:adjustRightInd/>
              <w:jc w:val="both"/>
              <w:rPr>
                <w:lang w:val="en-US"/>
              </w:rPr>
            </w:pPr>
            <w:r w:rsidRPr="00AD4C3C">
              <w:rPr>
                <w:lang w:val="en-US"/>
              </w:rPr>
              <w:t>My sister likes to play with a cat.</w:t>
            </w:r>
          </w:p>
          <w:p w14:paraId="05B1DF18" w14:textId="77777777" w:rsidR="003749BB" w:rsidRPr="00AD4C3C" w:rsidRDefault="003749BB" w:rsidP="00137DE6">
            <w:pPr>
              <w:jc w:val="both"/>
              <w:rPr>
                <w:lang w:val="en-US"/>
              </w:rPr>
            </w:pPr>
            <w:r w:rsidRPr="00AD4C3C">
              <w:rPr>
                <w:lang w:val="en-US"/>
              </w:rPr>
              <w:t>4. – Look through the text and find sentences where Ann is describing herself and her family.</w:t>
            </w:r>
          </w:p>
        </w:tc>
        <w:tc>
          <w:tcPr>
            <w:tcW w:w="1800" w:type="dxa"/>
          </w:tcPr>
          <w:p w14:paraId="13C848AE" w14:textId="77777777" w:rsidR="003749BB" w:rsidRPr="00AD4C3C" w:rsidRDefault="003749BB" w:rsidP="00137DE6">
            <w:pPr>
              <w:jc w:val="center"/>
              <w:rPr>
                <w:lang w:val="en-US"/>
              </w:rPr>
            </w:pPr>
          </w:p>
          <w:p w14:paraId="0598EE17" w14:textId="77777777" w:rsidR="003749BB" w:rsidRPr="00AD4C3C" w:rsidRDefault="003749BB" w:rsidP="00137DE6">
            <w:pPr>
              <w:jc w:val="center"/>
              <w:rPr>
                <w:lang w:val="en-US"/>
              </w:rPr>
            </w:pPr>
          </w:p>
          <w:p w14:paraId="56F2A8A5" w14:textId="77777777" w:rsidR="003749BB" w:rsidRPr="00AD4C3C" w:rsidRDefault="003749BB" w:rsidP="00137DE6">
            <w:pPr>
              <w:jc w:val="center"/>
              <w:rPr>
                <w:lang w:val="en-US"/>
              </w:rPr>
            </w:pPr>
          </w:p>
          <w:p w14:paraId="363C95F0" w14:textId="77777777" w:rsidR="003749BB" w:rsidRPr="00AD4C3C" w:rsidRDefault="003749BB" w:rsidP="00137DE6">
            <w:pPr>
              <w:jc w:val="center"/>
              <w:rPr>
                <w:lang w:val="en-US"/>
              </w:rPr>
            </w:pPr>
          </w:p>
          <w:p w14:paraId="4D50E36A" w14:textId="77777777" w:rsidR="003749BB" w:rsidRPr="00AD4C3C" w:rsidRDefault="003749BB" w:rsidP="00137DE6">
            <w:pPr>
              <w:jc w:val="center"/>
              <w:rPr>
                <w:lang w:val="en-US"/>
              </w:rPr>
            </w:pPr>
          </w:p>
          <w:p w14:paraId="3331416F" w14:textId="77777777" w:rsidR="003749BB" w:rsidRPr="00AD4C3C" w:rsidRDefault="003749BB" w:rsidP="00137DE6">
            <w:pPr>
              <w:jc w:val="center"/>
              <w:rPr>
                <w:lang w:val="en-US"/>
              </w:rPr>
            </w:pPr>
          </w:p>
          <w:p w14:paraId="03A816B2" w14:textId="77777777" w:rsidR="003749BB" w:rsidRPr="00AD4C3C" w:rsidRDefault="003749BB" w:rsidP="00137DE6">
            <w:pPr>
              <w:jc w:val="center"/>
              <w:rPr>
                <w:lang w:val="en-US"/>
              </w:rPr>
            </w:pPr>
          </w:p>
          <w:p w14:paraId="627B5632" w14:textId="77777777" w:rsidR="003749BB" w:rsidRPr="00AD4C3C" w:rsidRDefault="003749BB" w:rsidP="00137DE6">
            <w:pPr>
              <w:jc w:val="center"/>
              <w:rPr>
                <w:lang w:val="en-US"/>
              </w:rPr>
            </w:pPr>
          </w:p>
          <w:p w14:paraId="30A6AA76" w14:textId="77777777" w:rsidR="003749BB" w:rsidRPr="00AD4C3C" w:rsidRDefault="003749BB" w:rsidP="00137DE6">
            <w:pPr>
              <w:jc w:val="center"/>
              <w:rPr>
                <w:lang w:val="en-US"/>
              </w:rPr>
            </w:pPr>
          </w:p>
          <w:p w14:paraId="04E632BC" w14:textId="77777777" w:rsidR="003749BB" w:rsidRPr="00AD4C3C" w:rsidRDefault="003749BB" w:rsidP="00137DE6">
            <w:pPr>
              <w:jc w:val="center"/>
              <w:rPr>
                <w:lang w:val="en-US"/>
              </w:rPr>
            </w:pPr>
          </w:p>
          <w:p w14:paraId="0E34FCD0" w14:textId="77777777" w:rsidR="003749BB" w:rsidRPr="00AD4C3C" w:rsidRDefault="003749BB" w:rsidP="00137DE6">
            <w:pPr>
              <w:jc w:val="center"/>
              <w:rPr>
                <w:lang w:val="en-US"/>
              </w:rPr>
            </w:pPr>
          </w:p>
          <w:p w14:paraId="21D378FA" w14:textId="77777777" w:rsidR="003749BB" w:rsidRPr="00AD4C3C" w:rsidRDefault="003749BB" w:rsidP="00137DE6">
            <w:pPr>
              <w:jc w:val="center"/>
              <w:rPr>
                <w:lang w:val="en-US"/>
              </w:rPr>
            </w:pPr>
          </w:p>
          <w:p w14:paraId="48D4D840" w14:textId="77777777" w:rsidR="003749BB" w:rsidRPr="00AD4C3C" w:rsidRDefault="003749BB" w:rsidP="00137DE6">
            <w:pPr>
              <w:jc w:val="center"/>
              <w:rPr>
                <w:lang w:val="en-US"/>
              </w:rPr>
            </w:pPr>
          </w:p>
          <w:p w14:paraId="2878E964" w14:textId="77777777" w:rsidR="003749BB" w:rsidRPr="00AD4C3C" w:rsidRDefault="003749BB" w:rsidP="00137DE6">
            <w:pPr>
              <w:jc w:val="center"/>
              <w:rPr>
                <w:lang w:val="en-US"/>
              </w:rPr>
            </w:pPr>
          </w:p>
          <w:p w14:paraId="419E6883" w14:textId="77777777" w:rsidR="003749BB" w:rsidRPr="00AD4C3C" w:rsidRDefault="003749BB" w:rsidP="00137DE6">
            <w:pPr>
              <w:jc w:val="center"/>
              <w:rPr>
                <w:lang w:val="en-US"/>
              </w:rPr>
            </w:pPr>
          </w:p>
          <w:p w14:paraId="751C327E" w14:textId="77777777" w:rsidR="003749BB" w:rsidRPr="00AD4C3C" w:rsidRDefault="003749BB" w:rsidP="00137DE6">
            <w:pPr>
              <w:jc w:val="center"/>
              <w:rPr>
                <w:lang w:val="en-US"/>
              </w:rPr>
            </w:pPr>
          </w:p>
          <w:p w14:paraId="55CA01DC" w14:textId="77777777" w:rsidR="003749BB" w:rsidRPr="00AD4C3C" w:rsidRDefault="003749BB" w:rsidP="00137DE6">
            <w:pPr>
              <w:jc w:val="center"/>
              <w:rPr>
                <w:lang w:val="en-US"/>
              </w:rPr>
            </w:pPr>
          </w:p>
          <w:p w14:paraId="41B638F4" w14:textId="77777777" w:rsidR="003749BB" w:rsidRPr="00AD4C3C" w:rsidRDefault="003749BB" w:rsidP="00137DE6">
            <w:pPr>
              <w:jc w:val="center"/>
              <w:rPr>
                <w:lang w:val="en-US"/>
              </w:rPr>
            </w:pPr>
          </w:p>
          <w:p w14:paraId="06B3AEED" w14:textId="77777777" w:rsidR="003749BB" w:rsidRPr="00AD4C3C" w:rsidRDefault="003749BB" w:rsidP="00137DE6">
            <w:pPr>
              <w:jc w:val="center"/>
              <w:rPr>
                <w:lang w:val="en-US"/>
              </w:rPr>
            </w:pPr>
          </w:p>
          <w:p w14:paraId="364A7C1C" w14:textId="77777777" w:rsidR="003749BB" w:rsidRPr="00AD4C3C" w:rsidRDefault="003749BB" w:rsidP="00137DE6">
            <w:pPr>
              <w:jc w:val="center"/>
              <w:rPr>
                <w:lang w:val="en-US"/>
              </w:rPr>
            </w:pPr>
          </w:p>
          <w:p w14:paraId="628818FC" w14:textId="77777777" w:rsidR="003749BB" w:rsidRPr="00AD4C3C" w:rsidRDefault="003749BB" w:rsidP="00137DE6">
            <w:pPr>
              <w:jc w:val="center"/>
              <w:rPr>
                <w:lang w:val="en-US"/>
              </w:rPr>
            </w:pPr>
            <w:r w:rsidRPr="00AD4C3C">
              <w:rPr>
                <w:lang w:val="en-US"/>
              </w:rPr>
              <w:t>Pupils go to the blackboard</w:t>
            </w:r>
          </w:p>
        </w:tc>
        <w:tc>
          <w:tcPr>
            <w:tcW w:w="926" w:type="dxa"/>
            <w:vAlign w:val="center"/>
          </w:tcPr>
          <w:p w14:paraId="1A335B15" w14:textId="77777777" w:rsidR="003749BB" w:rsidRPr="00AD4C3C" w:rsidRDefault="003749BB" w:rsidP="00137DE6">
            <w:pPr>
              <w:jc w:val="center"/>
              <w:rPr>
                <w:lang w:val="en-US"/>
              </w:rPr>
            </w:pPr>
            <w:r w:rsidRPr="00AD4C3C">
              <w:rPr>
                <w:lang w:val="en-US"/>
              </w:rPr>
              <w:t>15</w:t>
            </w:r>
          </w:p>
        </w:tc>
      </w:tr>
    </w:tbl>
    <w:p w14:paraId="2EF11E4C" w14:textId="77777777" w:rsidR="003749BB" w:rsidRPr="00A74C93" w:rsidRDefault="003749BB" w:rsidP="00E05428">
      <w:pPr>
        <w:pStyle w:val="a3"/>
        <w:spacing w:line="276" w:lineRule="auto"/>
        <w:jc w:val="both"/>
        <w:rPr>
          <w:rFonts w:cs="Times New Roman"/>
          <w:b/>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6"/>
        <w:gridCol w:w="8186"/>
      </w:tblGrid>
      <w:tr w:rsidR="003749BB" w:rsidRPr="00DB1C4F" w14:paraId="1AED7BBA" w14:textId="77777777" w:rsidTr="00137DE6">
        <w:tc>
          <w:tcPr>
            <w:tcW w:w="1506" w:type="dxa"/>
          </w:tcPr>
          <w:p w14:paraId="73240DF1" w14:textId="77777777" w:rsidR="003749BB" w:rsidRPr="00DB1C4F" w:rsidRDefault="003749BB" w:rsidP="00137DE6">
            <w:pPr>
              <w:jc w:val="center"/>
              <w:rPr>
                <w:b/>
                <w:shadow/>
                <w:color w:val="0070C0"/>
                <w:sz w:val="24"/>
                <w:szCs w:val="24"/>
              </w:rPr>
            </w:pPr>
            <w:r w:rsidRPr="00DB1C4F">
              <w:rPr>
                <w:b/>
                <w:shadow/>
                <w:noProof/>
                <w:color w:val="0070C0"/>
              </w:rPr>
              <w:drawing>
                <wp:inline distT="0" distB="0" distL="0" distR="0" wp14:anchorId="7C8ADAFC" wp14:editId="75FFE1AA">
                  <wp:extent cx="790575" cy="713527"/>
                  <wp:effectExtent l="19050" t="0" r="9525" b="0"/>
                  <wp:docPr id="9" name="Рисунок 2" descr="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jpg"/>
                          <pic:cNvPicPr/>
                        </pic:nvPicPr>
                        <pic:blipFill>
                          <a:blip r:embed="rId7" cstate="print"/>
                          <a:stretch>
                            <a:fillRect/>
                          </a:stretch>
                        </pic:blipFill>
                        <pic:spPr>
                          <a:xfrm>
                            <a:off x="0" y="0"/>
                            <a:ext cx="790575" cy="713527"/>
                          </a:xfrm>
                          <a:prstGeom prst="rect">
                            <a:avLst/>
                          </a:prstGeom>
                        </pic:spPr>
                      </pic:pic>
                    </a:graphicData>
                  </a:graphic>
                </wp:inline>
              </w:drawing>
            </w:r>
          </w:p>
        </w:tc>
        <w:tc>
          <w:tcPr>
            <w:tcW w:w="8186" w:type="dxa"/>
            <w:vAlign w:val="center"/>
          </w:tcPr>
          <w:p w14:paraId="4937C991" w14:textId="77777777" w:rsidR="003749BB" w:rsidRPr="00DB1C4F" w:rsidRDefault="003749BB" w:rsidP="00137DE6">
            <w:pPr>
              <w:rPr>
                <w:b/>
                <w:shadow/>
                <w:color w:val="0070C0"/>
                <w:sz w:val="24"/>
                <w:szCs w:val="24"/>
              </w:rPr>
            </w:pPr>
          </w:p>
          <w:p w14:paraId="7C3C929E" w14:textId="77777777" w:rsidR="003749BB" w:rsidRPr="00DB1C4F" w:rsidRDefault="003749BB" w:rsidP="00137DE6">
            <w:pPr>
              <w:rPr>
                <w:b/>
                <w:shadow/>
                <w:color w:val="0070C0"/>
                <w:sz w:val="24"/>
                <w:szCs w:val="24"/>
              </w:rPr>
            </w:pPr>
            <w:r>
              <w:rPr>
                <w:b/>
                <w:shadow/>
                <w:color w:val="0070C0"/>
                <w:sz w:val="24"/>
                <w:szCs w:val="24"/>
              </w:rPr>
              <w:t>ПРАКТИЧЕСКАЯ РАБОТА № 7</w:t>
            </w:r>
          </w:p>
          <w:p w14:paraId="3AD1BA86" w14:textId="77777777" w:rsidR="003749BB" w:rsidRPr="00DB1C4F" w:rsidRDefault="003749BB" w:rsidP="003749BB">
            <w:pPr>
              <w:rPr>
                <w:b/>
                <w:shadow/>
                <w:color w:val="0070C0"/>
                <w:sz w:val="24"/>
                <w:szCs w:val="24"/>
              </w:rPr>
            </w:pPr>
            <w:r>
              <w:rPr>
                <w:b/>
                <w:shadow/>
                <w:color w:val="0070C0"/>
                <w:sz w:val="24"/>
                <w:szCs w:val="24"/>
              </w:rPr>
              <w:t>ТЕМА. АНАЛИЗ УРОКА</w:t>
            </w:r>
          </w:p>
        </w:tc>
      </w:tr>
    </w:tbl>
    <w:p w14:paraId="23B04844" w14:textId="77777777" w:rsidR="003749BB" w:rsidRDefault="003749BB" w:rsidP="00E05428">
      <w:pPr>
        <w:shd w:val="clear" w:color="auto" w:fill="FFFFFF"/>
        <w:tabs>
          <w:tab w:val="left" w:pos="1080"/>
        </w:tabs>
        <w:spacing w:line="276" w:lineRule="auto"/>
        <w:jc w:val="both"/>
        <w:rPr>
          <w:b/>
          <w:sz w:val="24"/>
          <w:szCs w:val="24"/>
        </w:rPr>
      </w:pPr>
    </w:p>
    <w:p w14:paraId="3CD12D4C" w14:textId="77777777" w:rsidR="003749BB" w:rsidRDefault="003749BB" w:rsidP="003749BB">
      <w:pPr>
        <w:ind w:firstLine="708"/>
        <w:jc w:val="both"/>
        <w:rPr>
          <w:sz w:val="28"/>
          <w:szCs w:val="28"/>
        </w:rPr>
      </w:pPr>
      <w:r>
        <w:rPr>
          <w:sz w:val="28"/>
          <w:szCs w:val="28"/>
        </w:rPr>
        <w:lastRenderedPageBreak/>
        <w:t>Проанализируйте урок по предложенной схеме.</w:t>
      </w:r>
    </w:p>
    <w:p w14:paraId="3FC39939" w14:textId="77777777" w:rsidR="003749BB" w:rsidRDefault="001F4DDA" w:rsidP="003749BB">
      <w:pPr>
        <w:ind w:firstLine="708"/>
        <w:jc w:val="both"/>
        <w:rPr>
          <w:sz w:val="28"/>
          <w:szCs w:val="28"/>
        </w:rPr>
      </w:pPr>
      <w:hyperlink r:id="rId8" w:history="1">
        <w:r w:rsidR="003749BB" w:rsidRPr="00A93267">
          <w:rPr>
            <w:rStyle w:val="ac"/>
            <w:sz w:val="28"/>
            <w:szCs w:val="28"/>
          </w:rPr>
          <w:t>https://youtu.be/wR9C-VPW4rc</w:t>
        </w:r>
      </w:hyperlink>
    </w:p>
    <w:p w14:paraId="4DD9E6AA" w14:textId="77777777" w:rsidR="003749BB" w:rsidRDefault="003749BB" w:rsidP="000151C8">
      <w:pPr>
        <w:shd w:val="clear" w:color="auto" w:fill="FFFFFF"/>
        <w:tabs>
          <w:tab w:val="left" w:pos="1080"/>
        </w:tabs>
        <w:spacing w:line="276" w:lineRule="auto"/>
        <w:jc w:val="center"/>
        <w:rPr>
          <w:b/>
          <w:sz w:val="24"/>
          <w:szCs w:val="24"/>
        </w:rPr>
      </w:pPr>
    </w:p>
    <w:p w14:paraId="3B72E21F" w14:textId="77777777" w:rsidR="000151C8" w:rsidRPr="00A74C93" w:rsidRDefault="000151C8" w:rsidP="000151C8">
      <w:pPr>
        <w:shd w:val="clear" w:color="auto" w:fill="FFFFFF"/>
        <w:tabs>
          <w:tab w:val="left" w:pos="1080"/>
        </w:tabs>
        <w:spacing w:line="276" w:lineRule="auto"/>
        <w:jc w:val="center"/>
        <w:rPr>
          <w:b/>
          <w:sz w:val="24"/>
          <w:szCs w:val="24"/>
        </w:rPr>
      </w:pPr>
      <w:r w:rsidRPr="00A74C93">
        <w:rPr>
          <w:b/>
          <w:sz w:val="24"/>
          <w:szCs w:val="24"/>
        </w:rPr>
        <w:t>Схема анализа урока</w:t>
      </w:r>
    </w:p>
    <w:tbl>
      <w:tblPr>
        <w:tblStyle w:val="ab"/>
        <w:tblW w:w="0" w:type="auto"/>
        <w:tblLook w:val="04A0" w:firstRow="1" w:lastRow="0" w:firstColumn="1" w:lastColumn="0" w:noHBand="0" w:noVBand="1"/>
      </w:tblPr>
      <w:tblGrid>
        <w:gridCol w:w="1671"/>
        <w:gridCol w:w="864"/>
        <w:gridCol w:w="73"/>
        <w:gridCol w:w="1000"/>
        <w:gridCol w:w="1454"/>
        <w:gridCol w:w="8"/>
        <w:gridCol w:w="1250"/>
        <w:gridCol w:w="155"/>
        <w:gridCol w:w="89"/>
        <w:gridCol w:w="28"/>
        <w:gridCol w:w="54"/>
        <w:gridCol w:w="959"/>
        <w:gridCol w:w="101"/>
        <w:gridCol w:w="782"/>
        <w:gridCol w:w="1652"/>
      </w:tblGrid>
      <w:tr w:rsidR="00B0314C" w:rsidRPr="00A74C93" w14:paraId="25A9883D" w14:textId="77777777" w:rsidTr="001635C7">
        <w:tc>
          <w:tcPr>
            <w:tcW w:w="10140" w:type="dxa"/>
            <w:gridSpan w:val="15"/>
          </w:tcPr>
          <w:p w14:paraId="41599B59" w14:textId="77777777" w:rsidR="00B0314C" w:rsidRPr="00A74C93" w:rsidRDefault="00B0314C" w:rsidP="001635C7">
            <w:pPr>
              <w:tabs>
                <w:tab w:val="left" w:pos="1080"/>
              </w:tabs>
            </w:pPr>
            <w:r w:rsidRPr="00A74C93">
              <w:t>Учитель</w:t>
            </w:r>
          </w:p>
        </w:tc>
      </w:tr>
      <w:tr w:rsidR="00B0314C" w:rsidRPr="00A74C93" w14:paraId="67E8EF30" w14:textId="77777777" w:rsidTr="001635C7">
        <w:tc>
          <w:tcPr>
            <w:tcW w:w="10140" w:type="dxa"/>
            <w:gridSpan w:val="15"/>
          </w:tcPr>
          <w:p w14:paraId="73DC5D01" w14:textId="77777777" w:rsidR="00B0314C" w:rsidRPr="00A74C93" w:rsidRDefault="00B0314C" w:rsidP="001635C7">
            <w:pPr>
              <w:tabs>
                <w:tab w:val="left" w:pos="1080"/>
              </w:tabs>
            </w:pPr>
            <w:r w:rsidRPr="00A74C93">
              <w:t>Предмет, класс</w:t>
            </w:r>
          </w:p>
        </w:tc>
      </w:tr>
      <w:tr w:rsidR="00B0314C" w:rsidRPr="00A74C93" w14:paraId="4F6B6102" w14:textId="77777777" w:rsidTr="001635C7">
        <w:tc>
          <w:tcPr>
            <w:tcW w:w="10140" w:type="dxa"/>
            <w:gridSpan w:val="15"/>
          </w:tcPr>
          <w:p w14:paraId="6E2D0024" w14:textId="77777777" w:rsidR="00B0314C" w:rsidRPr="00A74C93" w:rsidRDefault="00B0314C" w:rsidP="001635C7">
            <w:pPr>
              <w:tabs>
                <w:tab w:val="left" w:pos="1080"/>
              </w:tabs>
            </w:pPr>
            <w:r w:rsidRPr="00A74C93">
              <w:t>Тема урока</w:t>
            </w:r>
          </w:p>
        </w:tc>
      </w:tr>
      <w:tr w:rsidR="00B0314C" w:rsidRPr="00A74C93" w14:paraId="65FD6660" w14:textId="77777777" w:rsidTr="001635C7">
        <w:tc>
          <w:tcPr>
            <w:tcW w:w="10140" w:type="dxa"/>
            <w:gridSpan w:val="15"/>
            <w:vAlign w:val="center"/>
          </w:tcPr>
          <w:p w14:paraId="65757459" w14:textId="77777777" w:rsidR="00B0314C" w:rsidRPr="00A74C93" w:rsidRDefault="00B0314C" w:rsidP="001635C7">
            <w:pPr>
              <w:tabs>
                <w:tab w:val="left" w:pos="1080"/>
              </w:tabs>
              <w:jc w:val="center"/>
              <w:rPr>
                <w:b/>
              </w:rPr>
            </w:pPr>
            <w:r w:rsidRPr="00A74C93">
              <w:rPr>
                <w:b/>
              </w:rPr>
              <w:t>Целеполагание</w:t>
            </w:r>
          </w:p>
        </w:tc>
      </w:tr>
      <w:tr w:rsidR="00B0314C" w:rsidRPr="00A74C93" w14:paraId="57302949" w14:textId="77777777" w:rsidTr="001635C7">
        <w:tc>
          <w:tcPr>
            <w:tcW w:w="2535" w:type="dxa"/>
            <w:gridSpan w:val="2"/>
            <w:vAlign w:val="center"/>
          </w:tcPr>
          <w:p w14:paraId="454D6E3B" w14:textId="77777777" w:rsidR="00B0314C" w:rsidRPr="00A74C93" w:rsidRDefault="00B0314C" w:rsidP="001635C7">
            <w:pPr>
              <w:tabs>
                <w:tab w:val="left" w:pos="1080"/>
              </w:tabs>
              <w:jc w:val="center"/>
            </w:pPr>
            <w:r w:rsidRPr="00A74C93">
              <w:t>Отсутствует</w:t>
            </w:r>
          </w:p>
        </w:tc>
        <w:tc>
          <w:tcPr>
            <w:tcW w:w="3940" w:type="dxa"/>
            <w:gridSpan w:val="6"/>
            <w:vAlign w:val="center"/>
          </w:tcPr>
          <w:p w14:paraId="468AA2DA" w14:textId="77777777" w:rsidR="00B0314C" w:rsidRPr="00A74C93" w:rsidRDefault="00B0314C" w:rsidP="001635C7">
            <w:pPr>
              <w:tabs>
                <w:tab w:val="left" w:pos="1080"/>
              </w:tabs>
              <w:jc w:val="center"/>
            </w:pPr>
            <w:r w:rsidRPr="00A74C93">
              <w:t>Цель формулирует учитель</w:t>
            </w:r>
          </w:p>
        </w:tc>
        <w:tc>
          <w:tcPr>
            <w:tcW w:w="3665" w:type="dxa"/>
            <w:gridSpan w:val="7"/>
            <w:vAlign w:val="center"/>
          </w:tcPr>
          <w:p w14:paraId="4F9661BB" w14:textId="77777777" w:rsidR="00B0314C" w:rsidRPr="00A74C93" w:rsidRDefault="00B0314C" w:rsidP="001635C7">
            <w:pPr>
              <w:tabs>
                <w:tab w:val="left" w:pos="1080"/>
              </w:tabs>
              <w:jc w:val="center"/>
            </w:pPr>
            <w:r w:rsidRPr="00A74C93">
              <w:t>Совместное с учащимися</w:t>
            </w:r>
          </w:p>
        </w:tc>
      </w:tr>
      <w:tr w:rsidR="00B0314C" w:rsidRPr="00A74C93" w14:paraId="15826614" w14:textId="77777777" w:rsidTr="001635C7">
        <w:tc>
          <w:tcPr>
            <w:tcW w:w="10140" w:type="dxa"/>
            <w:gridSpan w:val="15"/>
            <w:vAlign w:val="center"/>
          </w:tcPr>
          <w:p w14:paraId="6DACB400" w14:textId="77777777" w:rsidR="00B0314C" w:rsidRPr="00A74C93" w:rsidRDefault="00B0314C" w:rsidP="001635C7">
            <w:pPr>
              <w:tabs>
                <w:tab w:val="left" w:pos="1080"/>
              </w:tabs>
              <w:jc w:val="center"/>
              <w:rPr>
                <w:b/>
              </w:rPr>
            </w:pPr>
            <w:r w:rsidRPr="00A74C93">
              <w:rPr>
                <w:b/>
              </w:rPr>
              <w:t>Цели урока</w:t>
            </w:r>
          </w:p>
        </w:tc>
      </w:tr>
      <w:tr w:rsidR="00B0314C" w:rsidRPr="00A74C93" w14:paraId="7951A5AF" w14:textId="77777777" w:rsidTr="001635C7">
        <w:tc>
          <w:tcPr>
            <w:tcW w:w="5070" w:type="dxa"/>
            <w:gridSpan w:val="6"/>
            <w:vAlign w:val="center"/>
          </w:tcPr>
          <w:p w14:paraId="4692CD54" w14:textId="77777777" w:rsidR="00B0314C" w:rsidRPr="00A74C93" w:rsidRDefault="00B0314C" w:rsidP="001635C7">
            <w:pPr>
              <w:tabs>
                <w:tab w:val="left" w:pos="1080"/>
              </w:tabs>
              <w:jc w:val="center"/>
            </w:pPr>
            <w:r w:rsidRPr="00A74C93">
              <w:t>Нельзя измерить, продиагностировать</w:t>
            </w:r>
          </w:p>
        </w:tc>
        <w:tc>
          <w:tcPr>
            <w:tcW w:w="5070" w:type="dxa"/>
            <w:gridSpan w:val="9"/>
            <w:vAlign w:val="center"/>
          </w:tcPr>
          <w:p w14:paraId="08DBF4F9" w14:textId="77777777" w:rsidR="00B0314C" w:rsidRPr="00A74C93" w:rsidRDefault="00B0314C" w:rsidP="001635C7">
            <w:pPr>
              <w:tabs>
                <w:tab w:val="left" w:pos="1080"/>
              </w:tabs>
              <w:jc w:val="center"/>
            </w:pPr>
            <w:r w:rsidRPr="00A74C93">
              <w:t>Диагностичны, измеряемы</w:t>
            </w:r>
          </w:p>
        </w:tc>
      </w:tr>
      <w:tr w:rsidR="00350FAB" w:rsidRPr="00A74C93" w14:paraId="69FD71CE" w14:textId="77777777" w:rsidTr="001635C7">
        <w:tc>
          <w:tcPr>
            <w:tcW w:w="10140" w:type="dxa"/>
            <w:gridSpan w:val="15"/>
            <w:vAlign w:val="center"/>
          </w:tcPr>
          <w:p w14:paraId="4C4E1160" w14:textId="77777777" w:rsidR="00350FAB" w:rsidRPr="00A74C93" w:rsidRDefault="00350FAB" w:rsidP="001635C7">
            <w:pPr>
              <w:tabs>
                <w:tab w:val="left" w:pos="1080"/>
              </w:tabs>
              <w:jc w:val="center"/>
              <w:rPr>
                <w:b/>
              </w:rPr>
            </w:pPr>
            <w:r w:rsidRPr="00A74C93">
              <w:rPr>
                <w:b/>
              </w:rPr>
              <w:t>Создание мотивационного поля</w:t>
            </w:r>
          </w:p>
        </w:tc>
      </w:tr>
      <w:tr w:rsidR="00350FAB" w:rsidRPr="00A74C93" w14:paraId="23FB19F4" w14:textId="77777777" w:rsidTr="001635C7">
        <w:tc>
          <w:tcPr>
            <w:tcW w:w="2535" w:type="dxa"/>
            <w:gridSpan w:val="2"/>
            <w:vAlign w:val="center"/>
          </w:tcPr>
          <w:p w14:paraId="3B03D530" w14:textId="77777777" w:rsidR="00350FAB" w:rsidRPr="00A74C93" w:rsidRDefault="00350FAB" w:rsidP="001635C7">
            <w:pPr>
              <w:tabs>
                <w:tab w:val="left" w:pos="1080"/>
              </w:tabs>
              <w:jc w:val="center"/>
            </w:pPr>
            <w:r w:rsidRPr="00A74C93">
              <w:t>Отсутствует</w:t>
            </w:r>
          </w:p>
        </w:tc>
        <w:tc>
          <w:tcPr>
            <w:tcW w:w="4057" w:type="dxa"/>
            <w:gridSpan w:val="8"/>
            <w:vAlign w:val="center"/>
          </w:tcPr>
          <w:p w14:paraId="1D1654C0" w14:textId="77777777" w:rsidR="00350FAB" w:rsidRPr="00A74C93" w:rsidRDefault="00350FAB" w:rsidP="001635C7">
            <w:pPr>
              <w:tabs>
                <w:tab w:val="left" w:pos="1080"/>
              </w:tabs>
              <w:jc w:val="center"/>
            </w:pPr>
            <w:r w:rsidRPr="00A74C93">
              <w:t>На этапе целеполагания</w:t>
            </w:r>
          </w:p>
        </w:tc>
        <w:tc>
          <w:tcPr>
            <w:tcW w:w="3548" w:type="dxa"/>
            <w:gridSpan w:val="5"/>
            <w:vAlign w:val="center"/>
          </w:tcPr>
          <w:p w14:paraId="7CBE1A12" w14:textId="77777777" w:rsidR="00350FAB" w:rsidRPr="00A74C93" w:rsidRDefault="00350FAB" w:rsidP="001635C7">
            <w:pPr>
              <w:tabs>
                <w:tab w:val="left" w:pos="1080"/>
              </w:tabs>
              <w:jc w:val="center"/>
            </w:pPr>
            <w:r w:rsidRPr="00A74C93">
              <w:t>На отдельных этапах урока</w:t>
            </w:r>
          </w:p>
        </w:tc>
      </w:tr>
      <w:tr w:rsidR="00350FAB" w:rsidRPr="00A74C93" w14:paraId="184DFBAC" w14:textId="77777777" w:rsidTr="001635C7">
        <w:tc>
          <w:tcPr>
            <w:tcW w:w="10140" w:type="dxa"/>
            <w:gridSpan w:val="15"/>
            <w:vAlign w:val="center"/>
          </w:tcPr>
          <w:p w14:paraId="731F7164" w14:textId="77777777" w:rsidR="00350FAB" w:rsidRPr="00A74C93" w:rsidRDefault="00350FAB" w:rsidP="001635C7">
            <w:pPr>
              <w:tabs>
                <w:tab w:val="left" w:pos="1080"/>
              </w:tabs>
              <w:jc w:val="center"/>
              <w:rPr>
                <w:b/>
              </w:rPr>
            </w:pPr>
            <w:r w:rsidRPr="00A74C93">
              <w:rPr>
                <w:b/>
              </w:rPr>
              <w:t>Содержание урока</w:t>
            </w:r>
          </w:p>
        </w:tc>
      </w:tr>
      <w:tr w:rsidR="00350FAB" w:rsidRPr="00A74C93" w14:paraId="4F3CE2DF" w14:textId="77777777" w:rsidTr="001635C7">
        <w:tc>
          <w:tcPr>
            <w:tcW w:w="2535" w:type="dxa"/>
            <w:gridSpan w:val="2"/>
            <w:vAlign w:val="center"/>
          </w:tcPr>
          <w:p w14:paraId="02BCB028" w14:textId="77777777" w:rsidR="00350FAB" w:rsidRPr="00A74C93" w:rsidRDefault="00350FAB" w:rsidP="001635C7">
            <w:pPr>
              <w:tabs>
                <w:tab w:val="left" w:pos="1080"/>
              </w:tabs>
              <w:jc w:val="center"/>
            </w:pPr>
            <w:r w:rsidRPr="00A74C93">
              <w:t>Нет связи с жизнью, практической деятельностью</w:t>
            </w:r>
          </w:p>
        </w:tc>
        <w:tc>
          <w:tcPr>
            <w:tcW w:w="4029" w:type="dxa"/>
            <w:gridSpan w:val="7"/>
            <w:vAlign w:val="center"/>
          </w:tcPr>
          <w:p w14:paraId="1BBEAAA0" w14:textId="77777777" w:rsidR="00350FAB" w:rsidRPr="00A74C93" w:rsidRDefault="00350FAB" w:rsidP="001635C7">
            <w:pPr>
              <w:tabs>
                <w:tab w:val="left" w:pos="1080"/>
              </w:tabs>
              <w:jc w:val="center"/>
            </w:pPr>
            <w:r w:rsidRPr="00A74C93">
              <w:t>Прослеживается связь с жизнью, практической деятельностью</w:t>
            </w:r>
          </w:p>
        </w:tc>
        <w:tc>
          <w:tcPr>
            <w:tcW w:w="3576" w:type="dxa"/>
            <w:gridSpan w:val="6"/>
            <w:vAlign w:val="center"/>
          </w:tcPr>
          <w:p w14:paraId="7CA48986" w14:textId="77777777" w:rsidR="00350FAB" w:rsidRPr="00A74C93" w:rsidRDefault="00350FAB" w:rsidP="001635C7">
            <w:pPr>
              <w:tabs>
                <w:tab w:val="left" w:pos="1080"/>
              </w:tabs>
              <w:jc w:val="center"/>
            </w:pPr>
            <w:r w:rsidRPr="00A74C93">
              <w:t>Прослеживается связь с жизнью, практической деятельностью. Имеется интеграция содержания.</w:t>
            </w:r>
          </w:p>
        </w:tc>
      </w:tr>
      <w:tr w:rsidR="00350FAB" w:rsidRPr="00A74C93" w14:paraId="2419FC12" w14:textId="77777777" w:rsidTr="001635C7">
        <w:tc>
          <w:tcPr>
            <w:tcW w:w="10140" w:type="dxa"/>
            <w:gridSpan w:val="15"/>
            <w:vAlign w:val="center"/>
          </w:tcPr>
          <w:p w14:paraId="6DD87554" w14:textId="77777777" w:rsidR="00350FAB" w:rsidRPr="00A74C93" w:rsidRDefault="00350FAB" w:rsidP="001635C7">
            <w:pPr>
              <w:tabs>
                <w:tab w:val="left" w:pos="1080"/>
              </w:tabs>
              <w:jc w:val="center"/>
              <w:rPr>
                <w:b/>
              </w:rPr>
            </w:pPr>
            <w:r w:rsidRPr="00A74C93">
              <w:rPr>
                <w:b/>
              </w:rPr>
              <w:t>Формы организации деятельности учащихся на уроке</w:t>
            </w:r>
          </w:p>
        </w:tc>
      </w:tr>
      <w:tr w:rsidR="00350FAB" w:rsidRPr="00A74C93" w14:paraId="24EEE52A" w14:textId="77777777" w:rsidTr="001635C7">
        <w:tc>
          <w:tcPr>
            <w:tcW w:w="2535" w:type="dxa"/>
            <w:gridSpan w:val="2"/>
            <w:vAlign w:val="center"/>
          </w:tcPr>
          <w:p w14:paraId="13E80F64" w14:textId="77777777" w:rsidR="00350FAB" w:rsidRPr="00A74C93" w:rsidRDefault="00350FAB" w:rsidP="001635C7">
            <w:pPr>
              <w:tabs>
                <w:tab w:val="left" w:pos="1080"/>
              </w:tabs>
              <w:jc w:val="center"/>
            </w:pPr>
            <w:r w:rsidRPr="00A74C93">
              <w:t>Неактивные</w:t>
            </w:r>
          </w:p>
        </w:tc>
        <w:tc>
          <w:tcPr>
            <w:tcW w:w="4111" w:type="dxa"/>
            <w:gridSpan w:val="9"/>
            <w:vAlign w:val="center"/>
          </w:tcPr>
          <w:p w14:paraId="48A3226E" w14:textId="77777777" w:rsidR="00350FAB" w:rsidRPr="00A74C93" w:rsidRDefault="00350FAB" w:rsidP="001635C7">
            <w:pPr>
              <w:tabs>
                <w:tab w:val="left" w:pos="1080"/>
              </w:tabs>
              <w:jc w:val="center"/>
            </w:pPr>
            <w:r w:rsidRPr="00A74C93">
              <w:t>Активные</w:t>
            </w:r>
          </w:p>
        </w:tc>
        <w:tc>
          <w:tcPr>
            <w:tcW w:w="3494" w:type="dxa"/>
            <w:gridSpan w:val="4"/>
            <w:vAlign w:val="center"/>
          </w:tcPr>
          <w:p w14:paraId="356CAB28" w14:textId="77777777" w:rsidR="00350FAB" w:rsidRPr="00A74C93" w:rsidRDefault="00350FAB" w:rsidP="001635C7">
            <w:pPr>
              <w:tabs>
                <w:tab w:val="left" w:pos="1080"/>
              </w:tabs>
              <w:jc w:val="center"/>
            </w:pPr>
            <w:r w:rsidRPr="00A74C93">
              <w:t>Интерактивные</w:t>
            </w:r>
          </w:p>
        </w:tc>
      </w:tr>
      <w:tr w:rsidR="00350FAB" w:rsidRPr="00A74C93" w14:paraId="714E1BDB" w14:textId="77777777" w:rsidTr="001635C7">
        <w:tc>
          <w:tcPr>
            <w:tcW w:w="2535" w:type="dxa"/>
            <w:gridSpan w:val="2"/>
            <w:vAlign w:val="center"/>
          </w:tcPr>
          <w:p w14:paraId="7BDA489B" w14:textId="77777777" w:rsidR="00350FAB" w:rsidRPr="00A74C93" w:rsidRDefault="00350FAB" w:rsidP="001635C7">
            <w:pPr>
              <w:tabs>
                <w:tab w:val="left" w:pos="1080"/>
              </w:tabs>
              <w:jc w:val="center"/>
            </w:pPr>
            <w:r w:rsidRPr="00A74C93">
              <w:t>Фронтальные</w:t>
            </w:r>
          </w:p>
        </w:tc>
        <w:tc>
          <w:tcPr>
            <w:tcW w:w="2535" w:type="dxa"/>
            <w:gridSpan w:val="4"/>
            <w:vAlign w:val="center"/>
          </w:tcPr>
          <w:p w14:paraId="00206609" w14:textId="77777777" w:rsidR="00350FAB" w:rsidRPr="00A74C93" w:rsidRDefault="00350FAB" w:rsidP="001635C7">
            <w:pPr>
              <w:tabs>
                <w:tab w:val="left" w:pos="1080"/>
              </w:tabs>
              <w:jc w:val="center"/>
            </w:pPr>
            <w:r w:rsidRPr="00A74C93">
              <w:t>Групповые</w:t>
            </w:r>
          </w:p>
        </w:tc>
        <w:tc>
          <w:tcPr>
            <w:tcW w:w="2535" w:type="dxa"/>
            <w:gridSpan w:val="6"/>
            <w:vAlign w:val="center"/>
          </w:tcPr>
          <w:p w14:paraId="75F72755" w14:textId="77777777" w:rsidR="00350FAB" w:rsidRPr="00A74C93" w:rsidRDefault="00350FAB" w:rsidP="001635C7">
            <w:pPr>
              <w:tabs>
                <w:tab w:val="left" w:pos="1080"/>
              </w:tabs>
              <w:jc w:val="center"/>
            </w:pPr>
            <w:r w:rsidRPr="00A74C93">
              <w:t>Парные</w:t>
            </w:r>
          </w:p>
        </w:tc>
        <w:tc>
          <w:tcPr>
            <w:tcW w:w="2535" w:type="dxa"/>
            <w:gridSpan w:val="3"/>
            <w:vAlign w:val="center"/>
          </w:tcPr>
          <w:p w14:paraId="25ACCD56" w14:textId="77777777" w:rsidR="00350FAB" w:rsidRPr="00A74C93" w:rsidRDefault="00350FAB" w:rsidP="001635C7">
            <w:pPr>
              <w:tabs>
                <w:tab w:val="left" w:pos="1080"/>
              </w:tabs>
              <w:jc w:val="center"/>
            </w:pPr>
            <w:r w:rsidRPr="00A74C93">
              <w:t>Индивидуальные</w:t>
            </w:r>
          </w:p>
        </w:tc>
      </w:tr>
      <w:tr w:rsidR="00350FAB" w:rsidRPr="00A74C93" w14:paraId="0890BEA2" w14:textId="77777777" w:rsidTr="001635C7">
        <w:tc>
          <w:tcPr>
            <w:tcW w:w="10140" w:type="dxa"/>
            <w:gridSpan w:val="15"/>
            <w:vAlign w:val="center"/>
          </w:tcPr>
          <w:p w14:paraId="5C8F8290" w14:textId="77777777" w:rsidR="00350FAB" w:rsidRPr="00A74C93" w:rsidRDefault="00350FAB" w:rsidP="001635C7">
            <w:pPr>
              <w:tabs>
                <w:tab w:val="left" w:pos="1080"/>
              </w:tabs>
              <w:jc w:val="center"/>
              <w:rPr>
                <w:b/>
              </w:rPr>
            </w:pPr>
            <w:r w:rsidRPr="00A74C93">
              <w:rPr>
                <w:b/>
              </w:rPr>
              <w:t>Использование методов, приемов</w:t>
            </w:r>
          </w:p>
        </w:tc>
      </w:tr>
      <w:tr w:rsidR="00350FAB" w:rsidRPr="00A74C93" w14:paraId="101CAD0C" w14:textId="77777777" w:rsidTr="001635C7">
        <w:tc>
          <w:tcPr>
            <w:tcW w:w="2535" w:type="dxa"/>
            <w:gridSpan w:val="2"/>
            <w:vAlign w:val="center"/>
          </w:tcPr>
          <w:p w14:paraId="33EE0B0B" w14:textId="77777777" w:rsidR="00350FAB" w:rsidRPr="00A74C93" w:rsidRDefault="00350FAB" w:rsidP="001635C7">
            <w:pPr>
              <w:tabs>
                <w:tab w:val="left" w:pos="1080"/>
              </w:tabs>
              <w:jc w:val="center"/>
            </w:pPr>
            <w:r w:rsidRPr="00A74C93">
              <w:t>Использование не оправдано, методы и приемы – репродуктивные</w:t>
            </w:r>
          </w:p>
        </w:tc>
        <w:tc>
          <w:tcPr>
            <w:tcW w:w="2535" w:type="dxa"/>
            <w:gridSpan w:val="4"/>
            <w:vAlign w:val="center"/>
          </w:tcPr>
          <w:p w14:paraId="4E2A75B1" w14:textId="77777777" w:rsidR="00350FAB" w:rsidRPr="00A74C93" w:rsidRDefault="00350FAB" w:rsidP="001635C7">
            <w:pPr>
              <w:tabs>
                <w:tab w:val="left" w:pos="1080"/>
              </w:tabs>
              <w:jc w:val="center"/>
            </w:pPr>
            <w:r w:rsidRPr="00A74C93">
              <w:t>Выбор оправдан, соответствует целям урока, используются методы и приемы репродуктивные и продуктивные</w:t>
            </w:r>
          </w:p>
        </w:tc>
        <w:tc>
          <w:tcPr>
            <w:tcW w:w="2535" w:type="dxa"/>
            <w:gridSpan w:val="6"/>
            <w:vAlign w:val="center"/>
          </w:tcPr>
          <w:p w14:paraId="4DF1F931" w14:textId="77777777" w:rsidR="00350FAB" w:rsidRPr="00A74C93" w:rsidRDefault="00350FAB" w:rsidP="001635C7">
            <w:pPr>
              <w:tabs>
                <w:tab w:val="left" w:pos="1080"/>
              </w:tabs>
              <w:jc w:val="center"/>
            </w:pPr>
            <w:r w:rsidRPr="00A74C93">
              <w:t>Предполагают включение учащихся как субъектов деятельности на некоторых этапах урока; характер – компетентностно-ориентированный</w:t>
            </w:r>
          </w:p>
        </w:tc>
        <w:tc>
          <w:tcPr>
            <w:tcW w:w="2535" w:type="dxa"/>
            <w:gridSpan w:val="3"/>
            <w:vAlign w:val="center"/>
          </w:tcPr>
          <w:p w14:paraId="56F1AA3C" w14:textId="77777777" w:rsidR="00350FAB" w:rsidRPr="00A74C93" w:rsidRDefault="00350FAB" w:rsidP="001635C7">
            <w:pPr>
              <w:tabs>
                <w:tab w:val="left" w:pos="1080"/>
              </w:tabs>
              <w:jc w:val="center"/>
            </w:pPr>
            <w:r w:rsidRPr="00A74C93">
              <w:t>Предполагают включение учащихся как субъектов деятельности на всех этапах урока; характер - компетентностно-ориентированный</w:t>
            </w:r>
          </w:p>
        </w:tc>
      </w:tr>
      <w:tr w:rsidR="001635C7" w:rsidRPr="00A74C93" w14:paraId="7A90A688" w14:textId="77777777" w:rsidTr="001635C7">
        <w:tc>
          <w:tcPr>
            <w:tcW w:w="10140" w:type="dxa"/>
            <w:gridSpan w:val="15"/>
            <w:vAlign w:val="center"/>
          </w:tcPr>
          <w:p w14:paraId="37275264" w14:textId="77777777" w:rsidR="001635C7" w:rsidRPr="00A74C93" w:rsidRDefault="001635C7" w:rsidP="001635C7">
            <w:pPr>
              <w:tabs>
                <w:tab w:val="left" w:pos="1080"/>
              </w:tabs>
              <w:jc w:val="center"/>
              <w:rPr>
                <w:b/>
              </w:rPr>
            </w:pPr>
            <w:r w:rsidRPr="00A74C93">
              <w:rPr>
                <w:b/>
              </w:rPr>
              <w:t>Использование технологий</w:t>
            </w:r>
          </w:p>
        </w:tc>
      </w:tr>
      <w:tr w:rsidR="001635C7" w:rsidRPr="00A74C93" w14:paraId="4C18366B" w14:textId="77777777" w:rsidTr="001635C7">
        <w:tc>
          <w:tcPr>
            <w:tcW w:w="10140" w:type="dxa"/>
            <w:gridSpan w:val="15"/>
            <w:vAlign w:val="center"/>
          </w:tcPr>
          <w:p w14:paraId="1A51B84E" w14:textId="77777777" w:rsidR="001635C7" w:rsidRPr="00A74C93" w:rsidRDefault="001635C7" w:rsidP="001635C7">
            <w:pPr>
              <w:tabs>
                <w:tab w:val="left" w:pos="1080"/>
              </w:tabs>
              <w:jc w:val="center"/>
              <w:rPr>
                <w:b/>
              </w:rPr>
            </w:pPr>
            <w:r w:rsidRPr="00A74C93">
              <w:rPr>
                <w:b/>
              </w:rPr>
              <w:t>Рефлексивность</w:t>
            </w:r>
          </w:p>
        </w:tc>
      </w:tr>
      <w:tr w:rsidR="001635C7" w:rsidRPr="00A74C93" w14:paraId="0003D471" w14:textId="77777777" w:rsidTr="001635C7">
        <w:tc>
          <w:tcPr>
            <w:tcW w:w="1671" w:type="dxa"/>
            <w:vAlign w:val="center"/>
          </w:tcPr>
          <w:p w14:paraId="57EC758B" w14:textId="77777777" w:rsidR="001635C7" w:rsidRPr="00A74C93" w:rsidRDefault="001635C7" w:rsidP="001635C7">
            <w:pPr>
              <w:tabs>
                <w:tab w:val="left" w:pos="1080"/>
              </w:tabs>
              <w:jc w:val="center"/>
            </w:pPr>
            <w:r w:rsidRPr="00A74C93">
              <w:t>Отсутствует</w:t>
            </w:r>
          </w:p>
        </w:tc>
        <w:tc>
          <w:tcPr>
            <w:tcW w:w="1937" w:type="dxa"/>
            <w:gridSpan w:val="3"/>
            <w:vAlign w:val="center"/>
          </w:tcPr>
          <w:p w14:paraId="25664B0F" w14:textId="77777777" w:rsidR="001635C7" w:rsidRPr="00A74C93" w:rsidRDefault="001635C7" w:rsidP="001635C7">
            <w:pPr>
              <w:tabs>
                <w:tab w:val="left" w:pos="1080"/>
              </w:tabs>
              <w:jc w:val="center"/>
            </w:pPr>
            <w:r w:rsidRPr="00A74C93">
              <w:t>Эмоциональная рефлексия</w:t>
            </w:r>
          </w:p>
        </w:tc>
        <w:tc>
          <w:tcPr>
            <w:tcW w:w="2712" w:type="dxa"/>
            <w:gridSpan w:val="3"/>
            <w:vAlign w:val="center"/>
          </w:tcPr>
          <w:p w14:paraId="605A5810" w14:textId="77777777" w:rsidR="001635C7" w:rsidRPr="00A74C93" w:rsidRDefault="001635C7" w:rsidP="001635C7">
            <w:pPr>
              <w:tabs>
                <w:tab w:val="left" w:pos="1080"/>
              </w:tabs>
              <w:jc w:val="center"/>
            </w:pPr>
            <w:r w:rsidRPr="00A74C93">
              <w:t>Оценка деятельности</w:t>
            </w:r>
          </w:p>
        </w:tc>
        <w:tc>
          <w:tcPr>
            <w:tcW w:w="2168" w:type="dxa"/>
            <w:gridSpan w:val="7"/>
            <w:vAlign w:val="center"/>
          </w:tcPr>
          <w:p w14:paraId="04F140F2" w14:textId="77777777" w:rsidR="001635C7" w:rsidRPr="00A74C93" w:rsidRDefault="001635C7" w:rsidP="001635C7">
            <w:pPr>
              <w:tabs>
                <w:tab w:val="left" w:pos="1080"/>
              </w:tabs>
              <w:jc w:val="center"/>
            </w:pPr>
            <w:r w:rsidRPr="00A74C93">
              <w:t>Оценка результата</w:t>
            </w:r>
          </w:p>
        </w:tc>
        <w:tc>
          <w:tcPr>
            <w:tcW w:w="1652" w:type="dxa"/>
            <w:vAlign w:val="center"/>
          </w:tcPr>
          <w:p w14:paraId="3655434E" w14:textId="77777777" w:rsidR="001635C7" w:rsidRPr="00A74C93" w:rsidRDefault="001635C7" w:rsidP="001635C7">
            <w:pPr>
              <w:tabs>
                <w:tab w:val="left" w:pos="1080"/>
              </w:tabs>
              <w:jc w:val="center"/>
            </w:pPr>
            <w:r w:rsidRPr="00A74C93">
              <w:t>Рефлексия учителя</w:t>
            </w:r>
          </w:p>
        </w:tc>
      </w:tr>
      <w:tr w:rsidR="001635C7" w:rsidRPr="00A74C93" w14:paraId="5CEF40CB" w14:textId="77777777" w:rsidTr="000151C8">
        <w:tc>
          <w:tcPr>
            <w:tcW w:w="10140" w:type="dxa"/>
            <w:gridSpan w:val="15"/>
            <w:vAlign w:val="center"/>
          </w:tcPr>
          <w:p w14:paraId="2DF9A302" w14:textId="77777777" w:rsidR="001635C7" w:rsidRPr="00A74C93" w:rsidRDefault="001635C7" w:rsidP="001635C7">
            <w:pPr>
              <w:tabs>
                <w:tab w:val="left" w:pos="1080"/>
              </w:tabs>
              <w:jc w:val="center"/>
              <w:rPr>
                <w:b/>
              </w:rPr>
            </w:pPr>
            <w:r w:rsidRPr="00A74C93">
              <w:rPr>
                <w:b/>
              </w:rPr>
              <w:t>Результативность урока</w:t>
            </w:r>
          </w:p>
        </w:tc>
      </w:tr>
      <w:tr w:rsidR="001635C7" w:rsidRPr="00A74C93" w14:paraId="086713DB" w14:textId="77777777" w:rsidTr="000151C8">
        <w:tc>
          <w:tcPr>
            <w:tcW w:w="2608" w:type="dxa"/>
            <w:gridSpan w:val="3"/>
            <w:vAlign w:val="center"/>
          </w:tcPr>
          <w:p w14:paraId="619594D5" w14:textId="77777777" w:rsidR="001635C7" w:rsidRPr="00A74C93" w:rsidRDefault="001635C7" w:rsidP="001635C7">
            <w:pPr>
              <w:tabs>
                <w:tab w:val="left" w:pos="1080"/>
              </w:tabs>
              <w:jc w:val="center"/>
            </w:pPr>
            <w:r w:rsidRPr="00A74C93">
              <w:t>Результат не достигнут или достигнут учителем</w:t>
            </w:r>
          </w:p>
        </w:tc>
        <w:tc>
          <w:tcPr>
            <w:tcW w:w="2454" w:type="dxa"/>
            <w:gridSpan w:val="2"/>
            <w:vAlign w:val="center"/>
          </w:tcPr>
          <w:p w14:paraId="427B92E2" w14:textId="77777777" w:rsidR="001635C7" w:rsidRPr="00A74C93" w:rsidRDefault="001635C7" w:rsidP="001635C7">
            <w:pPr>
              <w:tabs>
                <w:tab w:val="left" w:pos="1080"/>
              </w:tabs>
              <w:jc w:val="center"/>
            </w:pPr>
            <w:r w:rsidRPr="00A74C93">
              <w:t>Сформирована направленность на предметные компетентности (указать какие), наличие продукта. Резуль</w:t>
            </w:r>
            <w:r w:rsidR="009D608C" w:rsidRPr="00A74C93">
              <w:t>тат достигнут отдельными учащимися</w:t>
            </w:r>
          </w:p>
        </w:tc>
        <w:tc>
          <w:tcPr>
            <w:tcW w:w="2644" w:type="dxa"/>
            <w:gridSpan w:val="8"/>
            <w:vAlign w:val="center"/>
          </w:tcPr>
          <w:p w14:paraId="19BECA56" w14:textId="77777777" w:rsidR="001635C7" w:rsidRPr="00A74C93" w:rsidRDefault="001635C7" w:rsidP="001635C7">
            <w:pPr>
              <w:tabs>
                <w:tab w:val="left" w:pos="1080"/>
              </w:tabs>
              <w:jc w:val="center"/>
            </w:pPr>
            <w:r w:rsidRPr="00A74C93">
              <w:t>Сформирована направленность на предметные, общепредметные компетентности (указать какие)</w:t>
            </w:r>
            <w:r w:rsidR="009D608C" w:rsidRPr="00A74C93">
              <w:t>; наличие продукта деятельности, знаний о его практическом применении. Большая часть класса достигла результата.</w:t>
            </w:r>
          </w:p>
        </w:tc>
        <w:tc>
          <w:tcPr>
            <w:tcW w:w="2434" w:type="dxa"/>
            <w:gridSpan w:val="2"/>
            <w:vAlign w:val="center"/>
          </w:tcPr>
          <w:p w14:paraId="4764FDBD" w14:textId="77777777" w:rsidR="001635C7" w:rsidRPr="00A74C93" w:rsidRDefault="001635C7" w:rsidP="001635C7">
            <w:pPr>
              <w:tabs>
                <w:tab w:val="left" w:pos="1080"/>
              </w:tabs>
              <w:jc w:val="center"/>
            </w:pPr>
            <w:r w:rsidRPr="00A74C93">
              <w:t>Сформирована направленность на предметные, общепредметные компетентности, развивались ключевые компетентности</w:t>
            </w:r>
            <w:r w:rsidR="009D608C" w:rsidRPr="00A74C93">
              <w:t xml:space="preserve"> (узнать какие). Результат достигнут каждым учащимся.</w:t>
            </w:r>
          </w:p>
        </w:tc>
      </w:tr>
      <w:tr w:rsidR="009D608C" w:rsidRPr="00A74C93" w14:paraId="1A16D4C8" w14:textId="77777777" w:rsidTr="000151C8">
        <w:tc>
          <w:tcPr>
            <w:tcW w:w="10140" w:type="dxa"/>
            <w:gridSpan w:val="15"/>
            <w:vAlign w:val="center"/>
          </w:tcPr>
          <w:p w14:paraId="75716404" w14:textId="77777777" w:rsidR="009D608C" w:rsidRPr="00A74C93" w:rsidRDefault="009D608C" w:rsidP="001635C7">
            <w:pPr>
              <w:tabs>
                <w:tab w:val="left" w:pos="1080"/>
              </w:tabs>
              <w:jc w:val="center"/>
              <w:rPr>
                <w:b/>
              </w:rPr>
            </w:pPr>
            <w:r w:rsidRPr="00A74C93">
              <w:rPr>
                <w:b/>
              </w:rPr>
              <w:t>Оценивание</w:t>
            </w:r>
          </w:p>
        </w:tc>
      </w:tr>
      <w:tr w:rsidR="009D608C" w:rsidRPr="00350FAB" w14:paraId="5A65AE4A" w14:textId="77777777" w:rsidTr="000151C8">
        <w:tc>
          <w:tcPr>
            <w:tcW w:w="2608" w:type="dxa"/>
            <w:gridSpan w:val="3"/>
            <w:vAlign w:val="center"/>
          </w:tcPr>
          <w:p w14:paraId="78EDC2B6" w14:textId="77777777" w:rsidR="009D608C" w:rsidRPr="00A74C93" w:rsidRDefault="009D608C" w:rsidP="001635C7">
            <w:pPr>
              <w:tabs>
                <w:tab w:val="left" w:pos="1080"/>
              </w:tabs>
              <w:jc w:val="center"/>
            </w:pPr>
            <w:r w:rsidRPr="00A74C93">
              <w:t>Традиционное, по 5-балльной шкале</w:t>
            </w:r>
          </w:p>
        </w:tc>
        <w:tc>
          <w:tcPr>
            <w:tcW w:w="3712" w:type="dxa"/>
            <w:gridSpan w:val="4"/>
            <w:vAlign w:val="center"/>
          </w:tcPr>
          <w:p w14:paraId="5453B9F3" w14:textId="77777777" w:rsidR="009D608C" w:rsidRPr="00A74C93" w:rsidRDefault="009D608C" w:rsidP="001635C7">
            <w:pPr>
              <w:tabs>
                <w:tab w:val="left" w:pos="1080"/>
              </w:tabs>
              <w:jc w:val="center"/>
            </w:pPr>
            <w:r w:rsidRPr="00A74C93">
              <w:t>Качественная, словесная оценка деятельности</w:t>
            </w:r>
          </w:p>
        </w:tc>
        <w:tc>
          <w:tcPr>
            <w:tcW w:w="3820" w:type="dxa"/>
            <w:gridSpan w:val="8"/>
            <w:vAlign w:val="center"/>
          </w:tcPr>
          <w:p w14:paraId="2B11869B" w14:textId="77777777" w:rsidR="009D608C" w:rsidRPr="00A74C93" w:rsidRDefault="009D608C" w:rsidP="001635C7">
            <w:pPr>
              <w:tabs>
                <w:tab w:val="left" w:pos="1080"/>
              </w:tabs>
              <w:jc w:val="center"/>
            </w:pPr>
            <w:r w:rsidRPr="00A74C93">
              <w:t>Другие виды оценивания</w:t>
            </w:r>
          </w:p>
        </w:tc>
      </w:tr>
    </w:tbl>
    <w:p w14:paraId="09DC3FC0" w14:textId="77777777" w:rsidR="003749BB" w:rsidRDefault="003749BB">
      <w:pPr>
        <w:widowControl/>
        <w:autoSpaceDE/>
        <w:autoSpaceDN/>
        <w:adjustRightInd/>
        <w:spacing w:after="200" w:line="276" w:lineRule="auto"/>
        <w:rPr>
          <w:b/>
          <w:noProof/>
          <w:sz w:val="24"/>
          <w:szCs w:val="24"/>
        </w:rPr>
      </w:pPr>
      <w:r>
        <w:rPr>
          <w:b/>
          <w:noProof/>
          <w:sz w:val="24"/>
          <w:szCs w:val="24"/>
        </w:rPr>
        <w:br w:type="page"/>
      </w:r>
    </w:p>
    <w:p w14:paraId="61866DAF" w14:textId="77777777" w:rsidR="000E5754" w:rsidRPr="00D75E93" w:rsidRDefault="000E5754" w:rsidP="000E5754">
      <w:pPr>
        <w:shd w:val="clear" w:color="auto" w:fill="FFFFFF"/>
        <w:spacing w:before="200" w:line="360" w:lineRule="atLeast"/>
        <w:jc w:val="center"/>
        <w:rPr>
          <w:rFonts w:ascii="Helvetica" w:eastAsia="Times New Roman" w:hAnsi="Helvetica" w:cs="Helvetica"/>
          <w:sz w:val="18"/>
          <w:szCs w:val="18"/>
          <w:u w:val="single"/>
          <w:lang w:val="en-US"/>
        </w:rPr>
      </w:pPr>
      <w:r w:rsidRPr="000F5F2B">
        <w:rPr>
          <w:rFonts w:ascii="Verdana" w:eastAsia="Times New Roman" w:hAnsi="Verdana"/>
          <w:b/>
          <w:bCs/>
          <w:sz w:val="18"/>
          <w:szCs w:val="18"/>
        </w:rPr>
        <w:lastRenderedPageBreak/>
        <w:t>Выражения</w:t>
      </w:r>
      <w:r w:rsidRPr="00D75E93">
        <w:rPr>
          <w:rFonts w:ascii="Verdana" w:eastAsia="Times New Roman" w:hAnsi="Verdana"/>
          <w:b/>
          <w:bCs/>
          <w:sz w:val="18"/>
          <w:szCs w:val="18"/>
          <w:lang w:val="en-US"/>
        </w:rPr>
        <w:t xml:space="preserve"> </w:t>
      </w:r>
      <w:r w:rsidRPr="000F5F2B">
        <w:rPr>
          <w:rFonts w:ascii="Verdana" w:eastAsia="Times New Roman" w:hAnsi="Verdana"/>
          <w:b/>
          <w:bCs/>
          <w:sz w:val="18"/>
          <w:szCs w:val="18"/>
        </w:rPr>
        <w:t>клас</w:t>
      </w:r>
      <w:r w:rsidRPr="000F5F2B">
        <w:rPr>
          <w:rFonts w:ascii="Verdana" w:eastAsia="Times New Roman" w:hAnsi="Verdana"/>
          <w:b/>
          <w:bCs/>
          <w:sz w:val="18"/>
          <w:szCs w:val="18"/>
          <w:lang w:val="en-US"/>
        </w:rPr>
        <w:t>c</w:t>
      </w:r>
      <w:r w:rsidRPr="000F5F2B">
        <w:rPr>
          <w:rFonts w:ascii="Verdana" w:eastAsia="Times New Roman" w:hAnsi="Verdana"/>
          <w:b/>
          <w:bCs/>
          <w:sz w:val="18"/>
          <w:szCs w:val="18"/>
        </w:rPr>
        <w:t>ного</w:t>
      </w:r>
      <w:r w:rsidRPr="00D75E93">
        <w:rPr>
          <w:rFonts w:ascii="Verdana" w:eastAsia="Times New Roman" w:hAnsi="Verdana"/>
          <w:b/>
          <w:bCs/>
          <w:sz w:val="18"/>
          <w:szCs w:val="18"/>
          <w:lang w:val="en-US"/>
        </w:rPr>
        <w:t xml:space="preserve"> </w:t>
      </w:r>
      <w:r w:rsidRPr="000F5F2B">
        <w:rPr>
          <w:rFonts w:ascii="Verdana" w:eastAsia="Times New Roman" w:hAnsi="Verdana"/>
          <w:b/>
          <w:bCs/>
          <w:sz w:val="18"/>
          <w:szCs w:val="18"/>
        </w:rPr>
        <w:t>обихода</w:t>
      </w:r>
      <w:r w:rsidRPr="00D75E93">
        <w:rPr>
          <w:rFonts w:ascii="Comic Sans MS" w:eastAsia="Times New Roman" w:hAnsi="Comic Sans MS" w:cs="Helvetica"/>
          <w:b/>
          <w:bCs/>
          <w:i/>
          <w:iCs/>
          <w:sz w:val="18"/>
          <w:szCs w:val="18"/>
          <w:lang w:val="en-US"/>
        </w:rPr>
        <w:t xml:space="preserve"> (</w:t>
      </w:r>
      <w:r w:rsidRPr="00633064">
        <w:rPr>
          <w:rFonts w:ascii="Comic Sans MS" w:eastAsia="Times New Roman" w:hAnsi="Comic Sans MS" w:cs="Helvetica"/>
          <w:b/>
          <w:bCs/>
          <w:i/>
          <w:iCs/>
          <w:sz w:val="18"/>
          <w:szCs w:val="18"/>
          <w:u w:val="single"/>
          <w:lang w:val="en-US"/>
        </w:rPr>
        <w:t>Useful</w:t>
      </w:r>
      <w:r w:rsidRPr="00D75E93">
        <w:rPr>
          <w:rFonts w:ascii="Comic Sans MS" w:eastAsia="Times New Roman" w:hAnsi="Comic Sans MS" w:cs="Helvetica"/>
          <w:b/>
          <w:bCs/>
          <w:i/>
          <w:iCs/>
          <w:sz w:val="18"/>
          <w:szCs w:val="18"/>
          <w:u w:val="single"/>
          <w:lang w:val="en-US"/>
        </w:rPr>
        <w:t xml:space="preserve"> </w:t>
      </w:r>
      <w:r w:rsidRPr="00633064">
        <w:rPr>
          <w:rFonts w:ascii="Comic Sans MS" w:eastAsia="Times New Roman" w:hAnsi="Comic Sans MS" w:cs="Helvetica"/>
          <w:b/>
          <w:bCs/>
          <w:i/>
          <w:iCs/>
          <w:sz w:val="18"/>
          <w:szCs w:val="18"/>
          <w:u w:val="single"/>
          <w:lang w:val="en-US"/>
        </w:rPr>
        <w:t>Classroom</w:t>
      </w:r>
      <w:r w:rsidRPr="00D75E93">
        <w:rPr>
          <w:rFonts w:ascii="Comic Sans MS" w:eastAsia="Times New Roman" w:hAnsi="Comic Sans MS" w:cs="Helvetica"/>
          <w:b/>
          <w:bCs/>
          <w:i/>
          <w:iCs/>
          <w:sz w:val="18"/>
          <w:szCs w:val="18"/>
          <w:u w:val="single"/>
          <w:lang w:val="en-US"/>
        </w:rPr>
        <w:t xml:space="preserve"> </w:t>
      </w:r>
      <w:r w:rsidRPr="00633064">
        <w:rPr>
          <w:rFonts w:ascii="Comic Sans MS" w:eastAsia="Times New Roman" w:hAnsi="Comic Sans MS" w:cs="Helvetica"/>
          <w:b/>
          <w:bCs/>
          <w:i/>
          <w:iCs/>
          <w:sz w:val="18"/>
          <w:szCs w:val="18"/>
          <w:u w:val="single"/>
          <w:lang w:val="en-US"/>
        </w:rPr>
        <w:t>Expressions</w:t>
      </w:r>
      <w:r w:rsidRPr="00D75E93">
        <w:rPr>
          <w:rFonts w:ascii="Comic Sans MS" w:eastAsia="Times New Roman" w:hAnsi="Comic Sans MS" w:cs="Helvetica"/>
          <w:b/>
          <w:bCs/>
          <w:i/>
          <w:iCs/>
          <w:sz w:val="18"/>
          <w:szCs w:val="18"/>
          <w:u w:val="single"/>
          <w:lang w:val="en-US"/>
        </w:rPr>
        <w:t>)</w:t>
      </w:r>
      <w:r w:rsidRPr="00633064">
        <w:rPr>
          <w:rFonts w:ascii="Comic Sans MS" w:eastAsia="Times New Roman" w:hAnsi="Comic Sans MS" w:cs="Helvetica"/>
          <w:b/>
          <w:bCs/>
          <w:i/>
          <w:iCs/>
          <w:sz w:val="18"/>
          <w:szCs w:val="18"/>
          <w:u w:val="single"/>
          <w:lang w:val="en-US"/>
        </w:rPr>
        <w:t> </w:t>
      </w:r>
    </w:p>
    <w:p w14:paraId="7D2AB09B" w14:textId="77777777" w:rsidR="000E5754" w:rsidRPr="00D75E93" w:rsidRDefault="000E5754" w:rsidP="000E5754">
      <w:pPr>
        <w:pStyle w:val="a3"/>
        <w:rPr>
          <w:rFonts w:cs="Times New Roman"/>
          <w:sz w:val="20"/>
          <w:szCs w:val="20"/>
          <w:lang w:val="en-US" w:eastAsia="ru-RU"/>
        </w:rPr>
      </w:pPr>
      <w:r w:rsidRPr="000E5754">
        <w:rPr>
          <w:rFonts w:cs="Times New Roman"/>
          <w:b/>
          <w:sz w:val="20"/>
          <w:szCs w:val="20"/>
          <w:lang w:val="en-US" w:eastAsia="ru-RU"/>
        </w:rPr>
        <w:t>Goog</w:t>
      </w:r>
      <w:r w:rsidRPr="00D75E93">
        <w:rPr>
          <w:rFonts w:cs="Times New Roman"/>
          <w:b/>
          <w:sz w:val="20"/>
          <w:szCs w:val="20"/>
          <w:lang w:val="en-US" w:eastAsia="ru-RU"/>
        </w:rPr>
        <w:t xml:space="preserve"> </w:t>
      </w:r>
      <w:r w:rsidRPr="000E5754">
        <w:rPr>
          <w:rFonts w:cs="Times New Roman"/>
          <w:b/>
          <w:sz w:val="20"/>
          <w:szCs w:val="20"/>
          <w:lang w:val="en-US" w:eastAsia="ru-RU"/>
        </w:rPr>
        <w:t>morning</w:t>
      </w:r>
      <w:r w:rsidRPr="00D75E93">
        <w:rPr>
          <w:rFonts w:cs="Times New Roman"/>
          <w:b/>
          <w:sz w:val="20"/>
          <w:szCs w:val="20"/>
          <w:lang w:val="en-US" w:eastAsia="ru-RU"/>
        </w:rPr>
        <w:t xml:space="preserve"> (</w:t>
      </w:r>
      <w:r w:rsidRPr="000E5754">
        <w:rPr>
          <w:rFonts w:cs="Times New Roman"/>
          <w:b/>
          <w:sz w:val="20"/>
          <w:szCs w:val="20"/>
          <w:lang w:val="en-US" w:eastAsia="ru-RU"/>
        </w:rPr>
        <w:t>afrernoon</w:t>
      </w:r>
      <w:r w:rsidRPr="00D75E93">
        <w:rPr>
          <w:rFonts w:cs="Times New Roman"/>
          <w:b/>
          <w:sz w:val="20"/>
          <w:szCs w:val="20"/>
          <w:lang w:val="en-US" w:eastAsia="ru-RU"/>
        </w:rPr>
        <w:t xml:space="preserve">), </w:t>
      </w:r>
      <w:r w:rsidRPr="000E5754">
        <w:rPr>
          <w:rFonts w:cs="Times New Roman"/>
          <w:b/>
          <w:sz w:val="20"/>
          <w:szCs w:val="20"/>
          <w:lang w:val="en-US" w:eastAsia="ru-RU"/>
        </w:rPr>
        <w:t>friends</w:t>
      </w:r>
      <w:r w:rsidRPr="00D75E93">
        <w:rPr>
          <w:rFonts w:cs="Times New Roman"/>
          <w:sz w:val="20"/>
          <w:szCs w:val="20"/>
          <w:lang w:val="en-US" w:eastAsia="ru-RU"/>
        </w:rPr>
        <w:t xml:space="preserve">. -   </w:t>
      </w:r>
      <w:r w:rsidRPr="000E5754">
        <w:rPr>
          <w:rFonts w:cs="Times New Roman"/>
          <w:sz w:val="20"/>
          <w:szCs w:val="20"/>
          <w:lang w:eastAsia="ru-RU"/>
        </w:rPr>
        <w:t>Доброе</w:t>
      </w:r>
      <w:r w:rsidRPr="00D75E93">
        <w:rPr>
          <w:rFonts w:cs="Times New Roman"/>
          <w:sz w:val="20"/>
          <w:szCs w:val="20"/>
          <w:lang w:val="en-US" w:eastAsia="ru-RU"/>
        </w:rPr>
        <w:t xml:space="preserve"> </w:t>
      </w:r>
      <w:r w:rsidRPr="000E5754">
        <w:rPr>
          <w:rFonts w:cs="Times New Roman"/>
          <w:sz w:val="20"/>
          <w:szCs w:val="20"/>
          <w:lang w:eastAsia="ru-RU"/>
        </w:rPr>
        <w:t>утро</w:t>
      </w:r>
      <w:r w:rsidRPr="00D75E93">
        <w:rPr>
          <w:rFonts w:cs="Times New Roman"/>
          <w:sz w:val="20"/>
          <w:szCs w:val="20"/>
          <w:lang w:val="en-US" w:eastAsia="ru-RU"/>
        </w:rPr>
        <w:t xml:space="preserve"> (</w:t>
      </w:r>
      <w:r w:rsidRPr="000E5754">
        <w:rPr>
          <w:rFonts w:cs="Times New Roman"/>
          <w:sz w:val="20"/>
          <w:szCs w:val="20"/>
          <w:lang w:eastAsia="ru-RU"/>
        </w:rPr>
        <w:t>день</w:t>
      </w:r>
      <w:r w:rsidRPr="00D75E93">
        <w:rPr>
          <w:rFonts w:cs="Times New Roman"/>
          <w:sz w:val="20"/>
          <w:szCs w:val="20"/>
          <w:lang w:val="en-US" w:eastAsia="ru-RU"/>
        </w:rPr>
        <w:t xml:space="preserve">), </w:t>
      </w:r>
      <w:r w:rsidRPr="000E5754">
        <w:rPr>
          <w:rFonts w:cs="Times New Roman"/>
          <w:sz w:val="20"/>
          <w:szCs w:val="20"/>
          <w:lang w:eastAsia="ru-RU"/>
        </w:rPr>
        <w:t>друзья</w:t>
      </w:r>
      <w:r w:rsidRPr="00D75E93">
        <w:rPr>
          <w:rFonts w:cs="Times New Roman"/>
          <w:sz w:val="20"/>
          <w:szCs w:val="20"/>
          <w:lang w:val="en-US" w:eastAsia="ru-RU"/>
        </w:rPr>
        <w:t>.</w:t>
      </w:r>
    </w:p>
    <w:p w14:paraId="69C628EF"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 </w:t>
      </w:r>
      <w:r w:rsidRPr="00D75E93">
        <w:rPr>
          <w:rFonts w:cs="Times New Roman"/>
          <w:b/>
          <w:sz w:val="20"/>
          <w:szCs w:val="20"/>
          <w:lang w:val="en-US" w:eastAsia="ru-RU"/>
        </w:rPr>
        <w:t xml:space="preserve"> </w:t>
      </w:r>
      <w:r w:rsidRPr="000E5754">
        <w:rPr>
          <w:rFonts w:cs="Times New Roman"/>
          <w:b/>
          <w:sz w:val="20"/>
          <w:szCs w:val="20"/>
          <w:lang w:val="en-US" w:eastAsia="ru-RU"/>
        </w:rPr>
        <w:t>Please, stand up\sit down.-</w:t>
      </w:r>
      <w:r w:rsidRPr="000E5754">
        <w:rPr>
          <w:rFonts w:cs="Times New Roman"/>
          <w:sz w:val="20"/>
          <w:szCs w:val="20"/>
          <w:lang w:val="en-US" w:eastAsia="ru-RU"/>
        </w:rPr>
        <w:t xml:space="preserve">         </w:t>
      </w:r>
      <w:r w:rsidRPr="000E5754">
        <w:rPr>
          <w:rFonts w:cs="Times New Roman"/>
          <w:sz w:val="20"/>
          <w:szCs w:val="20"/>
          <w:lang w:eastAsia="ru-RU"/>
        </w:rPr>
        <w:t>Пожалуйста</w:t>
      </w:r>
      <w:r w:rsidRPr="000E5754">
        <w:rPr>
          <w:rFonts w:cs="Times New Roman"/>
          <w:sz w:val="20"/>
          <w:szCs w:val="20"/>
          <w:lang w:val="en-US" w:eastAsia="ru-RU"/>
        </w:rPr>
        <w:t xml:space="preserve">, </w:t>
      </w:r>
      <w:r w:rsidRPr="000E5754">
        <w:rPr>
          <w:rFonts w:cs="Times New Roman"/>
          <w:sz w:val="20"/>
          <w:szCs w:val="20"/>
          <w:lang w:eastAsia="ru-RU"/>
        </w:rPr>
        <w:t>встаньте</w:t>
      </w:r>
      <w:r w:rsidRPr="000E5754">
        <w:rPr>
          <w:rFonts w:cs="Times New Roman"/>
          <w:sz w:val="20"/>
          <w:szCs w:val="20"/>
          <w:lang w:val="en-US" w:eastAsia="ru-RU"/>
        </w:rPr>
        <w:t xml:space="preserve"> \</w:t>
      </w:r>
      <w:r w:rsidRPr="000E5754">
        <w:rPr>
          <w:rFonts w:cs="Times New Roman"/>
          <w:sz w:val="20"/>
          <w:szCs w:val="20"/>
          <w:lang w:eastAsia="ru-RU"/>
        </w:rPr>
        <w:t>садитесь</w:t>
      </w:r>
      <w:r w:rsidRPr="000E5754">
        <w:rPr>
          <w:rFonts w:cs="Times New Roman"/>
          <w:sz w:val="20"/>
          <w:szCs w:val="20"/>
          <w:lang w:val="en-US" w:eastAsia="ru-RU"/>
        </w:rPr>
        <w:t>.</w:t>
      </w:r>
    </w:p>
    <w:p w14:paraId="721D5820"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xml:space="preserve">  </w:t>
      </w:r>
      <w:r w:rsidRPr="000E5754">
        <w:rPr>
          <w:rFonts w:cs="Times New Roman"/>
          <w:b/>
          <w:sz w:val="20"/>
          <w:szCs w:val="20"/>
          <w:lang w:val="en-US" w:eastAsia="ru-RU"/>
        </w:rPr>
        <w:t>Let's begin our lesson.</w:t>
      </w:r>
      <w:r w:rsidRPr="000E5754">
        <w:rPr>
          <w:rFonts w:cs="Times New Roman"/>
          <w:sz w:val="20"/>
          <w:szCs w:val="20"/>
          <w:lang w:val="en-US" w:eastAsia="ru-RU"/>
        </w:rPr>
        <w:t xml:space="preserve"> -        </w:t>
      </w:r>
      <w:r w:rsidRPr="000E5754">
        <w:rPr>
          <w:rFonts w:cs="Times New Roman"/>
          <w:sz w:val="20"/>
          <w:szCs w:val="20"/>
          <w:lang w:eastAsia="ru-RU"/>
        </w:rPr>
        <w:t>Давай</w:t>
      </w:r>
      <w:r w:rsidRPr="000E5754">
        <w:rPr>
          <w:rFonts w:cs="Times New Roman"/>
          <w:sz w:val="20"/>
          <w:szCs w:val="20"/>
          <w:lang w:val="en-US" w:eastAsia="ru-RU"/>
        </w:rPr>
        <w:t xml:space="preserve"> </w:t>
      </w:r>
      <w:r w:rsidRPr="000E5754">
        <w:rPr>
          <w:rFonts w:cs="Times New Roman"/>
          <w:sz w:val="20"/>
          <w:szCs w:val="20"/>
          <w:lang w:eastAsia="ru-RU"/>
        </w:rPr>
        <w:t>начнём</w:t>
      </w:r>
      <w:r w:rsidRPr="000E5754">
        <w:rPr>
          <w:rFonts w:cs="Times New Roman"/>
          <w:sz w:val="20"/>
          <w:szCs w:val="20"/>
          <w:lang w:val="en-US" w:eastAsia="ru-RU"/>
        </w:rPr>
        <w:t xml:space="preserve"> </w:t>
      </w:r>
      <w:r w:rsidRPr="000E5754">
        <w:rPr>
          <w:rFonts w:cs="Times New Roman"/>
          <w:sz w:val="20"/>
          <w:szCs w:val="20"/>
          <w:lang w:eastAsia="ru-RU"/>
        </w:rPr>
        <w:t>урок</w:t>
      </w:r>
      <w:r w:rsidRPr="000E5754">
        <w:rPr>
          <w:rFonts w:cs="Times New Roman"/>
          <w:sz w:val="20"/>
          <w:szCs w:val="20"/>
          <w:lang w:val="en-US" w:eastAsia="ru-RU"/>
        </w:rPr>
        <w:t>.</w:t>
      </w:r>
    </w:p>
    <w:p w14:paraId="6ACAB4C4"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What date\day is it today?</w:t>
      </w:r>
      <w:r w:rsidRPr="000E5754">
        <w:rPr>
          <w:rFonts w:cs="Times New Roman"/>
          <w:sz w:val="20"/>
          <w:szCs w:val="20"/>
          <w:lang w:val="en-US" w:eastAsia="ru-RU"/>
        </w:rPr>
        <w:t xml:space="preserve"> -      </w:t>
      </w:r>
      <w:r w:rsidRPr="000E5754">
        <w:rPr>
          <w:rFonts w:cs="Times New Roman"/>
          <w:sz w:val="20"/>
          <w:szCs w:val="20"/>
          <w:lang w:eastAsia="ru-RU"/>
        </w:rPr>
        <w:t>Какое</w:t>
      </w:r>
      <w:r w:rsidRPr="000E5754">
        <w:rPr>
          <w:rFonts w:cs="Times New Roman"/>
          <w:sz w:val="20"/>
          <w:szCs w:val="20"/>
          <w:lang w:val="en-US" w:eastAsia="ru-RU"/>
        </w:rPr>
        <w:t xml:space="preserve"> </w:t>
      </w:r>
      <w:r w:rsidRPr="000E5754">
        <w:rPr>
          <w:rFonts w:cs="Times New Roman"/>
          <w:sz w:val="20"/>
          <w:szCs w:val="20"/>
          <w:lang w:eastAsia="ru-RU"/>
        </w:rPr>
        <w:t>сегодня</w:t>
      </w:r>
      <w:r w:rsidRPr="000E5754">
        <w:rPr>
          <w:rFonts w:cs="Times New Roman"/>
          <w:sz w:val="20"/>
          <w:szCs w:val="20"/>
          <w:lang w:val="en-US" w:eastAsia="ru-RU"/>
        </w:rPr>
        <w:t xml:space="preserve"> </w:t>
      </w:r>
      <w:r w:rsidRPr="000E5754">
        <w:rPr>
          <w:rFonts w:cs="Times New Roman"/>
          <w:sz w:val="20"/>
          <w:szCs w:val="20"/>
          <w:lang w:eastAsia="ru-RU"/>
        </w:rPr>
        <w:t>число</w:t>
      </w:r>
      <w:r w:rsidRPr="000E5754">
        <w:rPr>
          <w:rFonts w:cs="Times New Roman"/>
          <w:sz w:val="20"/>
          <w:szCs w:val="20"/>
          <w:lang w:val="en-US" w:eastAsia="ru-RU"/>
        </w:rPr>
        <w:t>\</w:t>
      </w:r>
      <w:r w:rsidRPr="000E5754">
        <w:rPr>
          <w:rFonts w:cs="Times New Roman"/>
          <w:sz w:val="20"/>
          <w:szCs w:val="20"/>
          <w:lang w:eastAsia="ru-RU"/>
        </w:rPr>
        <w:t>день</w:t>
      </w:r>
    </w:p>
    <w:p w14:paraId="7D85A7D4"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Today is the 5 th of March</w:t>
      </w:r>
      <w:r w:rsidRPr="000E5754">
        <w:rPr>
          <w:rFonts w:cs="Times New Roman"/>
          <w:sz w:val="20"/>
          <w:szCs w:val="20"/>
          <w:lang w:val="en-US" w:eastAsia="ru-RU"/>
        </w:rPr>
        <w:t xml:space="preserve">-        </w:t>
      </w:r>
      <w:r w:rsidRPr="000E5754">
        <w:rPr>
          <w:rFonts w:cs="Times New Roman"/>
          <w:sz w:val="20"/>
          <w:szCs w:val="20"/>
          <w:lang w:eastAsia="ru-RU"/>
        </w:rPr>
        <w:t>Сегодня</w:t>
      </w:r>
      <w:r w:rsidRPr="000E5754">
        <w:rPr>
          <w:rFonts w:cs="Times New Roman"/>
          <w:sz w:val="20"/>
          <w:szCs w:val="20"/>
          <w:lang w:val="en-US" w:eastAsia="ru-RU"/>
        </w:rPr>
        <w:t xml:space="preserve"> 15 </w:t>
      </w:r>
      <w:r w:rsidRPr="000E5754">
        <w:rPr>
          <w:rFonts w:cs="Times New Roman"/>
          <w:sz w:val="20"/>
          <w:szCs w:val="20"/>
          <w:lang w:eastAsia="ru-RU"/>
        </w:rPr>
        <w:t>Марта</w:t>
      </w:r>
    </w:p>
    <w:p w14:paraId="0B846E20" w14:textId="77777777" w:rsidR="000E5754" w:rsidRPr="000E5754" w:rsidRDefault="000E5754" w:rsidP="000E5754">
      <w:pPr>
        <w:pStyle w:val="a3"/>
        <w:rPr>
          <w:rFonts w:eastAsia="Times New Roman" w:cs="Times New Roman"/>
          <w:color w:val="333333"/>
          <w:sz w:val="20"/>
          <w:szCs w:val="20"/>
          <w:lang w:eastAsia="ru-RU"/>
        </w:rPr>
      </w:pPr>
      <w:r w:rsidRPr="000E5754">
        <w:rPr>
          <w:rFonts w:eastAsia="Times New Roman" w:cs="Times New Roman"/>
          <w:b/>
          <w:color w:val="333333"/>
          <w:sz w:val="20"/>
          <w:szCs w:val="20"/>
          <w:lang w:val="en-US" w:eastAsia="ru-RU"/>
        </w:rPr>
        <w:t>Today is Monday (Tuesday, Wednesday, Thursday, Friday, Saturday</w:t>
      </w:r>
      <w:r w:rsidRPr="000E5754">
        <w:rPr>
          <w:rFonts w:eastAsia="Times New Roman" w:cs="Times New Roman"/>
          <w:color w:val="333333"/>
          <w:sz w:val="20"/>
          <w:szCs w:val="20"/>
          <w:lang w:val="en-US" w:eastAsia="ru-RU"/>
        </w:rPr>
        <w:t xml:space="preserve">).-  </w:t>
      </w:r>
      <w:r w:rsidRPr="000E5754">
        <w:rPr>
          <w:rFonts w:eastAsia="Times New Roman" w:cs="Times New Roman"/>
          <w:color w:val="333333"/>
          <w:sz w:val="20"/>
          <w:szCs w:val="20"/>
          <w:lang w:eastAsia="ru-RU"/>
        </w:rPr>
        <w:t>Сегодня понедельник(вторник.).</w:t>
      </w:r>
    </w:p>
    <w:p w14:paraId="728169B5" w14:textId="77777777" w:rsidR="000E5754" w:rsidRPr="000E5754" w:rsidRDefault="000E5754" w:rsidP="000E5754">
      <w:pPr>
        <w:pStyle w:val="a3"/>
        <w:rPr>
          <w:rFonts w:eastAsia="Times New Roman" w:cs="Times New Roman"/>
          <w:color w:val="333333"/>
          <w:sz w:val="20"/>
          <w:szCs w:val="20"/>
          <w:lang w:eastAsia="ru-RU"/>
        </w:rPr>
      </w:pPr>
      <w:r w:rsidRPr="000E5754">
        <w:rPr>
          <w:rFonts w:eastAsia="Times New Roman" w:cs="Times New Roman"/>
          <w:b/>
          <w:color w:val="333333"/>
          <w:sz w:val="20"/>
          <w:szCs w:val="20"/>
          <w:lang w:val="en-US" w:eastAsia="ru-RU"/>
        </w:rPr>
        <w:t> </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Listen</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to</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me</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Say</w:t>
      </w:r>
      <w:r w:rsidRPr="000E5754">
        <w:rPr>
          <w:rFonts w:eastAsia="Times New Roman" w:cs="Times New Roman"/>
          <w:b/>
          <w:color w:val="333333"/>
          <w:sz w:val="20"/>
          <w:szCs w:val="20"/>
          <w:lang w:eastAsia="ru-RU"/>
        </w:rPr>
        <w:t>...</w:t>
      </w:r>
      <w:r w:rsidRPr="000E5754">
        <w:rPr>
          <w:rFonts w:eastAsia="Times New Roman" w:cs="Times New Roman"/>
          <w:color w:val="333333"/>
          <w:sz w:val="20"/>
          <w:szCs w:val="20"/>
          <w:lang w:val="en-US" w:eastAsia="ru-RU"/>
        </w:rPr>
        <w:t> </w:t>
      </w:r>
      <w:r w:rsidRPr="000E5754">
        <w:rPr>
          <w:rFonts w:eastAsia="Times New Roman" w:cs="Times New Roman"/>
          <w:color w:val="333333"/>
          <w:sz w:val="20"/>
          <w:szCs w:val="20"/>
          <w:lang w:eastAsia="ru-RU"/>
        </w:rPr>
        <w:t xml:space="preserve"> . - Послушайте меня. Скажите... .</w:t>
      </w:r>
    </w:p>
    <w:p w14:paraId="69C14BC6" w14:textId="77777777" w:rsidR="000E5754" w:rsidRPr="000E5754" w:rsidRDefault="000E5754" w:rsidP="000E5754">
      <w:pPr>
        <w:pStyle w:val="a3"/>
        <w:rPr>
          <w:rFonts w:eastAsia="Times New Roman" w:cs="Times New Roman"/>
          <w:color w:val="333333"/>
          <w:sz w:val="20"/>
          <w:szCs w:val="20"/>
          <w:lang w:eastAsia="ru-RU"/>
        </w:rPr>
      </w:pPr>
      <w:r w:rsidRPr="000E5754">
        <w:rPr>
          <w:rFonts w:eastAsia="Times New Roman" w:cs="Times New Roman"/>
          <w:b/>
          <w:color w:val="333333"/>
          <w:sz w:val="20"/>
          <w:szCs w:val="20"/>
          <w:lang w:val="en-US" w:eastAsia="ru-RU"/>
        </w:rPr>
        <w:t> </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Repeat</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after</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me</w:t>
      </w:r>
      <w:r w:rsidRPr="000E5754">
        <w:rPr>
          <w:rFonts w:eastAsia="Times New Roman" w:cs="Times New Roman"/>
          <w:b/>
          <w:color w:val="333333"/>
          <w:sz w:val="20"/>
          <w:szCs w:val="20"/>
          <w:lang w:eastAsia="ru-RU"/>
        </w:rPr>
        <w:t>!</w:t>
      </w:r>
      <w:r w:rsidRPr="000E5754">
        <w:rPr>
          <w:rFonts w:eastAsia="Times New Roman" w:cs="Times New Roman"/>
          <w:color w:val="333333"/>
          <w:sz w:val="20"/>
          <w:szCs w:val="20"/>
          <w:lang w:eastAsia="ru-RU"/>
        </w:rPr>
        <w:t xml:space="preserve"> -  Повторяйте за мной!</w:t>
      </w:r>
    </w:p>
    <w:p w14:paraId="3784D10F" w14:textId="77777777" w:rsidR="000E5754" w:rsidRPr="000E5754" w:rsidRDefault="000E5754" w:rsidP="000E5754">
      <w:pPr>
        <w:pStyle w:val="a3"/>
        <w:rPr>
          <w:rFonts w:eastAsia="Times New Roman" w:cs="Times New Roman"/>
          <w:color w:val="333333"/>
          <w:sz w:val="20"/>
          <w:szCs w:val="20"/>
          <w:lang w:val="en-US" w:eastAsia="ru-RU"/>
        </w:rPr>
      </w:pPr>
      <w:r w:rsidRPr="000E5754">
        <w:rPr>
          <w:rFonts w:eastAsia="Times New Roman" w:cs="Times New Roman"/>
          <w:b/>
          <w:color w:val="333333"/>
          <w:sz w:val="20"/>
          <w:szCs w:val="20"/>
          <w:lang w:val="en-US" w:eastAsia="ru-RU"/>
        </w:rPr>
        <w:t> </w:t>
      </w:r>
      <w:r w:rsidRPr="000E5754">
        <w:rPr>
          <w:rFonts w:eastAsia="Times New Roman" w:cs="Times New Roman"/>
          <w:b/>
          <w:color w:val="333333"/>
          <w:sz w:val="20"/>
          <w:szCs w:val="20"/>
          <w:lang w:eastAsia="ru-RU"/>
        </w:rPr>
        <w:t xml:space="preserve"> </w:t>
      </w:r>
      <w:r w:rsidRPr="000E5754">
        <w:rPr>
          <w:rFonts w:eastAsia="Times New Roman" w:cs="Times New Roman"/>
          <w:b/>
          <w:color w:val="333333"/>
          <w:sz w:val="20"/>
          <w:szCs w:val="20"/>
          <w:lang w:val="en-US" w:eastAsia="ru-RU"/>
        </w:rPr>
        <w:t>All together</w:t>
      </w:r>
      <w:r w:rsidRPr="000E5754">
        <w:rPr>
          <w:rFonts w:eastAsia="Times New Roman" w:cs="Times New Roman"/>
          <w:color w:val="333333"/>
          <w:sz w:val="20"/>
          <w:szCs w:val="20"/>
          <w:lang w:val="en-US" w:eastAsia="ru-RU"/>
        </w:rPr>
        <w:t xml:space="preserve">. -  </w:t>
      </w:r>
      <w:r w:rsidRPr="000E5754">
        <w:rPr>
          <w:rFonts w:eastAsia="Times New Roman" w:cs="Times New Roman"/>
          <w:color w:val="333333"/>
          <w:sz w:val="20"/>
          <w:szCs w:val="20"/>
          <w:lang w:eastAsia="ru-RU"/>
        </w:rPr>
        <w:t>Все</w:t>
      </w:r>
      <w:r w:rsidRPr="000E5754">
        <w:rPr>
          <w:rFonts w:eastAsia="Times New Roman" w:cs="Times New Roman"/>
          <w:color w:val="333333"/>
          <w:sz w:val="20"/>
          <w:szCs w:val="20"/>
          <w:lang w:val="en-US" w:eastAsia="ru-RU"/>
        </w:rPr>
        <w:t xml:space="preserve"> </w:t>
      </w:r>
      <w:r w:rsidRPr="000E5754">
        <w:rPr>
          <w:rFonts w:eastAsia="Times New Roman" w:cs="Times New Roman"/>
          <w:color w:val="333333"/>
          <w:sz w:val="20"/>
          <w:szCs w:val="20"/>
          <w:lang w:eastAsia="ru-RU"/>
        </w:rPr>
        <w:t>вместе</w:t>
      </w:r>
      <w:r w:rsidRPr="000E5754">
        <w:rPr>
          <w:rFonts w:eastAsia="Times New Roman" w:cs="Times New Roman"/>
          <w:color w:val="333333"/>
          <w:sz w:val="20"/>
          <w:szCs w:val="20"/>
          <w:lang w:val="en-US" w:eastAsia="ru-RU"/>
        </w:rPr>
        <w:t>.</w:t>
      </w:r>
    </w:p>
    <w:p w14:paraId="7D54F606" w14:textId="77777777" w:rsidR="000E5754" w:rsidRPr="000E5754" w:rsidRDefault="001F4DDA" w:rsidP="000E5754">
      <w:pPr>
        <w:pStyle w:val="a3"/>
        <w:rPr>
          <w:rFonts w:cs="Times New Roman"/>
          <w:color w:val="000000"/>
          <w:sz w:val="20"/>
          <w:szCs w:val="20"/>
          <w:shd w:val="clear" w:color="auto" w:fill="FFFFFF"/>
          <w:lang w:val="en-US" w:eastAsia="ru-RU"/>
        </w:rPr>
      </w:pPr>
      <w:r>
        <w:rPr>
          <w:rFonts w:cs="Times New Roman"/>
          <w:b/>
          <w:noProof/>
          <w:color w:val="000000"/>
          <w:sz w:val="20"/>
          <w:szCs w:val="20"/>
          <w:lang w:eastAsia="ru-RU"/>
        </w:rPr>
        <w:pict w14:anchorId="74813B27">
          <v:rect id="_x0000_s1031" style="position:absolute;margin-left:334.7pt;margin-top:4.5pt;width:209pt;height:258pt;z-index:251660288">
            <v:textbox>
              <w:txbxContent>
                <w:p w14:paraId="5E103FBE" w14:textId="77777777" w:rsidR="000E5754" w:rsidRDefault="000E5754" w:rsidP="000E5754">
                  <w:pPr>
                    <w:jc w:val="center"/>
                    <w:rPr>
                      <w:b/>
                    </w:rPr>
                  </w:pPr>
                  <w:r>
                    <w:rPr>
                      <w:b/>
                    </w:rPr>
                    <w:t>Физминутка</w:t>
                  </w:r>
                </w:p>
                <w:p w14:paraId="306A333E" w14:textId="77777777" w:rsidR="000E5754" w:rsidRPr="000E5754" w:rsidRDefault="000E5754" w:rsidP="000E5754">
                  <w:pPr>
                    <w:pStyle w:val="a3"/>
                    <w:jc w:val="center"/>
                    <w:rPr>
                      <w:rFonts w:ascii="Arial Black" w:hAnsi="Arial Black"/>
                    </w:rPr>
                  </w:pPr>
                  <w:r w:rsidRPr="00633064">
                    <w:rPr>
                      <w:rFonts w:ascii="Arial Black" w:hAnsi="Arial Black"/>
                      <w:lang w:val="en-US"/>
                    </w:rPr>
                    <w:t>Up</w:t>
                  </w:r>
                  <w:r w:rsidRPr="000E5754">
                    <w:rPr>
                      <w:rFonts w:ascii="Arial Black" w:hAnsi="Arial Black"/>
                    </w:rPr>
                    <w:t xml:space="preserve">, </w:t>
                  </w:r>
                  <w:r w:rsidRPr="00633064">
                    <w:rPr>
                      <w:rFonts w:ascii="Arial Black" w:hAnsi="Arial Black"/>
                      <w:lang w:val="en-US"/>
                    </w:rPr>
                    <w:t>down</w:t>
                  </w:r>
                  <w:r w:rsidRPr="000E5754">
                    <w:rPr>
                      <w:rFonts w:ascii="Arial Black" w:hAnsi="Arial Black"/>
                    </w:rPr>
                    <w:t xml:space="preserve">, </w:t>
                  </w:r>
                  <w:r w:rsidRPr="00633064">
                    <w:rPr>
                      <w:rFonts w:ascii="Arial Black" w:hAnsi="Arial Black"/>
                      <w:lang w:val="en-US"/>
                    </w:rPr>
                    <w:t>up</w:t>
                  </w:r>
                  <w:r w:rsidRPr="000E5754">
                    <w:rPr>
                      <w:rFonts w:ascii="Arial Black" w:hAnsi="Arial Black"/>
                    </w:rPr>
                    <w:t xml:space="preserve">, </w:t>
                  </w:r>
                  <w:r>
                    <w:rPr>
                      <w:rFonts w:ascii="Arial Black" w:hAnsi="Arial Black"/>
                      <w:lang w:val="en-US"/>
                    </w:rPr>
                    <w:t>d</w:t>
                  </w:r>
                  <w:r w:rsidRPr="00633064">
                    <w:rPr>
                      <w:rFonts w:ascii="Arial Black" w:hAnsi="Arial Black"/>
                      <w:lang w:val="en-US"/>
                    </w:rPr>
                    <w:t>own</w:t>
                  </w:r>
                </w:p>
                <w:p w14:paraId="753C957B" w14:textId="77777777" w:rsidR="000E5754" w:rsidRPr="00633064" w:rsidRDefault="000E5754" w:rsidP="000E5754">
                  <w:pPr>
                    <w:pStyle w:val="a3"/>
                    <w:jc w:val="center"/>
                    <w:rPr>
                      <w:rFonts w:cs="Times New Roman"/>
                      <w:b/>
                      <w:i/>
                    </w:rPr>
                  </w:pPr>
                  <w:r w:rsidRPr="00633064">
                    <w:rPr>
                      <w:rFonts w:cs="Times New Roman"/>
                      <w:b/>
                      <w:i/>
                    </w:rPr>
                    <w:t>(Руки вверх и вниз)</w:t>
                  </w:r>
                </w:p>
                <w:p w14:paraId="303F8639" w14:textId="77777777" w:rsidR="000E5754" w:rsidRDefault="000E5754" w:rsidP="000E5754">
                  <w:pPr>
                    <w:pStyle w:val="a3"/>
                    <w:jc w:val="center"/>
                    <w:rPr>
                      <w:rFonts w:ascii="Arial Black" w:hAnsi="Arial Black"/>
                    </w:rPr>
                  </w:pPr>
                  <w:r w:rsidRPr="00633064">
                    <w:rPr>
                      <w:rFonts w:ascii="Arial Black" w:hAnsi="Arial Black"/>
                      <w:lang w:val="en-US"/>
                    </w:rPr>
                    <w:t>Which</w:t>
                  </w:r>
                  <w:r w:rsidRPr="000E5754">
                    <w:rPr>
                      <w:rFonts w:ascii="Arial Black" w:hAnsi="Arial Black"/>
                    </w:rPr>
                    <w:t xml:space="preserve"> </w:t>
                  </w:r>
                  <w:r w:rsidRPr="00633064">
                    <w:rPr>
                      <w:rFonts w:ascii="Arial Black" w:hAnsi="Arial Black"/>
                      <w:lang w:val="en-US"/>
                    </w:rPr>
                    <w:t>is</w:t>
                  </w:r>
                  <w:r w:rsidRPr="000E5754">
                    <w:rPr>
                      <w:rFonts w:ascii="Arial Black" w:hAnsi="Arial Black"/>
                    </w:rPr>
                    <w:t xml:space="preserve"> </w:t>
                  </w:r>
                  <w:r w:rsidRPr="00633064">
                    <w:rPr>
                      <w:rFonts w:ascii="Arial Black" w:hAnsi="Arial Black"/>
                      <w:lang w:val="en-US"/>
                    </w:rPr>
                    <w:t>the</w:t>
                  </w:r>
                  <w:r w:rsidRPr="000E5754">
                    <w:rPr>
                      <w:rFonts w:ascii="Arial Black" w:hAnsi="Arial Black"/>
                    </w:rPr>
                    <w:t xml:space="preserve"> </w:t>
                  </w:r>
                  <w:r w:rsidRPr="00633064">
                    <w:rPr>
                      <w:rFonts w:ascii="Arial Black" w:hAnsi="Arial Black"/>
                      <w:lang w:val="en-US"/>
                    </w:rPr>
                    <w:t>way</w:t>
                  </w:r>
                </w:p>
                <w:p w14:paraId="100CF9F9" w14:textId="77777777" w:rsidR="000E5754" w:rsidRPr="00633064" w:rsidRDefault="000E5754" w:rsidP="000E5754">
                  <w:pPr>
                    <w:pStyle w:val="a3"/>
                    <w:jc w:val="center"/>
                    <w:rPr>
                      <w:rFonts w:cs="Times New Roman"/>
                      <w:i/>
                    </w:rPr>
                  </w:pPr>
                  <w:r w:rsidRPr="00633064">
                    <w:rPr>
                      <w:rFonts w:cs="Times New Roman"/>
                      <w:i/>
                    </w:rPr>
                    <w:t>(руки разводим в стороны)</w:t>
                  </w:r>
                </w:p>
                <w:p w14:paraId="5CDE80F3" w14:textId="77777777" w:rsidR="000E5754" w:rsidRPr="00633064" w:rsidRDefault="000E5754" w:rsidP="000E5754">
                  <w:pPr>
                    <w:pStyle w:val="a3"/>
                    <w:jc w:val="center"/>
                    <w:rPr>
                      <w:rFonts w:ascii="Arial Black" w:hAnsi="Arial Black"/>
                      <w:lang w:val="en-US"/>
                    </w:rPr>
                  </w:pPr>
                  <w:r w:rsidRPr="00633064">
                    <w:rPr>
                      <w:rFonts w:ascii="Arial Black" w:hAnsi="Arial Black"/>
                      <w:lang w:val="en-US"/>
                    </w:rPr>
                    <w:t>To London town?</w:t>
                  </w:r>
                </w:p>
                <w:p w14:paraId="5F05CCA8" w14:textId="77777777" w:rsidR="000E5754" w:rsidRPr="001D3134" w:rsidRDefault="000E5754" w:rsidP="000E5754">
                  <w:pPr>
                    <w:pStyle w:val="a3"/>
                    <w:jc w:val="center"/>
                    <w:rPr>
                      <w:rFonts w:ascii="Arial Black" w:hAnsi="Arial Black"/>
                      <w:lang w:val="en-US"/>
                    </w:rPr>
                  </w:pPr>
                  <w:r w:rsidRPr="00633064">
                    <w:rPr>
                      <w:rFonts w:ascii="Arial Black" w:hAnsi="Arial Black"/>
                      <w:lang w:val="en-US"/>
                    </w:rPr>
                    <w:t>Where?Where?</w:t>
                  </w:r>
                </w:p>
                <w:p w14:paraId="7C8935D3" w14:textId="77777777" w:rsidR="000E5754" w:rsidRPr="00633064" w:rsidRDefault="000E5754" w:rsidP="000E5754">
                  <w:pPr>
                    <w:pStyle w:val="a3"/>
                    <w:jc w:val="center"/>
                    <w:rPr>
                      <w:rFonts w:cs="Times New Roman"/>
                      <w:i/>
                    </w:rPr>
                  </w:pPr>
                  <w:r w:rsidRPr="00633064">
                    <w:rPr>
                      <w:rFonts w:cs="Times New Roman"/>
                      <w:i/>
                    </w:rPr>
                    <w:t>(поворачиваемся в строны)</w:t>
                  </w:r>
                </w:p>
                <w:p w14:paraId="36E2D5F7" w14:textId="77777777" w:rsidR="000E5754" w:rsidRPr="000E5754" w:rsidRDefault="000E5754" w:rsidP="000E5754">
                  <w:pPr>
                    <w:pStyle w:val="a3"/>
                    <w:jc w:val="center"/>
                    <w:rPr>
                      <w:rFonts w:ascii="Arial Black" w:hAnsi="Arial Black"/>
                    </w:rPr>
                  </w:pPr>
                  <w:r w:rsidRPr="00633064">
                    <w:rPr>
                      <w:rFonts w:ascii="Arial Black" w:hAnsi="Arial Black"/>
                      <w:lang w:val="en-US"/>
                    </w:rPr>
                    <w:t>Up</w:t>
                  </w:r>
                  <w:r w:rsidRPr="000E5754">
                    <w:rPr>
                      <w:rFonts w:ascii="Arial Black" w:hAnsi="Arial Black"/>
                    </w:rPr>
                    <w:t xml:space="preserve"> </w:t>
                  </w:r>
                  <w:r w:rsidRPr="00633064">
                    <w:rPr>
                      <w:rFonts w:ascii="Arial Black" w:hAnsi="Arial Black"/>
                      <w:lang w:val="en-US"/>
                    </w:rPr>
                    <w:t>in</w:t>
                  </w:r>
                  <w:r w:rsidRPr="000E5754">
                    <w:rPr>
                      <w:rFonts w:ascii="Arial Black" w:hAnsi="Arial Black"/>
                    </w:rPr>
                    <w:t xml:space="preserve"> </w:t>
                  </w:r>
                  <w:r w:rsidRPr="00633064">
                    <w:rPr>
                      <w:rFonts w:ascii="Arial Black" w:hAnsi="Arial Black"/>
                      <w:lang w:val="en-US"/>
                    </w:rPr>
                    <w:t>the</w:t>
                  </w:r>
                  <w:r w:rsidRPr="000E5754">
                    <w:rPr>
                      <w:rFonts w:ascii="Arial Black" w:hAnsi="Arial Black"/>
                    </w:rPr>
                    <w:t xml:space="preserve"> </w:t>
                  </w:r>
                  <w:r w:rsidRPr="00633064">
                    <w:rPr>
                      <w:rFonts w:ascii="Arial Black" w:hAnsi="Arial Black"/>
                      <w:lang w:val="en-US"/>
                    </w:rPr>
                    <w:t>air</w:t>
                  </w:r>
                </w:p>
                <w:p w14:paraId="37373761" w14:textId="77777777" w:rsidR="000E5754" w:rsidRPr="000E5754" w:rsidRDefault="000E5754" w:rsidP="000E5754">
                  <w:pPr>
                    <w:pStyle w:val="a3"/>
                    <w:jc w:val="center"/>
                    <w:rPr>
                      <w:rFonts w:ascii="Arial Black" w:hAnsi="Arial Black"/>
                      <w:lang w:val="en-US"/>
                    </w:rPr>
                  </w:pPr>
                  <w:r w:rsidRPr="00633064">
                    <w:rPr>
                      <w:rFonts w:ascii="Arial Black" w:hAnsi="Arial Black"/>
                      <w:lang w:val="en-US"/>
                    </w:rPr>
                    <w:t>Close your eyes-</w:t>
                  </w:r>
                </w:p>
                <w:p w14:paraId="5C544520" w14:textId="77777777" w:rsidR="000E5754" w:rsidRPr="000E5754" w:rsidRDefault="000E5754" w:rsidP="000E5754">
                  <w:pPr>
                    <w:pStyle w:val="a3"/>
                    <w:jc w:val="center"/>
                    <w:rPr>
                      <w:rFonts w:cs="Times New Roman"/>
                      <w:i/>
                      <w:lang w:val="en-US"/>
                    </w:rPr>
                  </w:pPr>
                  <w:r w:rsidRPr="000E5754">
                    <w:rPr>
                      <w:rFonts w:cs="Times New Roman"/>
                      <w:i/>
                      <w:lang w:val="en-US"/>
                    </w:rPr>
                    <w:t>(</w:t>
                  </w:r>
                  <w:r w:rsidRPr="00633064">
                    <w:rPr>
                      <w:rFonts w:cs="Times New Roman"/>
                      <w:i/>
                    </w:rPr>
                    <w:t>закрываем</w:t>
                  </w:r>
                  <w:r w:rsidRPr="000E5754">
                    <w:rPr>
                      <w:rFonts w:cs="Times New Roman"/>
                      <w:i/>
                      <w:lang w:val="en-US"/>
                    </w:rPr>
                    <w:t xml:space="preserve"> </w:t>
                  </w:r>
                  <w:r w:rsidRPr="00633064">
                    <w:rPr>
                      <w:rFonts w:cs="Times New Roman"/>
                      <w:i/>
                    </w:rPr>
                    <w:t>глаза</w:t>
                  </w:r>
                  <w:r w:rsidRPr="000E5754">
                    <w:rPr>
                      <w:rFonts w:cs="Times New Roman"/>
                      <w:i/>
                      <w:lang w:val="en-US"/>
                    </w:rPr>
                    <w:t>)</w:t>
                  </w:r>
                </w:p>
                <w:p w14:paraId="27ECC201" w14:textId="77777777" w:rsidR="000E5754" w:rsidRPr="000E5754" w:rsidRDefault="000E5754" w:rsidP="000E5754">
                  <w:pPr>
                    <w:pStyle w:val="a3"/>
                    <w:jc w:val="center"/>
                    <w:rPr>
                      <w:rFonts w:ascii="Arial Black" w:hAnsi="Arial Black"/>
                      <w:lang w:val="en-US"/>
                    </w:rPr>
                  </w:pPr>
                  <w:r w:rsidRPr="00633064">
                    <w:rPr>
                      <w:rFonts w:ascii="Arial Black" w:hAnsi="Arial Black"/>
                      <w:lang w:val="en-US"/>
                    </w:rPr>
                    <w:t>And you are there!</w:t>
                  </w:r>
                </w:p>
                <w:p w14:paraId="40DB70FD" w14:textId="77777777" w:rsidR="000E5754" w:rsidRPr="00633064" w:rsidRDefault="000E5754" w:rsidP="000E5754">
                  <w:pPr>
                    <w:pStyle w:val="a3"/>
                    <w:jc w:val="center"/>
                    <w:rPr>
                      <w:rFonts w:cs="Times New Roman"/>
                      <w:i/>
                    </w:rPr>
                  </w:pPr>
                  <w:r w:rsidRPr="00633064">
                    <w:rPr>
                      <w:rFonts w:cs="Times New Roman"/>
                      <w:i/>
                    </w:rPr>
                    <w:t>(открываем глаза)</w:t>
                  </w:r>
                </w:p>
              </w:txbxContent>
            </v:textbox>
          </v:rect>
        </w:pict>
      </w:r>
      <w:r w:rsidR="000E5754" w:rsidRPr="000E5754">
        <w:rPr>
          <w:rFonts w:cs="Times New Roman"/>
          <w:b/>
          <w:color w:val="000000"/>
          <w:sz w:val="20"/>
          <w:szCs w:val="20"/>
          <w:shd w:val="clear" w:color="auto" w:fill="FFFFFF"/>
          <w:lang w:val="en-US" w:eastAsia="ru-RU"/>
        </w:rPr>
        <w:t>Well done!</w:t>
      </w:r>
      <w:r w:rsidR="000E5754" w:rsidRPr="000E5754">
        <w:rPr>
          <w:rFonts w:cs="Times New Roman"/>
          <w:color w:val="000000"/>
          <w:sz w:val="20"/>
          <w:szCs w:val="20"/>
          <w:shd w:val="clear" w:color="auto" w:fill="FFFFFF"/>
          <w:lang w:val="en-US" w:eastAsia="ru-RU"/>
        </w:rPr>
        <w:t>             Хорошо</w:t>
      </w:r>
    </w:p>
    <w:p w14:paraId="3F6F529E" w14:textId="77777777" w:rsidR="000E5754" w:rsidRPr="000E5754" w:rsidRDefault="000E5754" w:rsidP="000E5754">
      <w:pPr>
        <w:shd w:val="clear" w:color="auto" w:fill="FFFFFF"/>
        <w:spacing w:before="40" w:after="40"/>
        <w:rPr>
          <w:rFonts w:eastAsia="Times New Roman"/>
          <w:color w:val="000000"/>
        </w:rPr>
      </w:pPr>
      <w:r w:rsidRPr="000E5754">
        <w:rPr>
          <w:rFonts w:eastAsia="Times New Roman"/>
          <w:b/>
          <w:color w:val="000000"/>
          <w:lang w:val="en-US"/>
        </w:rPr>
        <w:t>Complete the exercise at home.</w:t>
      </w:r>
      <w:r w:rsidRPr="000E5754">
        <w:rPr>
          <w:rFonts w:eastAsia="Times New Roman"/>
          <w:color w:val="000000"/>
          <w:lang w:val="en-US"/>
        </w:rPr>
        <w:t xml:space="preserve">               </w:t>
      </w:r>
      <w:r w:rsidRPr="000E5754">
        <w:rPr>
          <w:rFonts w:eastAsia="Times New Roman"/>
          <w:color w:val="000000"/>
        </w:rPr>
        <w:t xml:space="preserve">Закончите упражнение дома.                              </w:t>
      </w:r>
    </w:p>
    <w:p w14:paraId="2CC15CC7"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Have</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a</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good</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weekend</w:t>
      </w:r>
      <w:r w:rsidRPr="000E5754">
        <w:rPr>
          <w:rFonts w:eastAsia="Times New Roman"/>
          <w:b/>
          <w:color w:val="000000"/>
          <w:shd w:val="clear" w:color="auto" w:fill="FFFFFF"/>
        </w:rPr>
        <w:t>!</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Хорошо провести выходной!</w:t>
      </w:r>
    </w:p>
    <w:p w14:paraId="11110EEB"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color w:val="000000"/>
          <w:shd w:val="clear" w:color="auto" w:fill="FFFFFF"/>
          <w:lang w:val="en-US"/>
        </w:rPr>
        <w:t> </w:t>
      </w:r>
      <w:r w:rsidRPr="000E5754">
        <w:rPr>
          <w:rFonts w:eastAsia="Times New Roman"/>
          <w:b/>
          <w:color w:val="000000"/>
          <w:shd w:val="clear" w:color="auto" w:fill="FFFFFF"/>
          <w:lang w:val="en-US"/>
        </w:rPr>
        <w:t>See</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you</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tomorrow</w:t>
      </w:r>
      <w:r w:rsidRPr="000E5754">
        <w:rPr>
          <w:rFonts w:eastAsia="Times New Roman"/>
          <w:b/>
          <w:color w:val="000000"/>
          <w:shd w:val="clear" w:color="auto" w:fill="FFFFFF"/>
        </w:rPr>
        <w:t>!</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Увидимся завтра!</w:t>
      </w:r>
    </w:p>
    <w:p w14:paraId="567611EE"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See you on Monday!</w:t>
      </w:r>
      <w:r w:rsidRPr="000E5754">
        <w:rPr>
          <w:rFonts w:eastAsia="Times New Roman"/>
          <w:color w:val="000000"/>
          <w:shd w:val="clear" w:color="auto" w:fill="FFFFFF"/>
          <w:lang w:val="en-US"/>
        </w:rPr>
        <w:t>                              </w:t>
      </w:r>
      <w:r w:rsidRPr="000E5754">
        <w:rPr>
          <w:rFonts w:eastAsia="Times New Roman"/>
          <w:color w:val="000000"/>
          <w:shd w:val="clear" w:color="auto" w:fill="FFFFFF"/>
        </w:rPr>
        <w:t>Увидимся в понедельник!</w:t>
      </w:r>
    </w:p>
    <w:p w14:paraId="0A9AB905"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Is</w:t>
      </w:r>
      <w:r w:rsidRPr="003445FE">
        <w:rPr>
          <w:rFonts w:eastAsia="Times New Roman"/>
          <w:b/>
          <w:color w:val="000000"/>
          <w:shd w:val="clear" w:color="auto" w:fill="FFFFFF"/>
        </w:rPr>
        <w:t xml:space="preserve"> </w:t>
      </w:r>
      <w:r w:rsidRPr="000E5754">
        <w:rPr>
          <w:rFonts w:eastAsia="Times New Roman"/>
          <w:b/>
          <w:color w:val="000000"/>
          <w:shd w:val="clear" w:color="auto" w:fill="FFFFFF"/>
          <w:lang w:val="en-US"/>
        </w:rPr>
        <w:t>this</w:t>
      </w:r>
      <w:r w:rsidRPr="003445FE">
        <w:rPr>
          <w:rFonts w:eastAsia="Times New Roman"/>
          <w:b/>
          <w:color w:val="000000"/>
          <w:shd w:val="clear" w:color="auto" w:fill="FFFFFF"/>
        </w:rPr>
        <w:t xml:space="preserve"> </w:t>
      </w:r>
      <w:r w:rsidRPr="000E5754">
        <w:rPr>
          <w:rFonts w:eastAsia="Times New Roman"/>
          <w:b/>
          <w:color w:val="000000"/>
          <w:shd w:val="clear" w:color="auto" w:fill="FFFFFF"/>
          <w:lang w:val="en-US"/>
        </w:rPr>
        <w:t>correct</w:t>
      </w:r>
      <w:r w:rsidRPr="003445FE">
        <w:rPr>
          <w:rFonts w:eastAsia="Times New Roman"/>
          <w:b/>
          <w:color w:val="000000"/>
          <w:shd w:val="clear" w:color="auto" w:fill="FFFFFF"/>
        </w:rPr>
        <w:t>?</w:t>
      </w:r>
      <w:r w:rsidRPr="000E5754">
        <w:rPr>
          <w:rFonts w:eastAsia="Times New Roman"/>
          <w:color w:val="000000"/>
          <w:shd w:val="clear" w:color="auto" w:fill="FFFFFF"/>
          <w:lang w:val="en-US"/>
        </w:rPr>
        <w:t>                                </w:t>
      </w:r>
      <w:r w:rsidRPr="003445FE">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3445FE">
        <w:rPr>
          <w:rFonts w:eastAsia="Times New Roman"/>
          <w:color w:val="000000"/>
          <w:shd w:val="clear" w:color="auto" w:fill="FFFFFF"/>
        </w:rPr>
        <w:t xml:space="preserve"> </w:t>
      </w:r>
      <w:r w:rsidRPr="000E5754">
        <w:rPr>
          <w:rFonts w:eastAsia="Times New Roman"/>
          <w:color w:val="000000"/>
          <w:shd w:val="clear" w:color="auto" w:fill="FFFFFF"/>
          <w:lang w:val="en-US"/>
        </w:rPr>
        <w:t> Это правильно?</w:t>
      </w:r>
    </w:p>
    <w:p w14:paraId="6CB8BB52"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What is this called in English?</w:t>
      </w:r>
      <w:r w:rsidRPr="000E5754">
        <w:rPr>
          <w:rFonts w:eastAsia="Times New Roman"/>
          <w:color w:val="000000"/>
          <w:shd w:val="clear" w:color="auto" w:fill="FFFFFF"/>
          <w:lang w:val="en-US"/>
        </w:rPr>
        <w:t>                   </w:t>
      </w:r>
      <w:r w:rsidRPr="000E5754">
        <w:rPr>
          <w:rFonts w:eastAsia="Times New Roman"/>
          <w:color w:val="000000"/>
          <w:shd w:val="clear" w:color="auto" w:fill="FFFFFF"/>
        </w:rPr>
        <w:t>Как это будет по английски?</w:t>
      </w:r>
    </w:p>
    <w:p w14:paraId="05F73613"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Can I say?</w:t>
      </w:r>
      <w:r w:rsidRPr="000E5754">
        <w:rPr>
          <w:rFonts w:eastAsia="Times New Roman"/>
          <w:color w:val="000000"/>
          <w:shd w:val="clear" w:color="auto" w:fill="FFFFFF"/>
          <w:lang w:val="en-US"/>
        </w:rPr>
        <w:t>                                            Можно, я скажу?</w:t>
      </w:r>
    </w:p>
    <w:p w14:paraId="77E21EFC"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color w:val="000000"/>
          <w:shd w:val="clear" w:color="auto" w:fill="FFFFFF"/>
          <w:lang w:val="en-US"/>
        </w:rPr>
        <w:t> </w:t>
      </w:r>
      <w:r w:rsidRPr="000E5754">
        <w:rPr>
          <w:rFonts w:eastAsia="Times New Roman"/>
          <w:b/>
          <w:color w:val="000000"/>
          <w:shd w:val="clear" w:color="auto" w:fill="FFFFFF"/>
          <w:lang w:val="en-US"/>
        </w:rPr>
        <w:t>May I ask a question, please?</w:t>
      </w:r>
      <w:r w:rsidRPr="000E5754">
        <w:rPr>
          <w:rFonts w:eastAsia="Times New Roman"/>
          <w:color w:val="000000"/>
          <w:shd w:val="clear" w:color="auto" w:fill="FFFFFF"/>
          <w:lang w:val="en-US"/>
        </w:rPr>
        <w:t>                  Можно я задам вопрос?  </w:t>
      </w:r>
    </w:p>
    <w:p w14:paraId="38CBB092"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Could you repeat the question/sen</w:t>
      </w:r>
      <w:r w:rsidRPr="000E5754">
        <w:rPr>
          <w:rFonts w:eastAsia="Times New Roman"/>
          <w:b/>
          <w:color w:val="000000"/>
          <w:shd w:val="clear" w:color="auto" w:fill="FFFFFF"/>
          <w:lang w:val="en-US"/>
        </w:rPr>
        <w:softHyphen/>
        <w:t>tence?</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Не могли бы Вы повторить вопрос?</w:t>
      </w:r>
    </w:p>
    <w:p w14:paraId="794190CD"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Can you write it on the board?</w:t>
      </w:r>
      <w:r w:rsidRPr="000E5754">
        <w:rPr>
          <w:rFonts w:eastAsia="Times New Roman"/>
          <w:color w:val="000000"/>
          <w:shd w:val="clear" w:color="auto" w:fill="FFFFFF"/>
          <w:lang w:val="en-US"/>
        </w:rPr>
        <w:t>                 </w:t>
      </w:r>
      <w:r w:rsidRPr="000E5754">
        <w:rPr>
          <w:rFonts w:eastAsia="Times New Roman"/>
          <w:color w:val="000000"/>
          <w:shd w:val="clear" w:color="auto" w:fill="FFFFFF"/>
        </w:rPr>
        <w:t>Вы можете это написать на доске?</w:t>
      </w:r>
    </w:p>
    <w:p w14:paraId="635CF86A"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color w:val="000000"/>
          <w:shd w:val="clear" w:color="auto" w:fill="FFFFFF"/>
        </w:rPr>
        <w:t> </w:t>
      </w:r>
      <w:r w:rsidRPr="000E5754">
        <w:rPr>
          <w:rFonts w:eastAsia="Times New Roman"/>
          <w:b/>
          <w:color w:val="000000"/>
          <w:shd w:val="clear" w:color="auto" w:fill="FFFFFF"/>
          <w:lang w:val="en-US"/>
        </w:rPr>
        <w:t>What must we do next?</w:t>
      </w:r>
      <w:r w:rsidRPr="000E5754">
        <w:rPr>
          <w:rFonts w:eastAsia="Times New Roman"/>
          <w:color w:val="000000"/>
          <w:shd w:val="clear" w:color="auto" w:fill="FFFFFF"/>
          <w:lang w:val="en-US"/>
        </w:rPr>
        <w:t>                         </w:t>
      </w:r>
      <w:r w:rsidRPr="000E5754">
        <w:rPr>
          <w:rFonts w:eastAsia="Times New Roman"/>
          <w:color w:val="000000"/>
          <w:shd w:val="clear" w:color="auto" w:fill="FFFFFF"/>
        </w:rPr>
        <w:t>Что мы должны делать потом?</w:t>
      </w:r>
    </w:p>
    <w:p w14:paraId="00B2E2BD"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rPr>
        <w:t> </w:t>
      </w:r>
      <w:r w:rsidRPr="000E5754">
        <w:rPr>
          <w:rFonts w:eastAsia="Times New Roman"/>
          <w:b/>
          <w:color w:val="000000"/>
          <w:shd w:val="clear" w:color="auto" w:fill="FFFFFF"/>
          <w:lang w:val="en-US"/>
        </w:rPr>
        <w:t>I've got a question.</w:t>
      </w:r>
      <w:r w:rsidRPr="000E5754">
        <w:rPr>
          <w:rFonts w:eastAsia="Times New Roman"/>
          <w:color w:val="000000"/>
          <w:shd w:val="clear" w:color="auto" w:fill="FFFFFF"/>
          <w:lang w:val="en-US"/>
        </w:rPr>
        <w:t>                               У мення есть вопрос.</w:t>
      </w:r>
    </w:p>
    <w:p w14:paraId="69B1132C"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color w:val="000000"/>
          <w:shd w:val="clear" w:color="auto" w:fill="FFFFFF"/>
          <w:lang w:val="en-US"/>
        </w:rPr>
        <w:t>  </w:t>
      </w:r>
      <w:r w:rsidRPr="000E5754">
        <w:rPr>
          <w:rFonts w:eastAsia="Times New Roman"/>
          <w:b/>
          <w:color w:val="000000"/>
          <w:shd w:val="clear" w:color="auto" w:fill="FFFFFF"/>
          <w:lang w:val="en-US"/>
        </w:rPr>
        <w:t>What does it mean?</w:t>
      </w:r>
      <w:r w:rsidRPr="000E5754">
        <w:rPr>
          <w:rFonts w:eastAsia="Times New Roman"/>
          <w:color w:val="000000"/>
          <w:shd w:val="clear" w:color="auto" w:fill="FFFFFF"/>
          <w:lang w:val="en-US"/>
        </w:rPr>
        <w:t>                              </w:t>
      </w:r>
      <w:r w:rsidRPr="000E5754">
        <w:rPr>
          <w:rFonts w:eastAsia="Times New Roman"/>
          <w:color w:val="000000"/>
          <w:shd w:val="clear" w:color="auto" w:fill="FFFFFF"/>
        </w:rPr>
        <w:t>Что</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это</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значит</w:t>
      </w:r>
      <w:r w:rsidRPr="000E5754">
        <w:rPr>
          <w:rFonts w:eastAsia="Times New Roman"/>
          <w:color w:val="000000"/>
          <w:shd w:val="clear" w:color="auto" w:fill="FFFFFF"/>
          <w:lang w:val="en-US"/>
        </w:rPr>
        <w:t>?</w:t>
      </w:r>
    </w:p>
    <w:p w14:paraId="493966C3"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 I don't understand this word/sentence.</w:t>
      </w:r>
      <w:r w:rsidRPr="000E5754">
        <w:rPr>
          <w:rFonts w:eastAsia="Times New Roman"/>
          <w:color w:val="000000"/>
          <w:shd w:val="clear" w:color="auto" w:fill="FFFFFF"/>
          <w:lang w:val="en-US"/>
        </w:rPr>
        <w:t>     </w:t>
      </w:r>
      <w:r w:rsidRPr="000E5754">
        <w:rPr>
          <w:rFonts w:eastAsia="Times New Roman"/>
          <w:color w:val="000000"/>
          <w:shd w:val="clear" w:color="auto" w:fill="FFFFFF"/>
        </w:rPr>
        <w:t>Я не понимаю это слово/предложение</w:t>
      </w:r>
    </w:p>
    <w:p w14:paraId="3A281BBC"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How do you pronounce this word?</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Как вы произносите это слово?</w:t>
      </w:r>
    </w:p>
    <w:p w14:paraId="2FBCCD6B"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Should I start?</w:t>
      </w:r>
      <w:r w:rsidRPr="000E5754">
        <w:rPr>
          <w:rFonts w:eastAsia="Times New Roman"/>
          <w:color w:val="000000"/>
          <w:shd w:val="clear" w:color="auto" w:fill="FFFFFF"/>
          <w:lang w:val="en-US"/>
        </w:rPr>
        <w:t>                                        Мне начинать?</w:t>
      </w:r>
    </w:p>
    <w:p w14:paraId="79215EB4"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Should I go on?</w:t>
      </w:r>
      <w:r w:rsidRPr="000E5754">
        <w:rPr>
          <w:rFonts w:eastAsia="Times New Roman"/>
          <w:color w:val="000000"/>
          <w:shd w:val="clear" w:color="auto" w:fill="FFFFFF"/>
          <w:lang w:val="en-US"/>
        </w:rPr>
        <w:t>                                       Мне продолжать?</w:t>
      </w:r>
    </w:p>
    <w:p w14:paraId="103B219F"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Should I read?</w:t>
      </w:r>
      <w:r w:rsidRPr="000E5754">
        <w:rPr>
          <w:rFonts w:eastAsia="Times New Roman"/>
          <w:color w:val="000000"/>
          <w:shd w:val="clear" w:color="auto" w:fill="FFFFFF"/>
          <w:lang w:val="en-US"/>
        </w:rPr>
        <w:t>                                         Мне читать?</w:t>
      </w:r>
    </w:p>
    <w:p w14:paraId="4785788C"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May I go out \ comin?</w:t>
      </w:r>
      <w:r w:rsidRPr="000E5754">
        <w:rPr>
          <w:rFonts w:eastAsia="Times New Roman"/>
          <w:color w:val="000000"/>
          <w:shd w:val="clear" w:color="auto" w:fill="FFFFFF"/>
          <w:lang w:val="en-US"/>
        </w:rPr>
        <w:t>                             </w:t>
      </w:r>
      <w:r w:rsidRPr="000E5754">
        <w:rPr>
          <w:rFonts w:eastAsia="Times New Roman"/>
          <w:color w:val="000000"/>
          <w:shd w:val="clear" w:color="auto" w:fill="FFFFFF"/>
        </w:rPr>
        <w:t>Можно выйти из класса\ войти в класс?</w:t>
      </w:r>
    </w:p>
    <w:p w14:paraId="666E7E01" w14:textId="77777777" w:rsidR="000E5754" w:rsidRPr="000E5754" w:rsidRDefault="000E5754" w:rsidP="000E5754">
      <w:pPr>
        <w:spacing w:before="40" w:after="40"/>
        <w:rPr>
          <w:rFonts w:eastAsia="Times New Roman"/>
          <w:color w:val="000000"/>
          <w:shd w:val="clear" w:color="auto" w:fill="FFFFFF"/>
          <w:lang w:val="en-US"/>
        </w:rPr>
      </w:pPr>
      <w:r w:rsidRPr="000E5754">
        <w:rPr>
          <w:rFonts w:eastAsia="Times New Roman"/>
          <w:b/>
          <w:color w:val="000000"/>
          <w:shd w:val="clear" w:color="auto" w:fill="FFFFFF"/>
          <w:lang w:val="en-US"/>
        </w:rPr>
        <w:t>I need some  help.</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Мне</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нужна</w:t>
      </w:r>
      <w:r w:rsidRPr="000E5754">
        <w:rPr>
          <w:rFonts w:eastAsia="Times New Roman"/>
          <w:color w:val="000000"/>
          <w:shd w:val="clear" w:color="auto" w:fill="FFFFFF"/>
          <w:lang w:val="en-US"/>
        </w:rPr>
        <w:t xml:space="preserve"> </w:t>
      </w:r>
      <w:r w:rsidRPr="000E5754">
        <w:rPr>
          <w:rFonts w:eastAsia="Times New Roman"/>
          <w:color w:val="000000"/>
          <w:shd w:val="clear" w:color="auto" w:fill="FFFFFF"/>
        </w:rPr>
        <w:t>помощь</w:t>
      </w:r>
      <w:r w:rsidRPr="000E5754">
        <w:rPr>
          <w:rFonts w:eastAsia="Times New Roman"/>
          <w:color w:val="000000"/>
          <w:shd w:val="clear" w:color="auto" w:fill="FFFFFF"/>
          <w:lang w:val="en-US"/>
        </w:rPr>
        <w:t>.</w:t>
      </w:r>
    </w:p>
    <w:p w14:paraId="37E4E2D3"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This is really difficult for me.</w:t>
      </w:r>
      <w:r w:rsidRPr="000E5754">
        <w:rPr>
          <w:rFonts w:eastAsia="Times New Roman"/>
          <w:color w:val="000000"/>
          <w:shd w:val="clear" w:color="auto" w:fill="FFFFFF"/>
          <w:lang w:val="en-US"/>
        </w:rPr>
        <w:t>                      </w:t>
      </w:r>
      <w:r w:rsidRPr="000E5754">
        <w:rPr>
          <w:rFonts w:eastAsia="Times New Roman"/>
          <w:color w:val="000000"/>
          <w:shd w:val="clear" w:color="auto" w:fill="FFFFFF"/>
        </w:rPr>
        <w:t>Это действительно трудно.</w:t>
      </w:r>
    </w:p>
    <w:p w14:paraId="62DE9928" w14:textId="77777777" w:rsidR="000E5754" w:rsidRPr="000E5754" w:rsidRDefault="000E5754" w:rsidP="000E5754">
      <w:pPr>
        <w:spacing w:before="40" w:after="40"/>
        <w:rPr>
          <w:rFonts w:eastAsia="Times New Roman"/>
          <w:color w:val="000000"/>
          <w:shd w:val="clear" w:color="auto" w:fill="FFFFFF"/>
        </w:rPr>
      </w:pPr>
      <w:r w:rsidRPr="000E5754">
        <w:rPr>
          <w:rFonts w:eastAsia="Times New Roman"/>
          <w:b/>
          <w:color w:val="000000"/>
          <w:shd w:val="clear" w:color="auto" w:fill="FFFFFF"/>
          <w:lang w:val="en-US"/>
        </w:rPr>
        <w:t>This</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was</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really</w:t>
      </w:r>
      <w:r w:rsidRPr="000E5754">
        <w:rPr>
          <w:rFonts w:eastAsia="Times New Roman"/>
          <w:b/>
          <w:color w:val="000000"/>
          <w:shd w:val="clear" w:color="auto" w:fill="FFFFFF"/>
        </w:rPr>
        <w:t xml:space="preserve"> </w:t>
      </w:r>
      <w:r w:rsidRPr="000E5754">
        <w:rPr>
          <w:rFonts w:eastAsia="Times New Roman"/>
          <w:b/>
          <w:color w:val="000000"/>
          <w:shd w:val="clear" w:color="auto" w:fill="FFFFFF"/>
          <w:lang w:val="en-US"/>
        </w:rPr>
        <w:t>eas</w:t>
      </w:r>
      <w:r w:rsidRPr="000E5754">
        <w:rPr>
          <w:rFonts w:eastAsia="Times New Roman"/>
          <w:b/>
          <w:color w:val="000000"/>
          <w:shd w:val="clear" w:color="auto" w:fill="FFFFFF"/>
        </w:rPr>
        <w:t>у</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0E5754">
        <w:rPr>
          <w:rFonts w:eastAsia="Times New Roman"/>
          <w:color w:val="000000"/>
          <w:shd w:val="clear" w:color="auto" w:fill="FFFFFF"/>
        </w:rPr>
        <w:t xml:space="preserve"> </w:t>
      </w:r>
      <w:r w:rsidRPr="000E5754">
        <w:rPr>
          <w:rFonts w:eastAsia="Times New Roman"/>
          <w:color w:val="000000"/>
          <w:shd w:val="clear" w:color="auto" w:fill="FFFFFF"/>
          <w:lang w:val="en-US"/>
        </w:rPr>
        <w:t>   </w:t>
      </w:r>
      <w:r w:rsidRPr="000E5754">
        <w:rPr>
          <w:rFonts w:eastAsia="Times New Roman"/>
          <w:color w:val="000000"/>
          <w:shd w:val="clear" w:color="auto" w:fill="FFFFFF"/>
        </w:rPr>
        <w:t>Это было легко</w:t>
      </w:r>
    </w:p>
    <w:p w14:paraId="10A691F0" w14:textId="77777777" w:rsidR="000E5754" w:rsidRPr="000E5754" w:rsidRDefault="000E5754" w:rsidP="000E5754">
      <w:pPr>
        <w:spacing w:before="40" w:after="40"/>
        <w:rPr>
          <w:rFonts w:eastAsia="Times New Roman"/>
          <w:shd w:val="clear" w:color="auto" w:fill="FFFFFF"/>
        </w:rPr>
      </w:pPr>
      <w:r w:rsidRPr="000E5754">
        <w:rPr>
          <w:rFonts w:eastAsia="Times New Roman"/>
          <w:b/>
          <w:lang w:val="en-US"/>
        </w:rPr>
        <w:t>Attention! Are you ready?/ Are you ready to begin?</w:t>
      </w:r>
      <w:r w:rsidRPr="000E5754">
        <w:rPr>
          <w:rFonts w:eastAsia="Times New Roman"/>
          <w:lang w:val="en-US"/>
        </w:rPr>
        <w:t xml:space="preserve"> - </w:t>
      </w:r>
      <w:r w:rsidRPr="000E5754">
        <w:rPr>
          <w:rFonts w:eastAsia="Times New Roman"/>
        </w:rPr>
        <w:t>Внимание</w:t>
      </w:r>
      <w:r w:rsidRPr="000E5754">
        <w:rPr>
          <w:rFonts w:eastAsia="Times New Roman"/>
          <w:lang w:val="en-US"/>
        </w:rPr>
        <w:t xml:space="preserve">! </w:t>
      </w:r>
      <w:r w:rsidRPr="000E5754">
        <w:rPr>
          <w:rFonts w:eastAsia="Times New Roman"/>
        </w:rPr>
        <w:t>Вы готовы? Мы можем начинать?</w:t>
      </w:r>
    </w:p>
    <w:p w14:paraId="61396812" w14:textId="77777777" w:rsidR="000E5754" w:rsidRPr="000E5754" w:rsidRDefault="000E5754" w:rsidP="000E5754">
      <w:pPr>
        <w:spacing w:before="40" w:after="40"/>
        <w:rPr>
          <w:rFonts w:eastAsia="Times New Roman"/>
          <w:shd w:val="clear" w:color="auto" w:fill="FFFFFF"/>
          <w:lang w:val="en-US"/>
        </w:rPr>
      </w:pPr>
      <w:r w:rsidRPr="000E5754">
        <w:rPr>
          <w:rFonts w:eastAsia="Times New Roman"/>
        </w:rPr>
        <w:t xml:space="preserve"> </w:t>
      </w:r>
      <w:r w:rsidRPr="000E5754">
        <w:rPr>
          <w:rFonts w:eastAsia="Times New Roman"/>
          <w:b/>
          <w:lang w:val="en-US"/>
        </w:rPr>
        <w:t>Look at your pictures, please</w:t>
      </w:r>
      <w:r w:rsidRPr="000E5754">
        <w:rPr>
          <w:rFonts w:eastAsia="Times New Roman"/>
          <w:lang w:val="en-US"/>
        </w:rPr>
        <w:t xml:space="preserve">. - </w:t>
      </w:r>
      <w:r w:rsidRPr="000E5754">
        <w:rPr>
          <w:rFonts w:eastAsia="Times New Roman"/>
        </w:rPr>
        <w:t>Постмотрите</w:t>
      </w:r>
      <w:r w:rsidRPr="000E5754">
        <w:rPr>
          <w:rFonts w:eastAsia="Times New Roman"/>
          <w:lang w:val="en-US"/>
        </w:rPr>
        <w:t xml:space="preserve">  </w:t>
      </w:r>
      <w:r w:rsidRPr="000E5754">
        <w:rPr>
          <w:rFonts w:eastAsia="Times New Roman"/>
        </w:rPr>
        <w:t>на</w:t>
      </w:r>
      <w:r w:rsidRPr="000E5754">
        <w:rPr>
          <w:rFonts w:eastAsia="Times New Roman"/>
          <w:lang w:val="en-US"/>
        </w:rPr>
        <w:t xml:space="preserve"> </w:t>
      </w:r>
      <w:r w:rsidRPr="000E5754">
        <w:rPr>
          <w:rFonts w:eastAsia="Times New Roman"/>
        </w:rPr>
        <w:t>картинки</w:t>
      </w:r>
      <w:r w:rsidRPr="000E5754">
        <w:rPr>
          <w:rFonts w:eastAsia="Times New Roman"/>
          <w:lang w:val="en-US"/>
        </w:rPr>
        <w:t xml:space="preserve">, </w:t>
      </w:r>
      <w:r w:rsidRPr="000E5754">
        <w:rPr>
          <w:rFonts w:eastAsia="Times New Roman"/>
        </w:rPr>
        <w:t>пожалуйста</w:t>
      </w:r>
      <w:r w:rsidRPr="000E5754">
        <w:rPr>
          <w:rFonts w:eastAsia="Times New Roman"/>
          <w:lang w:val="en-US"/>
        </w:rPr>
        <w:t>.</w:t>
      </w:r>
    </w:p>
    <w:p w14:paraId="725A6A1B" w14:textId="77777777" w:rsidR="000E5754" w:rsidRPr="000E5754" w:rsidRDefault="000E5754" w:rsidP="000E5754">
      <w:pPr>
        <w:pStyle w:val="a3"/>
        <w:rPr>
          <w:rFonts w:cs="Times New Roman"/>
          <w:sz w:val="20"/>
          <w:szCs w:val="20"/>
          <w:shd w:val="clear" w:color="auto" w:fill="FFFFFF"/>
          <w:lang w:eastAsia="ru-RU"/>
        </w:rPr>
      </w:pPr>
      <w:r w:rsidRPr="000E5754">
        <w:rPr>
          <w:rFonts w:cs="Times New Roman"/>
          <w:sz w:val="20"/>
          <w:szCs w:val="20"/>
          <w:lang w:val="en-US" w:eastAsia="ru-RU"/>
        </w:rPr>
        <w:t xml:space="preserve"> </w:t>
      </w:r>
      <w:r w:rsidRPr="000E5754">
        <w:rPr>
          <w:rFonts w:cs="Times New Roman"/>
          <w:b/>
          <w:sz w:val="20"/>
          <w:szCs w:val="20"/>
          <w:lang w:val="en-US" w:eastAsia="ru-RU"/>
        </w:rPr>
        <w:t>Do you know?/ Do you remember?-</w:t>
      </w:r>
      <w:r w:rsidRPr="000E5754">
        <w:rPr>
          <w:rFonts w:cs="Times New Roman"/>
          <w:sz w:val="20"/>
          <w:szCs w:val="20"/>
          <w:lang w:val="en-US" w:eastAsia="ru-RU"/>
        </w:rPr>
        <w:t xml:space="preserve"> </w:t>
      </w:r>
      <w:r w:rsidRPr="000E5754">
        <w:rPr>
          <w:rFonts w:cs="Times New Roman"/>
          <w:sz w:val="20"/>
          <w:szCs w:val="20"/>
          <w:lang w:eastAsia="ru-RU"/>
        </w:rPr>
        <w:t>Вы</w:t>
      </w:r>
      <w:r w:rsidRPr="000E5754">
        <w:rPr>
          <w:rFonts w:cs="Times New Roman"/>
          <w:sz w:val="20"/>
          <w:szCs w:val="20"/>
          <w:lang w:val="en-US" w:eastAsia="ru-RU"/>
        </w:rPr>
        <w:t xml:space="preserve"> </w:t>
      </w:r>
      <w:r w:rsidRPr="000E5754">
        <w:rPr>
          <w:rFonts w:cs="Times New Roman"/>
          <w:sz w:val="20"/>
          <w:szCs w:val="20"/>
          <w:lang w:eastAsia="ru-RU"/>
        </w:rPr>
        <w:t>знаете</w:t>
      </w:r>
      <w:r w:rsidRPr="000E5754">
        <w:rPr>
          <w:rFonts w:cs="Times New Roman"/>
          <w:sz w:val="20"/>
          <w:szCs w:val="20"/>
          <w:lang w:val="en-US" w:eastAsia="ru-RU"/>
        </w:rPr>
        <w:t xml:space="preserve">?/ </w:t>
      </w:r>
      <w:r w:rsidRPr="000E5754">
        <w:rPr>
          <w:rFonts w:cs="Times New Roman"/>
          <w:sz w:val="20"/>
          <w:szCs w:val="20"/>
          <w:lang w:eastAsia="ru-RU"/>
        </w:rPr>
        <w:t>Вы помните?</w:t>
      </w:r>
    </w:p>
    <w:p w14:paraId="11A57969" w14:textId="77777777" w:rsidR="000E5754" w:rsidRPr="000E5754" w:rsidRDefault="000E5754" w:rsidP="000E5754">
      <w:pPr>
        <w:pStyle w:val="a3"/>
        <w:rPr>
          <w:rFonts w:cs="Times New Roman"/>
          <w:sz w:val="20"/>
          <w:szCs w:val="20"/>
          <w:shd w:val="clear" w:color="auto" w:fill="FFFFFF"/>
          <w:lang w:eastAsia="ru-RU"/>
        </w:rPr>
      </w:pPr>
      <w:r w:rsidRPr="000E5754">
        <w:rPr>
          <w:rFonts w:cs="Times New Roman"/>
          <w:b/>
          <w:sz w:val="20"/>
          <w:szCs w:val="20"/>
          <w:lang w:eastAsia="ru-RU"/>
        </w:rPr>
        <w:t>Help me, please.</w:t>
      </w:r>
      <w:r w:rsidRPr="000E5754">
        <w:rPr>
          <w:rFonts w:cs="Times New Roman"/>
          <w:sz w:val="20"/>
          <w:szCs w:val="20"/>
          <w:lang w:eastAsia="ru-RU"/>
        </w:rPr>
        <w:t xml:space="preserve"> - Помогите мне, пожалуйста.</w:t>
      </w:r>
    </w:p>
    <w:p w14:paraId="142F5E54" w14:textId="77777777" w:rsidR="000E5754" w:rsidRPr="000E5754" w:rsidRDefault="000E5754" w:rsidP="000E5754">
      <w:pPr>
        <w:pStyle w:val="a3"/>
        <w:rPr>
          <w:rFonts w:cs="Times New Roman"/>
          <w:sz w:val="20"/>
          <w:szCs w:val="20"/>
          <w:lang w:eastAsia="ru-RU"/>
        </w:rPr>
      </w:pPr>
      <w:r w:rsidRPr="000E5754">
        <w:rPr>
          <w:rFonts w:cs="Times New Roman"/>
          <w:b/>
          <w:sz w:val="20"/>
          <w:szCs w:val="20"/>
          <w:lang w:eastAsia="ru-RU"/>
        </w:rPr>
        <w:t>What was your homework?</w:t>
      </w:r>
      <w:r w:rsidRPr="000E5754">
        <w:rPr>
          <w:rFonts w:cs="Times New Roman"/>
          <w:sz w:val="20"/>
          <w:szCs w:val="20"/>
          <w:lang w:eastAsia="ru-RU"/>
        </w:rPr>
        <w:t xml:space="preserve"> - Какое домашнее задание у вас было?</w:t>
      </w:r>
    </w:p>
    <w:p w14:paraId="7842844B" w14:textId="77777777" w:rsidR="000E5754" w:rsidRPr="000E5754" w:rsidRDefault="000E5754" w:rsidP="000E5754">
      <w:pPr>
        <w:pStyle w:val="a3"/>
        <w:rPr>
          <w:rFonts w:cs="Times New Roman"/>
          <w:sz w:val="20"/>
          <w:szCs w:val="20"/>
          <w:lang w:eastAsia="ru-RU"/>
        </w:rPr>
      </w:pPr>
      <w:r w:rsidRPr="000E5754">
        <w:rPr>
          <w:rFonts w:cs="Times New Roman"/>
          <w:b/>
          <w:sz w:val="20"/>
          <w:szCs w:val="20"/>
          <w:lang w:eastAsia="ru-RU"/>
        </w:rPr>
        <w:t>Have you done your homework?</w:t>
      </w:r>
      <w:r w:rsidRPr="000E5754">
        <w:rPr>
          <w:rFonts w:cs="Times New Roman"/>
          <w:sz w:val="20"/>
          <w:szCs w:val="20"/>
          <w:lang w:eastAsia="ru-RU"/>
        </w:rPr>
        <w:t xml:space="preserve"> - Ты выполнил(а) домашнее задание?</w:t>
      </w:r>
    </w:p>
    <w:p w14:paraId="2ADA31E6" w14:textId="77777777" w:rsidR="000E5754" w:rsidRPr="000E5754" w:rsidRDefault="000E5754" w:rsidP="000E5754">
      <w:pPr>
        <w:pStyle w:val="a3"/>
        <w:rPr>
          <w:rFonts w:cs="Times New Roman"/>
          <w:sz w:val="20"/>
          <w:szCs w:val="20"/>
          <w:lang w:eastAsia="ru-RU"/>
        </w:rPr>
      </w:pPr>
      <w:r w:rsidRPr="000E5754">
        <w:rPr>
          <w:rFonts w:cs="Times New Roman"/>
          <w:b/>
          <w:sz w:val="20"/>
          <w:szCs w:val="20"/>
          <w:lang w:val="en-US" w:eastAsia="ru-RU"/>
        </w:rPr>
        <w:t>Come to the blackboard./ Go to your seat, please./ Take</w:t>
      </w:r>
      <w:r w:rsidRPr="00D75E93">
        <w:rPr>
          <w:rFonts w:cs="Times New Roman"/>
          <w:b/>
          <w:sz w:val="20"/>
          <w:szCs w:val="20"/>
          <w:lang w:val="en-US" w:eastAsia="ru-RU"/>
        </w:rPr>
        <w:t xml:space="preserve"> </w:t>
      </w:r>
      <w:r w:rsidRPr="000E5754">
        <w:rPr>
          <w:rFonts w:cs="Times New Roman"/>
          <w:b/>
          <w:sz w:val="20"/>
          <w:szCs w:val="20"/>
          <w:lang w:val="en-US" w:eastAsia="ru-RU"/>
        </w:rPr>
        <w:t>your</w:t>
      </w:r>
      <w:r w:rsidRPr="00D75E93">
        <w:rPr>
          <w:rFonts w:cs="Times New Roman"/>
          <w:b/>
          <w:sz w:val="20"/>
          <w:szCs w:val="20"/>
          <w:lang w:val="en-US" w:eastAsia="ru-RU"/>
        </w:rPr>
        <w:t xml:space="preserve"> </w:t>
      </w:r>
      <w:r w:rsidRPr="000E5754">
        <w:rPr>
          <w:rFonts w:cs="Times New Roman"/>
          <w:b/>
          <w:sz w:val="20"/>
          <w:szCs w:val="20"/>
          <w:lang w:val="en-US" w:eastAsia="ru-RU"/>
        </w:rPr>
        <w:t>seat</w:t>
      </w:r>
      <w:r w:rsidRPr="00D75E93">
        <w:rPr>
          <w:rFonts w:cs="Times New Roman"/>
          <w:b/>
          <w:sz w:val="20"/>
          <w:szCs w:val="20"/>
          <w:lang w:val="en-US" w:eastAsia="ru-RU"/>
        </w:rPr>
        <w:t>.</w:t>
      </w:r>
      <w:r w:rsidRPr="00D75E93">
        <w:rPr>
          <w:rFonts w:cs="Times New Roman"/>
          <w:sz w:val="20"/>
          <w:szCs w:val="20"/>
          <w:lang w:val="en-US" w:eastAsia="ru-RU"/>
        </w:rPr>
        <w:t xml:space="preserve"> - </w:t>
      </w:r>
      <w:r w:rsidRPr="000E5754">
        <w:rPr>
          <w:rFonts w:cs="Times New Roman"/>
          <w:sz w:val="20"/>
          <w:szCs w:val="20"/>
          <w:lang w:eastAsia="ru-RU"/>
        </w:rPr>
        <w:t>Идите</w:t>
      </w:r>
      <w:r w:rsidRPr="00D75E93">
        <w:rPr>
          <w:rFonts w:cs="Times New Roman"/>
          <w:sz w:val="20"/>
          <w:szCs w:val="20"/>
          <w:lang w:val="en-US" w:eastAsia="ru-RU"/>
        </w:rPr>
        <w:t xml:space="preserve"> </w:t>
      </w:r>
      <w:r w:rsidRPr="000E5754">
        <w:rPr>
          <w:rFonts w:cs="Times New Roman"/>
          <w:sz w:val="20"/>
          <w:szCs w:val="20"/>
          <w:lang w:eastAsia="ru-RU"/>
        </w:rPr>
        <w:t>к</w:t>
      </w:r>
      <w:r w:rsidRPr="00D75E93">
        <w:rPr>
          <w:rFonts w:cs="Times New Roman"/>
          <w:sz w:val="20"/>
          <w:szCs w:val="20"/>
          <w:lang w:val="en-US" w:eastAsia="ru-RU"/>
        </w:rPr>
        <w:t xml:space="preserve"> </w:t>
      </w:r>
      <w:r w:rsidRPr="000E5754">
        <w:rPr>
          <w:rFonts w:cs="Times New Roman"/>
          <w:sz w:val="20"/>
          <w:szCs w:val="20"/>
          <w:lang w:eastAsia="ru-RU"/>
        </w:rPr>
        <w:t>доске</w:t>
      </w:r>
      <w:r w:rsidRPr="00D75E93">
        <w:rPr>
          <w:rFonts w:cs="Times New Roman"/>
          <w:sz w:val="20"/>
          <w:szCs w:val="20"/>
          <w:lang w:val="en-US" w:eastAsia="ru-RU"/>
        </w:rPr>
        <w:t xml:space="preserve">. </w:t>
      </w:r>
      <w:r w:rsidRPr="000E5754">
        <w:rPr>
          <w:rFonts w:cs="Times New Roman"/>
          <w:sz w:val="20"/>
          <w:szCs w:val="20"/>
          <w:lang w:eastAsia="ru-RU"/>
        </w:rPr>
        <w:t>Садитесь на место, пожалуйста.</w:t>
      </w:r>
    </w:p>
    <w:p w14:paraId="0FB919C0"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eastAsia="ru-RU"/>
        </w:rPr>
        <w:t xml:space="preserve"> </w:t>
      </w:r>
      <w:r w:rsidRPr="000E5754">
        <w:rPr>
          <w:rFonts w:cs="Times New Roman"/>
          <w:b/>
          <w:sz w:val="20"/>
          <w:szCs w:val="20"/>
          <w:lang w:val="en-US" w:eastAsia="ru-RU"/>
        </w:rPr>
        <w:t>Open</w:t>
      </w:r>
      <w:r w:rsidRPr="00D75E93">
        <w:rPr>
          <w:rFonts w:cs="Times New Roman"/>
          <w:b/>
          <w:sz w:val="20"/>
          <w:szCs w:val="20"/>
          <w:lang w:eastAsia="ru-RU"/>
        </w:rPr>
        <w:t xml:space="preserve"> </w:t>
      </w:r>
      <w:r w:rsidRPr="000E5754">
        <w:rPr>
          <w:rFonts w:cs="Times New Roman"/>
          <w:b/>
          <w:sz w:val="20"/>
          <w:szCs w:val="20"/>
          <w:lang w:val="en-US" w:eastAsia="ru-RU"/>
        </w:rPr>
        <w:t>your</w:t>
      </w:r>
      <w:r w:rsidRPr="00D75E93">
        <w:rPr>
          <w:rFonts w:cs="Times New Roman"/>
          <w:b/>
          <w:sz w:val="20"/>
          <w:szCs w:val="20"/>
          <w:lang w:eastAsia="ru-RU"/>
        </w:rPr>
        <w:t xml:space="preserve"> </w:t>
      </w:r>
      <w:r w:rsidRPr="000E5754">
        <w:rPr>
          <w:rFonts w:cs="Times New Roman"/>
          <w:b/>
          <w:sz w:val="20"/>
          <w:szCs w:val="20"/>
          <w:lang w:val="en-US" w:eastAsia="ru-RU"/>
        </w:rPr>
        <w:t>books</w:t>
      </w:r>
      <w:r w:rsidRPr="00D75E93">
        <w:rPr>
          <w:rFonts w:cs="Times New Roman"/>
          <w:b/>
          <w:sz w:val="20"/>
          <w:szCs w:val="20"/>
          <w:lang w:eastAsia="ru-RU"/>
        </w:rPr>
        <w:t xml:space="preserve">. </w:t>
      </w:r>
      <w:r w:rsidRPr="000E5754">
        <w:rPr>
          <w:rFonts w:cs="Times New Roman"/>
          <w:b/>
          <w:sz w:val="20"/>
          <w:szCs w:val="20"/>
          <w:lang w:val="en-US" w:eastAsia="ru-RU"/>
        </w:rPr>
        <w:t>Read</w:t>
      </w:r>
      <w:r w:rsidRPr="00D75E93">
        <w:rPr>
          <w:rFonts w:cs="Times New Roman"/>
          <w:b/>
          <w:sz w:val="20"/>
          <w:szCs w:val="20"/>
          <w:lang w:eastAsia="ru-RU"/>
        </w:rPr>
        <w:t xml:space="preserve">, </w:t>
      </w:r>
      <w:r w:rsidRPr="000E5754">
        <w:rPr>
          <w:rFonts w:cs="Times New Roman"/>
          <w:b/>
          <w:sz w:val="20"/>
          <w:szCs w:val="20"/>
          <w:lang w:val="en-US" w:eastAsia="ru-RU"/>
        </w:rPr>
        <w:t>please</w:t>
      </w:r>
      <w:r w:rsidRPr="00D75E93">
        <w:rPr>
          <w:rFonts w:cs="Times New Roman"/>
          <w:b/>
          <w:sz w:val="20"/>
          <w:szCs w:val="20"/>
          <w:lang w:eastAsia="ru-RU"/>
        </w:rPr>
        <w:t>.</w:t>
      </w:r>
      <w:r w:rsidRPr="00D75E93">
        <w:rPr>
          <w:rFonts w:cs="Times New Roman"/>
          <w:sz w:val="20"/>
          <w:szCs w:val="20"/>
          <w:lang w:eastAsia="ru-RU"/>
        </w:rPr>
        <w:t xml:space="preserve"> - </w:t>
      </w:r>
      <w:r w:rsidRPr="000E5754">
        <w:rPr>
          <w:rFonts w:cs="Times New Roman"/>
          <w:sz w:val="20"/>
          <w:szCs w:val="20"/>
          <w:lang w:eastAsia="ru-RU"/>
        </w:rPr>
        <w:t>Откройте</w:t>
      </w:r>
      <w:r w:rsidRPr="00D75E93">
        <w:rPr>
          <w:rFonts w:cs="Times New Roman"/>
          <w:sz w:val="20"/>
          <w:szCs w:val="20"/>
          <w:lang w:eastAsia="ru-RU"/>
        </w:rPr>
        <w:t xml:space="preserve"> </w:t>
      </w:r>
      <w:r w:rsidRPr="000E5754">
        <w:rPr>
          <w:rFonts w:cs="Times New Roman"/>
          <w:sz w:val="20"/>
          <w:szCs w:val="20"/>
          <w:lang w:eastAsia="ru-RU"/>
        </w:rPr>
        <w:t>ваши</w:t>
      </w:r>
      <w:r w:rsidRPr="00D75E93">
        <w:rPr>
          <w:rFonts w:cs="Times New Roman"/>
          <w:sz w:val="20"/>
          <w:szCs w:val="20"/>
          <w:lang w:eastAsia="ru-RU"/>
        </w:rPr>
        <w:t xml:space="preserve"> </w:t>
      </w:r>
      <w:r w:rsidRPr="000E5754">
        <w:rPr>
          <w:rFonts w:cs="Times New Roman"/>
          <w:sz w:val="20"/>
          <w:szCs w:val="20"/>
          <w:lang w:eastAsia="ru-RU"/>
        </w:rPr>
        <w:t>книги</w:t>
      </w:r>
      <w:r w:rsidRPr="00D75E93">
        <w:rPr>
          <w:rFonts w:cs="Times New Roman"/>
          <w:sz w:val="20"/>
          <w:szCs w:val="20"/>
          <w:lang w:eastAsia="ru-RU"/>
        </w:rPr>
        <w:t xml:space="preserve">. </w:t>
      </w:r>
      <w:r w:rsidRPr="000E5754">
        <w:rPr>
          <w:rFonts w:cs="Times New Roman"/>
          <w:sz w:val="20"/>
          <w:szCs w:val="20"/>
          <w:lang w:eastAsia="ru-RU"/>
        </w:rPr>
        <w:t>Читайте</w:t>
      </w:r>
      <w:r w:rsidRPr="000E5754">
        <w:rPr>
          <w:rFonts w:cs="Times New Roman"/>
          <w:sz w:val="20"/>
          <w:szCs w:val="20"/>
          <w:lang w:val="en-US" w:eastAsia="ru-RU"/>
        </w:rPr>
        <w:t xml:space="preserve">, </w:t>
      </w:r>
      <w:r w:rsidRPr="000E5754">
        <w:rPr>
          <w:rFonts w:cs="Times New Roman"/>
          <w:sz w:val="20"/>
          <w:szCs w:val="20"/>
          <w:lang w:eastAsia="ru-RU"/>
        </w:rPr>
        <w:t>пожалуйста</w:t>
      </w:r>
      <w:r w:rsidRPr="000E5754">
        <w:rPr>
          <w:rFonts w:cs="Times New Roman"/>
          <w:sz w:val="20"/>
          <w:szCs w:val="20"/>
          <w:lang w:val="en-US" w:eastAsia="ru-RU"/>
        </w:rPr>
        <w:t>.</w:t>
      </w:r>
    </w:p>
    <w:p w14:paraId="4B1DA262" w14:textId="77777777" w:rsidR="000E5754" w:rsidRPr="000E5754" w:rsidRDefault="000E5754" w:rsidP="000E5754">
      <w:pPr>
        <w:pStyle w:val="a3"/>
        <w:rPr>
          <w:rFonts w:cs="Times New Roman"/>
          <w:sz w:val="20"/>
          <w:szCs w:val="20"/>
          <w:lang w:eastAsia="ru-RU"/>
        </w:rPr>
      </w:pPr>
      <w:r w:rsidRPr="000E5754">
        <w:rPr>
          <w:rFonts w:cs="Times New Roman"/>
          <w:sz w:val="20"/>
          <w:szCs w:val="20"/>
          <w:lang w:val="en-US" w:eastAsia="ru-RU"/>
        </w:rPr>
        <w:t> </w:t>
      </w:r>
      <w:r w:rsidRPr="000E5754">
        <w:rPr>
          <w:rFonts w:cs="Times New Roman"/>
          <w:b/>
          <w:sz w:val="20"/>
          <w:szCs w:val="20"/>
          <w:lang w:val="en-US" w:eastAsia="ru-RU"/>
        </w:rPr>
        <w:t>Open your workbooks. Write</w:t>
      </w:r>
      <w:r w:rsidRPr="000E5754">
        <w:rPr>
          <w:rFonts w:cs="Times New Roman"/>
          <w:b/>
          <w:sz w:val="20"/>
          <w:szCs w:val="20"/>
          <w:lang w:eastAsia="ru-RU"/>
        </w:rPr>
        <w:t xml:space="preserve">, </w:t>
      </w:r>
      <w:r w:rsidRPr="000E5754">
        <w:rPr>
          <w:rFonts w:cs="Times New Roman"/>
          <w:b/>
          <w:sz w:val="20"/>
          <w:szCs w:val="20"/>
          <w:lang w:val="en-US" w:eastAsia="ru-RU"/>
        </w:rPr>
        <w:t>please</w:t>
      </w:r>
      <w:r w:rsidRPr="000E5754">
        <w:rPr>
          <w:rFonts w:cs="Times New Roman"/>
          <w:sz w:val="20"/>
          <w:szCs w:val="20"/>
          <w:lang w:eastAsia="ru-RU"/>
        </w:rPr>
        <w:t>.</w:t>
      </w:r>
      <w:r w:rsidRPr="000E5754">
        <w:rPr>
          <w:rFonts w:cs="Times New Roman"/>
          <w:sz w:val="20"/>
          <w:szCs w:val="20"/>
          <w:lang w:val="en-US" w:eastAsia="ru-RU"/>
        </w:rPr>
        <w:t> </w:t>
      </w:r>
      <w:r w:rsidRPr="000E5754">
        <w:rPr>
          <w:rFonts w:cs="Times New Roman"/>
          <w:sz w:val="20"/>
          <w:szCs w:val="20"/>
          <w:lang w:eastAsia="ru-RU"/>
        </w:rPr>
        <w:t xml:space="preserve"> - Откройте ваши рабочие тетрадки. Запишите, пожалйста.</w:t>
      </w:r>
    </w:p>
    <w:p w14:paraId="4AEB55F4" w14:textId="77777777" w:rsidR="000E5754" w:rsidRPr="000E5754" w:rsidRDefault="000E5754" w:rsidP="000E5754">
      <w:pPr>
        <w:pStyle w:val="a3"/>
        <w:rPr>
          <w:rFonts w:cs="Times New Roman"/>
          <w:sz w:val="20"/>
          <w:szCs w:val="20"/>
          <w:lang w:eastAsia="ru-RU"/>
        </w:rPr>
      </w:pPr>
      <w:r w:rsidRPr="000E5754">
        <w:rPr>
          <w:rFonts w:cs="Times New Roman"/>
          <w:b/>
          <w:sz w:val="20"/>
          <w:szCs w:val="20"/>
          <w:lang w:eastAsia="ru-RU"/>
        </w:rPr>
        <w:t>Answer my (her...) questions, please.</w:t>
      </w:r>
      <w:r w:rsidRPr="000E5754">
        <w:rPr>
          <w:rFonts w:cs="Times New Roman"/>
          <w:sz w:val="20"/>
          <w:szCs w:val="20"/>
          <w:lang w:eastAsia="ru-RU"/>
        </w:rPr>
        <w:t xml:space="preserve"> - Ответьте на мои ( её...) вопросы, пожалуйста.</w:t>
      </w:r>
    </w:p>
    <w:p w14:paraId="414D4F00" w14:textId="77777777" w:rsidR="000E5754" w:rsidRPr="000E5754" w:rsidRDefault="000E5754" w:rsidP="000E5754">
      <w:pPr>
        <w:pStyle w:val="a3"/>
        <w:rPr>
          <w:rFonts w:cs="Times New Roman"/>
          <w:sz w:val="20"/>
          <w:szCs w:val="20"/>
          <w:lang w:eastAsia="ru-RU"/>
        </w:rPr>
      </w:pPr>
      <w:r w:rsidRPr="000E5754">
        <w:rPr>
          <w:rFonts w:cs="Times New Roman"/>
          <w:sz w:val="20"/>
          <w:szCs w:val="20"/>
          <w:lang w:eastAsia="ru-RU"/>
        </w:rPr>
        <w:t> </w:t>
      </w:r>
      <w:r w:rsidRPr="000E5754">
        <w:rPr>
          <w:rFonts w:cs="Times New Roman"/>
          <w:b/>
          <w:sz w:val="20"/>
          <w:szCs w:val="20"/>
          <w:lang w:eastAsia="ru-RU"/>
        </w:rPr>
        <w:t>Ask somebody questions.</w:t>
      </w:r>
      <w:r w:rsidRPr="000E5754">
        <w:rPr>
          <w:rFonts w:cs="Times New Roman"/>
          <w:sz w:val="20"/>
          <w:szCs w:val="20"/>
          <w:lang w:eastAsia="ru-RU"/>
        </w:rPr>
        <w:t xml:space="preserve"> - Задайте кому-нибудь вопросы.</w:t>
      </w:r>
    </w:p>
    <w:p w14:paraId="4DDC9947" w14:textId="77777777" w:rsidR="000E5754" w:rsidRPr="000E5754" w:rsidRDefault="000E5754" w:rsidP="000E5754">
      <w:pPr>
        <w:pStyle w:val="a3"/>
        <w:rPr>
          <w:rFonts w:cs="Times New Roman"/>
          <w:sz w:val="20"/>
          <w:szCs w:val="20"/>
          <w:lang w:eastAsia="ru-RU"/>
        </w:rPr>
      </w:pPr>
      <w:r w:rsidRPr="000E5754">
        <w:rPr>
          <w:rFonts w:cs="Times New Roman"/>
          <w:b/>
          <w:sz w:val="20"/>
          <w:szCs w:val="20"/>
          <w:lang w:eastAsia="ru-RU"/>
        </w:rPr>
        <w:t xml:space="preserve"> </w:t>
      </w:r>
      <w:r w:rsidRPr="000E5754">
        <w:rPr>
          <w:rFonts w:cs="Times New Roman"/>
          <w:b/>
          <w:sz w:val="20"/>
          <w:szCs w:val="20"/>
          <w:lang w:val="en-US" w:eastAsia="ru-RU"/>
        </w:rPr>
        <w:t>Fine! / Very good. / Good./ OK! -</w:t>
      </w:r>
      <w:r w:rsidRPr="000E5754">
        <w:rPr>
          <w:rFonts w:cs="Times New Roman"/>
          <w:sz w:val="20"/>
          <w:szCs w:val="20"/>
          <w:lang w:val="en-US" w:eastAsia="ru-RU"/>
        </w:rPr>
        <w:t xml:space="preserve"> </w:t>
      </w:r>
      <w:r w:rsidRPr="000E5754">
        <w:rPr>
          <w:rFonts w:cs="Times New Roman"/>
          <w:sz w:val="20"/>
          <w:szCs w:val="20"/>
          <w:lang w:eastAsia="ru-RU"/>
        </w:rPr>
        <w:t>Отлично</w:t>
      </w:r>
      <w:r w:rsidRPr="000E5754">
        <w:rPr>
          <w:rFonts w:cs="Times New Roman"/>
          <w:sz w:val="20"/>
          <w:szCs w:val="20"/>
          <w:lang w:val="en-US" w:eastAsia="ru-RU"/>
        </w:rPr>
        <w:t xml:space="preserve">!/ </w:t>
      </w:r>
      <w:r w:rsidRPr="000E5754">
        <w:rPr>
          <w:rFonts w:cs="Times New Roman"/>
          <w:sz w:val="20"/>
          <w:szCs w:val="20"/>
          <w:lang w:eastAsia="ru-RU"/>
        </w:rPr>
        <w:t>Очень хорошо. / Хорошо./О'к!</w:t>
      </w:r>
    </w:p>
    <w:p w14:paraId="22F11050"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 Try</w:t>
      </w:r>
      <w:r w:rsidRPr="000E5754">
        <w:rPr>
          <w:rFonts w:cs="Times New Roman"/>
          <w:b/>
          <w:sz w:val="20"/>
          <w:szCs w:val="20"/>
          <w:lang w:eastAsia="ru-RU"/>
        </w:rPr>
        <w:t xml:space="preserve"> </w:t>
      </w:r>
      <w:r w:rsidRPr="000E5754">
        <w:rPr>
          <w:rFonts w:cs="Times New Roman"/>
          <w:b/>
          <w:sz w:val="20"/>
          <w:szCs w:val="20"/>
          <w:lang w:val="en-US" w:eastAsia="ru-RU"/>
        </w:rPr>
        <w:t>again</w:t>
      </w:r>
      <w:r w:rsidRPr="000E5754">
        <w:rPr>
          <w:rFonts w:cs="Times New Roman"/>
          <w:b/>
          <w:sz w:val="20"/>
          <w:szCs w:val="20"/>
          <w:lang w:eastAsia="ru-RU"/>
        </w:rPr>
        <w:t xml:space="preserve">, </w:t>
      </w:r>
      <w:r w:rsidRPr="000E5754">
        <w:rPr>
          <w:rFonts w:cs="Times New Roman"/>
          <w:b/>
          <w:sz w:val="20"/>
          <w:szCs w:val="20"/>
          <w:lang w:val="en-US" w:eastAsia="ru-RU"/>
        </w:rPr>
        <w:t>please</w:t>
      </w:r>
      <w:r w:rsidRPr="000E5754">
        <w:rPr>
          <w:rFonts w:cs="Times New Roman"/>
          <w:sz w:val="20"/>
          <w:szCs w:val="20"/>
          <w:lang w:eastAsia="ru-RU"/>
        </w:rPr>
        <w:t xml:space="preserve">. - Попробуйте ещё раз.                                                             </w:t>
      </w:r>
      <w:r w:rsidRPr="000E5754">
        <w:rPr>
          <w:rFonts w:cs="Times New Roman"/>
          <w:b/>
          <w:sz w:val="20"/>
          <w:szCs w:val="20"/>
          <w:lang w:val="en-US" w:eastAsia="ru-RU"/>
        </w:rPr>
        <w:t>What do you think?</w:t>
      </w:r>
      <w:r w:rsidRPr="000E5754">
        <w:rPr>
          <w:rFonts w:cs="Times New Roman"/>
          <w:sz w:val="20"/>
          <w:szCs w:val="20"/>
          <w:lang w:val="en-US" w:eastAsia="ru-RU"/>
        </w:rPr>
        <w:t xml:space="preserve"> - </w:t>
      </w:r>
      <w:r w:rsidRPr="000E5754">
        <w:rPr>
          <w:rFonts w:cs="Times New Roman"/>
          <w:sz w:val="20"/>
          <w:szCs w:val="20"/>
          <w:lang w:eastAsia="ru-RU"/>
        </w:rPr>
        <w:t>Как</w:t>
      </w:r>
      <w:r w:rsidRPr="000E5754">
        <w:rPr>
          <w:rFonts w:cs="Times New Roman"/>
          <w:sz w:val="20"/>
          <w:szCs w:val="20"/>
          <w:lang w:val="en-US" w:eastAsia="ru-RU"/>
        </w:rPr>
        <w:t xml:space="preserve"> </w:t>
      </w:r>
      <w:r w:rsidRPr="000E5754">
        <w:rPr>
          <w:rFonts w:cs="Times New Roman"/>
          <w:sz w:val="20"/>
          <w:szCs w:val="20"/>
          <w:lang w:eastAsia="ru-RU"/>
        </w:rPr>
        <w:t>ты</w:t>
      </w:r>
      <w:r w:rsidRPr="000E5754">
        <w:rPr>
          <w:rFonts w:cs="Times New Roman"/>
          <w:sz w:val="20"/>
          <w:szCs w:val="20"/>
          <w:lang w:val="en-US" w:eastAsia="ru-RU"/>
        </w:rPr>
        <w:t xml:space="preserve"> </w:t>
      </w:r>
      <w:r w:rsidRPr="000E5754">
        <w:rPr>
          <w:rFonts w:cs="Times New Roman"/>
          <w:sz w:val="20"/>
          <w:szCs w:val="20"/>
          <w:lang w:eastAsia="ru-RU"/>
        </w:rPr>
        <w:t>думаешь</w:t>
      </w:r>
      <w:r w:rsidRPr="000E5754">
        <w:rPr>
          <w:rFonts w:cs="Times New Roman"/>
          <w:sz w:val="20"/>
          <w:szCs w:val="20"/>
          <w:lang w:val="en-US" w:eastAsia="ru-RU"/>
        </w:rPr>
        <w:t>?</w:t>
      </w:r>
    </w:p>
    <w:p w14:paraId="150B8689"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w:t>
      </w:r>
      <w:r w:rsidRPr="000E5754">
        <w:rPr>
          <w:rFonts w:cs="Times New Roman"/>
          <w:b/>
          <w:sz w:val="20"/>
          <w:szCs w:val="20"/>
          <w:lang w:val="en-US" w:eastAsia="ru-RU"/>
        </w:rPr>
        <w:t>That's right.</w:t>
      </w:r>
      <w:r w:rsidRPr="000E5754">
        <w:rPr>
          <w:rFonts w:cs="Times New Roman"/>
          <w:sz w:val="20"/>
          <w:szCs w:val="20"/>
          <w:lang w:val="en-US" w:eastAsia="ru-RU"/>
        </w:rPr>
        <w:t xml:space="preserve"> - </w:t>
      </w:r>
      <w:r w:rsidRPr="000E5754">
        <w:rPr>
          <w:rFonts w:cs="Times New Roman"/>
          <w:sz w:val="20"/>
          <w:szCs w:val="20"/>
          <w:lang w:eastAsia="ru-RU"/>
        </w:rPr>
        <w:t>Всё</w:t>
      </w:r>
      <w:r w:rsidRPr="000E5754">
        <w:rPr>
          <w:rFonts w:cs="Times New Roman"/>
          <w:sz w:val="20"/>
          <w:szCs w:val="20"/>
          <w:lang w:val="en-US" w:eastAsia="ru-RU"/>
        </w:rPr>
        <w:t xml:space="preserve"> </w:t>
      </w:r>
      <w:r w:rsidRPr="000E5754">
        <w:rPr>
          <w:rFonts w:cs="Times New Roman"/>
          <w:sz w:val="20"/>
          <w:szCs w:val="20"/>
          <w:lang w:eastAsia="ru-RU"/>
        </w:rPr>
        <w:t>правильно</w:t>
      </w:r>
      <w:r w:rsidRPr="000E5754">
        <w:rPr>
          <w:rFonts w:cs="Times New Roman"/>
          <w:sz w:val="20"/>
          <w:szCs w:val="20"/>
          <w:lang w:val="en-US" w:eastAsia="ru-RU"/>
        </w:rPr>
        <w:t xml:space="preserve">.                                                                              </w:t>
      </w:r>
      <w:r w:rsidRPr="000E5754">
        <w:rPr>
          <w:rFonts w:cs="Times New Roman"/>
          <w:b/>
          <w:sz w:val="20"/>
          <w:szCs w:val="20"/>
          <w:lang w:val="en-US" w:eastAsia="ru-RU"/>
        </w:rPr>
        <w:t>Who can help?</w:t>
      </w:r>
      <w:r w:rsidRPr="000E5754">
        <w:rPr>
          <w:rFonts w:cs="Times New Roman"/>
          <w:sz w:val="20"/>
          <w:szCs w:val="20"/>
          <w:lang w:val="en-US" w:eastAsia="ru-RU"/>
        </w:rPr>
        <w:t xml:space="preserve"> - </w:t>
      </w:r>
      <w:r w:rsidRPr="000E5754">
        <w:rPr>
          <w:rFonts w:cs="Times New Roman"/>
          <w:sz w:val="20"/>
          <w:szCs w:val="20"/>
          <w:lang w:eastAsia="ru-RU"/>
        </w:rPr>
        <w:t>Кто</w:t>
      </w:r>
      <w:r w:rsidRPr="000E5754">
        <w:rPr>
          <w:rFonts w:cs="Times New Roman"/>
          <w:sz w:val="20"/>
          <w:szCs w:val="20"/>
          <w:lang w:val="en-US" w:eastAsia="ru-RU"/>
        </w:rPr>
        <w:t xml:space="preserve"> </w:t>
      </w:r>
      <w:r w:rsidRPr="000E5754">
        <w:rPr>
          <w:rFonts w:cs="Times New Roman"/>
          <w:sz w:val="20"/>
          <w:szCs w:val="20"/>
          <w:lang w:eastAsia="ru-RU"/>
        </w:rPr>
        <w:t>может</w:t>
      </w:r>
      <w:r w:rsidRPr="000E5754">
        <w:rPr>
          <w:rFonts w:cs="Times New Roman"/>
          <w:sz w:val="20"/>
          <w:szCs w:val="20"/>
          <w:lang w:val="en-US" w:eastAsia="ru-RU"/>
        </w:rPr>
        <w:t xml:space="preserve"> </w:t>
      </w:r>
      <w:r w:rsidRPr="000E5754">
        <w:rPr>
          <w:rFonts w:cs="Times New Roman"/>
          <w:sz w:val="20"/>
          <w:szCs w:val="20"/>
          <w:lang w:eastAsia="ru-RU"/>
        </w:rPr>
        <w:t>помочь</w:t>
      </w:r>
      <w:r w:rsidRPr="000E5754">
        <w:rPr>
          <w:rFonts w:cs="Times New Roman"/>
          <w:sz w:val="20"/>
          <w:szCs w:val="20"/>
          <w:lang w:val="en-US" w:eastAsia="ru-RU"/>
        </w:rPr>
        <w:t>?</w:t>
      </w:r>
    </w:p>
    <w:p w14:paraId="7634F575"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xml:space="preserve">   </w:t>
      </w:r>
      <w:r w:rsidRPr="000E5754">
        <w:rPr>
          <w:rFonts w:cs="Times New Roman"/>
          <w:b/>
          <w:sz w:val="20"/>
          <w:szCs w:val="20"/>
          <w:lang w:val="en-US" w:eastAsia="ru-RU"/>
        </w:rPr>
        <w:t>It's very interesting</w:t>
      </w:r>
      <w:r w:rsidRPr="000E5754">
        <w:rPr>
          <w:rFonts w:cs="Times New Roman"/>
          <w:sz w:val="20"/>
          <w:szCs w:val="20"/>
          <w:lang w:val="en-US" w:eastAsia="ru-RU"/>
        </w:rPr>
        <w:t xml:space="preserve">! - </w:t>
      </w:r>
      <w:r w:rsidRPr="000E5754">
        <w:rPr>
          <w:rFonts w:cs="Times New Roman"/>
          <w:sz w:val="20"/>
          <w:szCs w:val="20"/>
          <w:lang w:eastAsia="ru-RU"/>
        </w:rPr>
        <w:t>Это</w:t>
      </w:r>
      <w:r w:rsidRPr="000E5754">
        <w:rPr>
          <w:rFonts w:cs="Times New Roman"/>
          <w:sz w:val="20"/>
          <w:szCs w:val="20"/>
          <w:lang w:val="en-US" w:eastAsia="ru-RU"/>
        </w:rPr>
        <w:t xml:space="preserve"> </w:t>
      </w:r>
      <w:r w:rsidRPr="000E5754">
        <w:rPr>
          <w:rFonts w:cs="Times New Roman"/>
          <w:sz w:val="20"/>
          <w:szCs w:val="20"/>
          <w:lang w:eastAsia="ru-RU"/>
        </w:rPr>
        <w:t>очень</w:t>
      </w:r>
      <w:r w:rsidRPr="000E5754">
        <w:rPr>
          <w:rFonts w:cs="Times New Roman"/>
          <w:sz w:val="20"/>
          <w:szCs w:val="20"/>
          <w:lang w:val="en-US" w:eastAsia="ru-RU"/>
        </w:rPr>
        <w:t xml:space="preserve"> </w:t>
      </w:r>
      <w:r w:rsidRPr="000E5754">
        <w:rPr>
          <w:rFonts w:cs="Times New Roman"/>
          <w:sz w:val="20"/>
          <w:szCs w:val="20"/>
          <w:lang w:eastAsia="ru-RU"/>
        </w:rPr>
        <w:t>интересно</w:t>
      </w:r>
      <w:r w:rsidRPr="000E5754">
        <w:rPr>
          <w:rFonts w:cs="Times New Roman"/>
          <w:sz w:val="20"/>
          <w:szCs w:val="20"/>
          <w:lang w:val="en-US" w:eastAsia="ru-RU"/>
        </w:rPr>
        <w:t xml:space="preserve">!          </w:t>
      </w:r>
      <w:r w:rsidRPr="000E5754">
        <w:rPr>
          <w:rFonts w:cs="Times New Roman"/>
          <w:b/>
          <w:sz w:val="20"/>
          <w:szCs w:val="20"/>
          <w:lang w:val="en-US" w:eastAsia="ru-RU"/>
        </w:rPr>
        <w:t>Write down your homework</w:t>
      </w:r>
      <w:r w:rsidRPr="000E5754">
        <w:rPr>
          <w:rFonts w:cs="Times New Roman"/>
          <w:sz w:val="20"/>
          <w:szCs w:val="20"/>
          <w:lang w:val="en-US" w:eastAsia="ru-RU"/>
        </w:rPr>
        <w:t xml:space="preserve">. - </w:t>
      </w:r>
      <w:r w:rsidRPr="000E5754">
        <w:rPr>
          <w:rFonts w:cs="Times New Roman"/>
          <w:sz w:val="20"/>
          <w:szCs w:val="20"/>
          <w:lang w:eastAsia="ru-RU"/>
        </w:rPr>
        <w:t>Запишите</w:t>
      </w:r>
      <w:r w:rsidRPr="000E5754">
        <w:rPr>
          <w:rFonts w:cs="Times New Roman"/>
          <w:sz w:val="20"/>
          <w:szCs w:val="20"/>
          <w:lang w:val="en-US" w:eastAsia="ru-RU"/>
        </w:rPr>
        <w:t xml:space="preserve"> </w:t>
      </w:r>
      <w:r w:rsidRPr="000E5754">
        <w:rPr>
          <w:rFonts w:cs="Times New Roman"/>
          <w:sz w:val="20"/>
          <w:szCs w:val="20"/>
          <w:lang w:eastAsia="ru-RU"/>
        </w:rPr>
        <w:t>домашнее</w:t>
      </w:r>
      <w:r w:rsidRPr="000E5754">
        <w:rPr>
          <w:rFonts w:cs="Times New Roman"/>
          <w:sz w:val="20"/>
          <w:szCs w:val="20"/>
          <w:lang w:val="en-US" w:eastAsia="ru-RU"/>
        </w:rPr>
        <w:t xml:space="preserve"> </w:t>
      </w:r>
      <w:r w:rsidRPr="000E5754">
        <w:rPr>
          <w:rFonts w:cs="Times New Roman"/>
          <w:sz w:val="20"/>
          <w:szCs w:val="20"/>
          <w:lang w:eastAsia="ru-RU"/>
        </w:rPr>
        <w:t>задание</w:t>
      </w:r>
      <w:r w:rsidRPr="000E5754">
        <w:rPr>
          <w:rFonts w:cs="Times New Roman"/>
          <w:sz w:val="20"/>
          <w:szCs w:val="20"/>
          <w:lang w:val="en-US" w:eastAsia="ru-RU"/>
        </w:rPr>
        <w:t>.</w:t>
      </w:r>
    </w:p>
    <w:p w14:paraId="68B9727A"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   Excellent!</w:t>
      </w:r>
      <w:r w:rsidRPr="000E5754">
        <w:rPr>
          <w:rFonts w:cs="Times New Roman"/>
          <w:sz w:val="20"/>
          <w:szCs w:val="20"/>
          <w:lang w:val="en-US" w:eastAsia="ru-RU"/>
        </w:rPr>
        <w:t xml:space="preserve"> - </w:t>
      </w:r>
      <w:r w:rsidRPr="000E5754">
        <w:rPr>
          <w:rFonts w:cs="Times New Roman"/>
          <w:sz w:val="20"/>
          <w:szCs w:val="20"/>
          <w:lang w:eastAsia="ru-RU"/>
        </w:rPr>
        <w:t>Превосходно</w:t>
      </w:r>
      <w:r w:rsidRPr="000E5754">
        <w:rPr>
          <w:rFonts w:cs="Times New Roman"/>
          <w:sz w:val="20"/>
          <w:szCs w:val="20"/>
          <w:lang w:val="en-US" w:eastAsia="ru-RU"/>
        </w:rPr>
        <w:t xml:space="preserve">!     </w:t>
      </w:r>
      <w:r w:rsidRPr="000E5754">
        <w:rPr>
          <w:rFonts w:cs="Times New Roman"/>
          <w:b/>
          <w:sz w:val="20"/>
          <w:szCs w:val="20"/>
          <w:lang w:val="en-US" w:eastAsia="ru-RU"/>
        </w:rPr>
        <w:t>You have got a 5 (4,3) today. Your</w:t>
      </w:r>
      <w:r w:rsidRPr="000E5754">
        <w:rPr>
          <w:rFonts w:cs="Times New Roman"/>
          <w:b/>
          <w:sz w:val="20"/>
          <w:szCs w:val="20"/>
          <w:lang w:eastAsia="ru-RU"/>
        </w:rPr>
        <w:t xml:space="preserve"> </w:t>
      </w:r>
      <w:r w:rsidRPr="000E5754">
        <w:rPr>
          <w:rFonts w:cs="Times New Roman"/>
          <w:b/>
          <w:sz w:val="20"/>
          <w:szCs w:val="20"/>
          <w:lang w:val="en-US" w:eastAsia="ru-RU"/>
        </w:rPr>
        <w:t>mark </w:t>
      </w:r>
      <w:r w:rsidRPr="000E5754">
        <w:rPr>
          <w:rFonts w:cs="Times New Roman"/>
          <w:b/>
          <w:sz w:val="20"/>
          <w:szCs w:val="20"/>
          <w:lang w:eastAsia="ru-RU"/>
        </w:rPr>
        <w:t xml:space="preserve"> </w:t>
      </w:r>
      <w:r w:rsidRPr="000E5754">
        <w:rPr>
          <w:rFonts w:cs="Times New Roman"/>
          <w:b/>
          <w:sz w:val="20"/>
          <w:szCs w:val="20"/>
          <w:lang w:val="en-US" w:eastAsia="ru-RU"/>
        </w:rPr>
        <w:t>is</w:t>
      </w:r>
      <w:r w:rsidRPr="000E5754">
        <w:rPr>
          <w:rFonts w:cs="Times New Roman"/>
          <w:b/>
          <w:sz w:val="20"/>
          <w:szCs w:val="20"/>
          <w:lang w:eastAsia="ru-RU"/>
        </w:rPr>
        <w:t xml:space="preserve"> </w:t>
      </w:r>
      <w:r w:rsidRPr="000E5754">
        <w:rPr>
          <w:rFonts w:cs="Times New Roman"/>
          <w:b/>
          <w:sz w:val="20"/>
          <w:szCs w:val="20"/>
          <w:lang w:val="en-US" w:eastAsia="ru-RU"/>
        </w:rPr>
        <w:t>a</w:t>
      </w:r>
      <w:r w:rsidRPr="000E5754">
        <w:rPr>
          <w:rFonts w:cs="Times New Roman"/>
          <w:b/>
          <w:sz w:val="20"/>
          <w:szCs w:val="20"/>
          <w:lang w:eastAsia="ru-RU"/>
        </w:rPr>
        <w:t xml:space="preserve"> 5.</w:t>
      </w:r>
      <w:r w:rsidRPr="000E5754">
        <w:rPr>
          <w:rFonts w:cs="Times New Roman"/>
          <w:sz w:val="20"/>
          <w:szCs w:val="20"/>
          <w:lang w:val="en-US" w:eastAsia="ru-RU"/>
        </w:rPr>
        <w:t> </w:t>
      </w:r>
      <w:r w:rsidRPr="000E5754">
        <w:rPr>
          <w:rFonts w:cs="Times New Roman"/>
          <w:sz w:val="20"/>
          <w:szCs w:val="20"/>
          <w:lang w:eastAsia="ru-RU"/>
        </w:rPr>
        <w:t xml:space="preserve"> - Вы получили сегодня - 5 (4,3). Ваша</w:t>
      </w:r>
      <w:r w:rsidRPr="000E5754">
        <w:rPr>
          <w:rFonts w:cs="Times New Roman"/>
          <w:sz w:val="20"/>
          <w:szCs w:val="20"/>
          <w:lang w:val="en-US" w:eastAsia="ru-RU"/>
        </w:rPr>
        <w:t xml:space="preserve"> </w:t>
      </w:r>
      <w:r w:rsidRPr="000E5754">
        <w:rPr>
          <w:rFonts w:cs="Times New Roman"/>
          <w:sz w:val="20"/>
          <w:szCs w:val="20"/>
          <w:lang w:eastAsia="ru-RU"/>
        </w:rPr>
        <w:t>оценка</w:t>
      </w:r>
      <w:r w:rsidRPr="000E5754">
        <w:rPr>
          <w:rFonts w:cs="Times New Roman"/>
          <w:sz w:val="20"/>
          <w:szCs w:val="20"/>
          <w:lang w:val="en-US" w:eastAsia="ru-RU"/>
        </w:rPr>
        <w:t xml:space="preserve"> - 5.                           </w:t>
      </w:r>
    </w:p>
    <w:p w14:paraId="2D699E98" w14:textId="77777777" w:rsidR="000E5754" w:rsidRPr="000E5754" w:rsidRDefault="000E5754" w:rsidP="000E5754">
      <w:pPr>
        <w:pStyle w:val="a3"/>
        <w:rPr>
          <w:rFonts w:cs="Times New Roman"/>
          <w:sz w:val="20"/>
          <w:szCs w:val="20"/>
          <w:lang w:eastAsia="ru-RU"/>
        </w:rPr>
      </w:pPr>
      <w:r w:rsidRPr="000E5754">
        <w:rPr>
          <w:rFonts w:cs="Times New Roman"/>
          <w:sz w:val="20"/>
          <w:szCs w:val="20"/>
          <w:lang w:val="en-US" w:eastAsia="ru-RU"/>
        </w:rPr>
        <w:t xml:space="preserve">   </w:t>
      </w:r>
      <w:r w:rsidRPr="000E5754">
        <w:rPr>
          <w:rFonts w:cs="Times New Roman"/>
          <w:b/>
          <w:sz w:val="20"/>
          <w:szCs w:val="20"/>
          <w:lang w:val="en-US" w:eastAsia="ru-RU"/>
        </w:rPr>
        <w:t>Well done! -</w:t>
      </w:r>
      <w:r w:rsidRPr="000E5754">
        <w:rPr>
          <w:rFonts w:cs="Times New Roman"/>
          <w:sz w:val="20"/>
          <w:szCs w:val="20"/>
          <w:lang w:val="en-US" w:eastAsia="ru-RU"/>
        </w:rPr>
        <w:t xml:space="preserve"> </w:t>
      </w:r>
      <w:r w:rsidRPr="000E5754">
        <w:rPr>
          <w:rFonts w:cs="Times New Roman"/>
          <w:sz w:val="20"/>
          <w:szCs w:val="20"/>
          <w:lang w:eastAsia="ru-RU"/>
        </w:rPr>
        <w:t>Отлично</w:t>
      </w:r>
      <w:r w:rsidRPr="000E5754">
        <w:rPr>
          <w:rFonts w:cs="Times New Roman"/>
          <w:sz w:val="20"/>
          <w:szCs w:val="20"/>
          <w:lang w:val="en-US" w:eastAsia="ru-RU"/>
        </w:rPr>
        <w:t xml:space="preserve">!                                                               </w:t>
      </w:r>
      <w:r w:rsidRPr="000E5754">
        <w:rPr>
          <w:rFonts w:cs="Times New Roman"/>
          <w:b/>
          <w:sz w:val="20"/>
          <w:szCs w:val="20"/>
          <w:lang w:val="en-US" w:eastAsia="ru-RU"/>
        </w:rPr>
        <w:t>That is all for today.</w:t>
      </w:r>
      <w:r w:rsidRPr="000E5754">
        <w:rPr>
          <w:rFonts w:cs="Times New Roman"/>
          <w:sz w:val="20"/>
          <w:szCs w:val="20"/>
          <w:lang w:val="en-US" w:eastAsia="ru-RU"/>
        </w:rPr>
        <w:t xml:space="preserve">  </w:t>
      </w:r>
      <w:r w:rsidRPr="000E5754">
        <w:rPr>
          <w:rFonts w:cs="Times New Roman"/>
          <w:sz w:val="20"/>
          <w:szCs w:val="20"/>
          <w:lang w:eastAsia="ru-RU"/>
        </w:rPr>
        <w:t>- На сегодня всё.</w:t>
      </w:r>
    </w:p>
    <w:p w14:paraId="47F5F2C1"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w:t>
      </w:r>
      <w:r w:rsidRPr="000E5754">
        <w:rPr>
          <w:rFonts w:cs="Times New Roman"/>
          <w:sz w:val="20"/>
          <w:szCs w:val="20"/>
          <w:lang w:eastAsia="ru-RU"/>
        </w:rPr>
        <w:t xml:space="preserve"> </w:t>
      </w:r>
      <w:r w:rsidRPr="000E5754">
        <w:rPr>
          <w:rFonts w:cs="Times New Roman"/>
          <w:b/>
          <w:sz w:val="20"/>
          <w:szCs w:val="20"/>
          <w:lang w:val="en-US" w:eastAsia="ru-RU"/>
        </w:rPr>
        <w:t>I</w:t>
      </w:r>
      <w:r w:rsidRPr="003445FE">
        <w:rPr>
          <w:rFonts w:cs="Times New Roman"/>
          <w:b/>
          <w:sz w:val="20"/>
          <w:szCs w:val="20"/>
          <w:lang w:eastAsia="ru-RU"/>
        </w:rPr>
        <w:t xml:space="preserve"> </w:t>
      </w:r>
      <w:r w:rsidRPr="000E5754">
        <w:rPr>
          <w:rFonts w:cs="Times New Roman"/>
          <w:b/>
          <w:sz w:val="20"/>
          <w:szCs w:val="20"/>
          <w:lang w:val="en-US" w:eastAsia="ru-RU"/>
        </w:rPr>
        <w:t>am</w:t>
      </w:r>
      <w:r w:rsidRPr="003445FE">
        <w:rPr>
          <w:rFonts w:cs="Times New Roman"/>
          <w:b/>
          <w:sz w:val="20"/>
          <w:szCs w:val="20"/>
          <w:lang w:eastAsia="ru-RU"/>
        </w:rPr>
        <w:t xml:space="preserve"> </w:t>
      </w:r>
      <w:r w:rsidRPr="000E5754">
        <w:rPr>
          <w:rFonts w:cs="Times New Roman"/>
          <w:b/>
          <w:sz w:val="20"/>
          <w:szCs w:val="20"/>
          <w:lang w:val="en-US" w:eastAsia="ru-RU"/>
        </w:rPr>
        <w:t>sorry</w:t>
      </w:r>
      <w:r w:rsidRPr="003445FE">
        <w:rPr>
          <w:rFonts w:cs="Times New Roman"/>
          <w:b/>
          <w:sz w:val="20"/>
          <w:szCs w:val="20"/>
          <w:lang w:eastAsia="ru-RU"/>
        </w:rPr>
        <w:t xml:space="preserve">. </w:t>
      </w:r>
      <w:r w:rsidRPr="000E5754">
        <w:rPr>
          <w:rFonts w:cs="Times New Roman"/>
          <w:b/>
          <w:sz w:val="20"/>
          <w:szCs w:val="20"/>
          <w:lang w:val="en-US" w:eastAsia="ru-RU"/>
        </w:rPr>
        <w:t>I</w:t>
      </w:r>
      <w:r w:rsidRPr="003445FE">
        <w:rPr>
          <w:rFonts w:cs="Times New Roman"/>
          <w:b/>
          <w:sz w:val="20"/>
          <w:szCs w:val="20"/>
          <w:lang w:eastAsia="ru-RU"/>
        </w:rPr>
        <w:t xml:space="preserve"> </w:t>
      </w:r>
      <w:r w:rsidRPr="000E5754">
        <w:rPr>
          <w:rFonts w:cs="Times New Roman"/>
          <w:b/>
          <w:sz w:val="20"/>
          <w:szCs w:val="20"/>
          <w:lang w:val="en-US" w:eastAsia="ru-RU"/>
        </w:rPr>
        <w:t>am</w:t>
      </w:r>
      <w:r w:rsidRPr="003445FE">
        <w:rPr>
          <w:rFonts w:cs="Times New Roman"/>
          <w:b/>
          <w:sz w:val="20"/>
          <w:szCs w:val="20"/>
          <w:lang w:eastAsia="ru-RU"/>
        </w:rPr>
        <w:t xml:space="preserve"> </w:t>
      </w:r>
      <w:r w:rsidRPr="000E5754">
        <w:rPr>
          <w:rFonts w:cs="Times New Roman"/>
          <w:b/>
          <w:sz w:val="20"/>
          <w:szCs w:val="20"/>
          <w:lang w:val="en-US" w:eastAsia="ru-RU"/>
        </w:rPr>
        <w:t>late</w:t>
      </w:r>
      <w:r w:rsidRPr="003445FE">
        <w:rPr>
          <w:rFonts w:cs="Times New Roman"/>
          <w:sz w:val="20"/>
          <w:szCs w:val="20"/>
          <w:lang w:eastAsia="ru-RU"/>
        </w:rPr>
        <w:t>. -</w:t>
      </w:r>
      <w:r w:rsidRPr="000E5754">
        <w:rPr>
          <w:rFonts w:cs="Times New Roman"/>
          <w:sz w:val="20"/>
          <w:szCs w:val="20"/>
          <w:lang w:val="en-US" w:eastAsia="ru-RU"/>
        </w:rPr>
        <w:t> </w:t>
      </w:r>
      <w:r w:rsidRPr="003445FE">
        <w:rPr>
          <w:rFonts w:cs="Times New Roman"/>
          <w:sz w:val="20"/>
          <w:szCs w:val="20"/>
          <w:lang w:eastAsia="ru-RU"/>
        </w:rPr>
        <w:t xml:space="preserve"> </w:t>
      </w:r>
      <w:r w:rsidRPr="000E5754">
        <w:rPr>
          <w:rFonts w:cs="Times New Roman"/>
          <w:sz w:val="20"/>
          <w:szCs w:val="20"/>
          <w:lang w:eastAsia="ru-RU"/>
        </w:rPr>
        <w:t>Извините</w:t>
      </w:r>
      <w:r w:rsidRPr="003445FE">
        <w:rPr>
          <w:rFonts w:cs="Times New Roman"/>
          <w:sz w:val="20"/>
          <w:szCs w:val="20"/>
          <w:lang w:eastAsia="ru-RU"/>
        </w:rPr>
        <w:t xml:space="preserve"> </w:t>
      </w:r>
      <w:r w:rsidRPr="000E5754">
        <w:rPr>
          <w:rFonts w:cs="Times New Roman"/>
          <w:sz w:val="20"/>
          <w:szCs w:val="20"/>
          <w:lang w:eastAsia="ru-RU"/>
        </w:rPr>
        <w:t>за</w:t>
      </w:r>
      <w:r w:rsidRPr="003445FE">
        <w:rPr>
          <w:rFonts w:cs="Times New Roman"/>
          <w:sz w:val="20"/>
          <w:szCs w:val="20"/>
          <w:lang w:eastAsia="ru-RU"/>
        </w:rPr>
        <w:t xml:space="preserve"> </w:t>
      </w:r>
      <w:r w:rsidRPr="000E5754">
        <w:rPr>
          <w:rFonts w:cs="Times New Roman"/>
          <w:sz w:val="20"/>
          <w:szCs w:val="20"/>
          <w:lang w:eastAsia="ru-RU"/>
        </w:rPr>
        <w:t>опоздание</w:t>
      </w:r>
      <w:r w:rsidRPr="003445FE">
        <w:rPr>
          <w:rFonts w:cs="Times New Roman"/>
          <w:b/>
          <w:sz w:val="20"/>
          <w:szCs w:val="20"/>
          <w:lang w:eastAsia="ru-RU"/>
        </w:rPr>
        <w:t xml:space="preserve">.                                 </w:t>
      </w:r>
      <w:r w:rsidRPr="000E5754">
        <w:rPr>
          <w:rFonts w:cs="Times New Roman"/>
          <w:b/>
          <w:sz w:val="20"/>
          <w:szCs w:val="20"/>
          <w:lang w:val="en-US" w:eastAsia="ru-RU"/>
        </w:rPr>
        <w:t>          </w:t>
      </w:r>
      <w:r w:rsidRPr="003445FE">
        <w:rPr>
          <w:rFonts w:cs="Times New Roman"/>
          <w:b/>
          <w:sz w:val="20"/>
          <w:szCs w:val="20"/>
          <w:lang w:eastAsia="ru-RU"/>
        </w:rPr>
        <w:t xml:space="preserve"> </w:t>
      </w:r>
      <w:r w:rsidRPr="000E5754">
        <w:rPr>
          <w:rFonts w:cs="Times New Roman"/>
          <w:b/>
          <w:sz w:val="20"/>
          <w:szCs w:val="20"/>
          <w:lang w:val="en-US" w:eastAsia="ru-RU"/>
        </w:rPr>
        <w:t>That is all for today.</w:t>
      </w:r>
      <w:r w:rsidRPr="000E5754">
        <w:rPr>
          <w:rFonts w:cs="Times New Roman"/>
          <w:sz w:val="20"/>
          <w:szCs w:val="20"/>
          <w:lang w:val="en-US" w:eastAsia="ru-RU"/>
        </w:rPr>
        <w:t xml:space="preserve">  - </w:t>
      </w:r>
      <w:r w:rsidRPr="000E5754">
        <w:rPr>
          <w:rFonts w:cs="Times New Roman"/>
          <w:sz w:val="20"/>
          <w:szCs w:val="20"/>
          <w:lang w:eastAsia="ru-RU"/>
        </w:rPr>
        <w:t>На</w:t>
      </w:r>
      <w:r w:rsidRPr="000E5754">
        <w:rPr>
          <w:rFonts w:cs="Times New Roman"/>
          <w:sz w:val="20"/>
          <w:szCs w:val="20"/>
          <w:lang w:val="en-US" w:eastAsia="ru-RU"/>
        </w:rPr>
        <w:t xml:space="preserve"> </w:t>
      </w:r>
      <w:r w:rsidRPr="000E5754">
        <w:rPr>
          <w:rFonts w:cs="Times New Roman"/>
          <w:sz w:val="20"/>
          <w:szCs w:val="20"/>
          <w:lang w:eastAsia="ru-RU"/>
        </w:rPr>
        <w:t>сегодня</w:t>
      </w:r>
      <w:r w:rsidRPr="000E5754">
        <w:rPr>
          <w:rFonts w:cs="Times New Roman"/>
          <w:sz w:val="20"/>
          <w:szCs w:val="20"/>
          <w:lang w:val="en-US" w:eastAsia="ru-RU"/>
        </w:rPr>
        <w:t xml:space="preserve"> </w:t>
      </w:r>
      <w:r w:rsidRPr="000E5754">
        <w:rPr>
          <w:rFonts w:cs="Times New Roman"/>
          <w:sz w:val="20"/>
          <w:szCs w:val="20"/>
          <w:lang w:eastAsia="ru-RU"/>
        </w:rPr>
        <w:t>всё</w:t>
      </w:r>
      <w:r w:rsidRPr="000E5754">
        <w:rPr>
          <w:rFonts w:cs="Times New Roman"/>
          <w:sz w:val="20"/>
          <w:szCs w:val="20"/>
          <w:lang w:val="en-US" w:eastAsia="ru-RU"/>
        </w:rPr>
        <w:t>.</w:t>
      </w:r>
    </w:p>
    <w:p w14:paraId="416E9F2B"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xml:space="preserve">  </w:t>
      </w:r>
      <w:r w:rsidRPr="000E5754">
        <w:rPr>
          <w:rFonts w:cs="Times New Roman"/>
          <w:b/>
          <w:sz w:val="20"/>
          <w:szCs w:val="20"/>
          <w:lang w:val="en-US" w:eastAsia="ru-RU"/>
        </w:rPr>
        <w:t>Get ready for the lesson, please</w:t>
      </w:r>
      <w:r w:rsidRPr="000E5754">
        <w:rPr>
          <w:rFonts w:cs="Times New Roman"/>
          <w:sz w:val="20"/>
          <w:szCs w:val="20"/>
          <w:lang w:val="en-US" w:eastAsia="ru-RU"/>
        </w:rPr>
        <w:t xml:space="preserve">. - </w:t>
      </w:r>
      <w:r w:rsidRPr="000E5754">
        <w:rPr>
          <w:rFonts w:cs="Times New Roman"/>
          <w:sz w:val="20"/>
          <w:szCs w:val="20"/>
          <w:lang w:eastAsia="ru-RU"/>
        </w:rPr>
        <w:t>Приготовьтесь</w:t>
      </w:r>
      <w:r w:rsidRPr="000E5754">
        <w:rPr>
          <w:rFonts w:cs="Times New Roman"/>
          <w:sz w:val="20"/>
          <w:szCs w:val="20"/>
          <w:lang w:val="en-US" w:eastAsia="ru-RU"/>
        </w:rPr>
        <w:t xml:space="preserve"> </w:t>
      </w:r>
      <w:r w:rsidRPr="000E5754">
        <w:rPr>
          <w:rFonts w:cs="Times New Roman"/>
          <w:sz w:val="20"/>
          <w:szCs w:val="20"/>
          <w:lang w:eastAsia="ru-RU"/>
        </w:rPr>
        <w:t>к</w:t>
      </w:r>
      <w:r w:rsidRPr="000E5754">
        <w:rPr>
          <w:rFonts w:cs="Times New Roman"/>
          <w:sz w:val="20"/>
          <w:szCs w:val="20"/>
          <w:lang w:val="en-US" w:eastAsia="ru-RU"/>
        </w:rPr>
        <w:t xml:space="preserve"> </w:t>
      </w:r>
      <w:r w:rsidRPr="000E5754">
        <w:rPr>
          <w:rFonts w:cs="Times New Roman"/>
          <w:sz w:val="20"/>
          <w:szCs w:val="20"/>
          <w:lang w:eastAsia="ru-RU"/>
        </w:rPr>
        <w:t>уроку</w:t>
      </w:r>
      <w:r w:rsidRPr="000E5754">
        <w:rPr>
          <w:rFonts w:cs="Times New Roman"/>
          <w:sz w:val="20"/>
          <w:szCs w:val="20"/>
          <w:lang w:val="en-US" w:eastAsia="ru-RU"/>
        </w:rPr>
        <w:t xml:space="preserve">, </w:t>
      </w:r>
      <w:r w:rsidRPr="000E5754">
        <w:rPr>
          <w:rFonts w:cs="Times New Roman"/>
          <w:sz w:val="20"/>
          <w:szCs w:val="20"/>
          <w:lang w:eastAsia="ru-RU"/>
        </w:rPr>
        <w:t>пожалуйста</w:t>
      </w:r>
      <w:r w:rsidRPr="000E5754">
        <w:rPr>
          <w:rFonts w:cs="Times New Roman"/>
          <w:sz w:val="20"/>
          <w:szCs w:val="20"/>
          <w:lang w:val="en-US" w:eastAsia="ru-RU"/>
        </w:rPr>
        <w:t xml:space="preserve">.             </w:t>
      </w:r>
      <w:r w:rsidRPr="000E5754">
        <w:rPr>
          <w:rFonts w:cs="Times New Roman"/>
          <w:b/>
          <w:sz w:val="20"/>
          <w:szCs w:val="20"/>
          <w:lang w:val="en-US" w:eastAsia="ru-RU"/>
        </w:rPr>
        <w:t>The lesson is over.</w:t>
      </w:r>
      <w:r w:rsidRPr="000E5754">
        <w:rPr>
          <w:rFonts w:cs="Times New Roman"/>
          <w:sz w:val="20"/>
          <w:szCs w:val="20"/>
          <w:lang w:val="en-US" w:eastAsia="ru-RU"/>
        </w:rPr>
        <w:t xml:space="preserve"> - </w:t>
      </w:r>
      <w:r w:rsidRPr="000E5754">
        <w:rPr>
          <w:rFonts w:cs="Times New Roman"/>
          <w:sz w:val="20"/>
          <w:szCs w:val="20"/>
          <w:lang w:eastAsia="ru-RU"/>
        </w:rPr>
        <w:t>Урок</w:t>
      </w:r>
      <w:r w:rsidRPr="000E5754">
        <w:rPr>
          <w:rFonts w:cs="Times New Roman"/>
          <w:sz w:val="20"/>
          <w:szCs w:val="20"/>
          <w:lang w:val="en-US" w:eastAsia="ru-RU"/>
        </w:rPr>
        <w:t xml:space="preserve"> </w:t>
      </w:r>
      <w:r w:rsidRPr="000E5754">
        <w:rPr>
          <w:rFonts w:cs="Times New Roman"/>
          <w:sz w:val="20"/>
          <w:szCs w:val="20"/>
          <w:lang w:eastAsia="ru-RU"/>
        </w:rPr>
        <w:t>закончен</w:t>
      </w:r>
      <w:r w:rsidRPr="000E5754">
        <w:rPr>
          <w:rFonts w:cs="Times New Roman"/>
          <w:sz w:val="20"/>
          <w:szCs w:val="20"/>
          <w:lang w:val="en-US" w:eastAsia="ru-RU"/>
        </w:rPr>
        <w:t>.</w:t>
      </w:r>
    </w:p>
    <w:p w14:paraId="4BDD1248"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  Begin reading, please</w:t>
      </w:r>
      <w:r w:rsidRPr="000E5754">
        <w:rPr>
          <w:rFonts w:cs="Times New Roman"/>
          <w:sz w:val="20"/>
          <w:szCs w:val="20"/>
          <w:lang w:val="en-US" w:eastAsia="ru-RU"/>
        </w:rPr>
        <w:t xml:space="preserve">. - </w:t>
      </w:r>
      <w:r w:rsidRPr="000E5754">
        <w:rPr>
          <w:rFonts w:cs="Times New Roman"/>
          <w:sz w:val="20"/>
          <w:szCs w:val="20"/>
          <w:lang w:eastAsia="ru-RU"/>
        </w:rPr>
        <w:t>Начинайте</w:t>
      </w:r>
      <w:r w:rsidRPr="000E5754">
        <w:rPr>
          <w:rFonts w:cs="Times New Roman"/>
          <w:sz w:val="20"/>
          <w:szCs w:val="20"/>
          <w:lang w:val="en-US" w:eastAsia="ru-RU"/>
        </w:rPr>
        <w:t xml:space="preserve"> </w:t>
      </w:r>
      <w:r w:rsidRPr="000E5754">
        <w:rPr>
          <w:rFonts w:cs="Times New Roman"/>
          <w:sz w:val="20"/>
          <w:szCs w:val="20"/>
          <w:lang w:eastAsia="ru-RU"/>
        </w:rPr>
        <w:t>читать</w:t>
      </w:r>
      <w:r w:rsidRPr="000E5754">
        <w:rPr>
          <w:rFonts w:cs="Times New Roman"/>
          <w:sz w:val="20"/>
          <w:szCs w:val="20"/>
          <w:lang w:val="en-US" w:eastAsia="ru-RU"/>
        </w:rPr>
        <w:t xml:space="preserve">, </w:t>
      </w:r>
      <w:r w:rsidRPr="000E5754">
        <w:rPr>
          <w:rFonts w:cs="Times New Roman"/>
          <w:sz w:val="20"/>
          <w:szCs w:val="20"/>
          <w:lang w:eastAsia="ru-RU"/>
        </w:rPr>
        <w:t>пожалуйста</w:t>
      </w:r>
      <w:r w:rsidRPr="000E5754">
        <w:rPr>
          <w:rFonts w:cs="Times New Roman"/>
          <w:b/>
          <w:sz w:val="20"/>
          <w:szCs w:val="20"/>
          <w:lang w:val="en-US" w:eastAsia="ru-RU"/>
        </w:rPr>
        <w:t xml:space="preserve">.                                        Thank you. </w:t>
      </w:r>
      <w:r w:rsidRPr="000E5754">
        <w:rPr>
          <w:rFonts w:cs="Times New Roman"/>
          <w:sz w:val="20"/>
          <w:szCs w:val="20"/>
          <w:lang w:val="en-US" w:eastAsia="ru-RU"/>
        </w:rPr>
        <w:t xml:space="preserve">- </w:t>
      </w:r>
      <w:r w:rsidRPr="000E5754">
        <w:rPr>
          <w:rFonts w:cs="Times New Roman"/>
          <w:sz w:val="20"/>
          <w:szCs w:val="20"/>
          <w:lang w:eastAsia="ru-RU"/>
        </w:rPr>
        <w:t>Спасибо</w:t>
      </w:r>
      <w:r w:rsidRPr="000E5754">
        <w:rPr>
          <w:rFonts w:cs="Times New Roman"/>
          <w:sz w:val="20"/>
          <w:szCs w:val="20"/>
          <w:lang w:val="en-US" w:eastAsia="ru-RU"/>
        </w:rPr>
        <w:t>.</w:t>
      </w:r>
    </w:p>
    <w:p w14:paraId="7B132FF1" w14:textId="77777777" w:rsidR="000E5754" w:rsidRPr="000E5754" w:rsidRDefault="000E5754" w:rsidP="000E5754">
      <w:pPr>
        <w:pStyle w:val="a3"/>
        <w:rPr>
          <w:rFonts w:cs="Times New Roman"/>
          <w:sz w:val="20"/>
          <w:szCs w:val="20"/>
          <w:lang w:val="en-US" w:eastAsia="ru-RU"/>
        </w:rPr>
      </w:pPr>
      <w:r w:rsidRPr="000E5754">
        <w:rPr>
          <w:rFonts w:cs="Times New Roman"/>
          <w:sz w:val="20"/>
          <w:szCs w:val="20"/>
          <w:lang w:val="en-US" w:eastAsia="ru-RU"/>
        </w:rPr>
        <w:t xml:space="preserve">   </w:t>
      </w:r>
      <w:r w:rsidRPr="000E5754">
        <w:rPr>
          <w:rFonts w:cs="Times New Roman"/>
          <w:b/>
          <w:sz w:val="20"/>
          <w:szCs w:val="20"/>
          <w:lang w:val="en-US" w:eastAsia="ru-RU"/>
        </w:rPr>
        <w:t>Go on reading, please.</w:t>
      </w:r>
      <w:r w:rsidRPr="000E5754">
        <w:rPr>
          <w:rFonts w:cs="Times New Roman"/>
          <w:sz w:val="20"/>
          <w:szCs w:val="20"/>
          <w:lang w:val="en-US" w:eastAsia="ru-RU"/>
        </w:rPr>
        <w:t xml:space="preserve"> - </w:t>
      </w:r>
      <w:r w:rsidRPr="000E5754">
        <w:rPr>
          <w:rFonts w:cs="Times New Roman"/>
          <w:sz w:val="20"/>
          <w:szCs w:val="20"/>
          <w:lang w:eastAsia="ru-RU"/>
        </w:rPr>
        <w:t>Продолжайте</w:t>
      </w:r>
      <w:r w:rsidRPr="000E5754">
        <w:rPr>
          <w:rFonts w:cs="Times New Roman"/>
          <w:sz w:val="20"/>
          <w:szCs w:val="20"/>
          <w:lang w:val="en-US" w:eastAsia="ru-RU"/>
        </w:rPr>
        <w:t xml:space="preserve"> </w:t>
      </w:r>
      <w:r w:rsidRPr="000E5754">
        <w:rPr>
          <w:rFonts w:cs="Times New Roman"/>
          <w:sz w:val="20"/>
          <w:szCs w:val="20"/>
          <w:lang w:eastAsia="ru-RU"/>
        </w:rPr>
        <w:t>читать</w:t>
      </w:r>
      <w:r w:rsidRPr="000E5754">
        <w:rPr>
          <w:rFonts w:cs="Times New Roman"/>
          <w:sz w:val="20"/>
          <w:szCs w:val="20"/>
          <w:lang w:val="en-US" w:eastAsia="ru-RU"/>
        </w:rPr>
        <w:t xml:space="preserve">, </w:t>
      </w:r>
      <w:r w:rsidRPr="000E5754">
        <w:rPr>
          <w:rFonts w:cs="Times New Roman"/>
          <w:sz w:val="20"/>
          <w:szCs w:val="20"/>
          <w:lang w:eastAsia="ru-RU"/>
        </w:rPr>
        <w:t>пожалуйста</w:t>
      </w:r>
      <w:r w:rsidRPr="000E5754">
        <w:rPr>
          <w:rFonts w:cs="Times New Roman"/>
          <w:sz w:val="20"/>
          <w:szCs w:val="20"/>
          <w:lang w:val="en-US" w:eastAsia="ru-RU"/>
        </w:rPr>
        <w:t>.</w:t>
      </w:r>
    </w:p>
    <w:p w14:paraId="2A231DF3" w14:textId="77777777" w:rsidR="000E5754" w:rsidRPr="000E5754" w:rsidRDefault="000E5754" w:rsidP="000E5754">
      <w:pPr>
        <w:pStyle w:val="a3"/>
        <w:rPr>
          <w:rFonts w:cs="Times New Roman"/>
          <w:sz w:val="20"/>
          <w:szCs w:val="20"/>
          <w:lang w:val="en-US" w:eastAsia="ru-RU"/>
        </w:rPr>
      </w:pPr>
      <w:r w:rsidRPr="000E5754">
        <w:rPr>
          <w:rFonts w:cs="Times New Roman"/>
          <w:b/>
          <w:sz w:val="20"/>
          <w:szCs w:val="20"/>
          <w:lang w:val="en-US" w:eastAsia="ru-RU"/>
        </w:rPr>
        <w:t>Do you agree with him?/ her?</w:t>
      </w:r>
      <w:r w:rsidRPr="000E5754">
        <w:rPr>
          <w:rFonts w:cs="Times New Roman"/>
          <w:sz w:val="20"/>
          <w:szCs w:val="20"/>
          <w:lang w:val="en-US" w:eastAsia="ru-RU"/>
        </w:rPr>
        <w:t xml:space="preserve"> - </w:t>
      </w:r>
      <w:r w:rsidRPr="000E5754">
        <w:rPr>
          <w:rFonts w:cs="Times New Roman"/>
          <w:sz w:val="20"/>
          <w:szCs w:val="20"/>
          <w:lang w:eastAsia="ru-RU"/>
        </w:rPr>
        <w:t>Ты</w:t>
      </w:r>
      <w:r w:rsidRPr="000E5754">
        <w:rPr>
          <w:rFonts w:cs="Times New Roman"/>
          <w:sz w:val="20"/>
          <w:szCs w:val="20"/>
          <w:lang w:val="en-US" w:eastAsia="ru-RU"/>
        </w:rPr>
        <w:t xml:space="preserve"> </w:t>
      </w:r>
      <w:r w:rsidRPr="000E5754">
        <w:rPr>
          <w:rFonts w:cs="Times New Roman"/>
          <w:sz w:val="20"/>
          <w:szCs w:val="20"/>
          <w:lang w:eastAsia="ru-RU"/>
        </w:rPr>
        <w:t>согласен</w:t>
      </w:r>
      <w:r w:rsidRPr="000E5754">
        <w:rPr>
          <w:rFonts w:cs="Times New Roman"/>
          <w:sz w:val="20"/>
          <w:szCs w:val="20"/>
          <w:lang w:val="en-US" w:eastAsia="ru-RU"/>
        </w:rPr>
        <w:t xml:space="preserve"> </w:t>
      </w:r>
      <w:r w:rsidRPr="000E5754">
        <w:rPr>
          <w:rFonts w:cs="Times New Roman"/>
          <w:sz w:val="20"/>
          <w:szCs w:val="20"/>
          <w:lang w:eastAsia="ru-RU"/>
        </w:rPr>
        <w:t>с</w:t>
      </w:r>
      <w:r w:rsidRPr="000E5754">
        <w:rPr>
          <w:rFonts w:cs="Times New Roman"/>
          <w:sz w:val="20"/>
          <w:szCs w:val="20"/>
          <w:lang w:val="en-US" w:eastAsia="ru-RU"/>
        </w:rPr>
        <w:t xml:space="preserve"> </w:t>
      </w:r>
      <w:r w:rsidRPr="000E5754">
        <w:rPr>
          <w:rFonts w:cs="Times New Roman"/>
          <w:sz w:val="20"/>
          <w:szCs w:val="20"/>
          <w:lang w:eastAsia="ru-RU"/>
        </w:rPr>
        <w:t>ним</w:t>
      </w:r>
      <w:r w:rsidRPr="000E5754">
        <w:rPr>
          <w:rFonts w:cs="Times New Roman"/>
          <w:sz w:val="20"/>
          <w:szCs w:val="20"/>
          <w:lang w:val="en-US" w:eastAsia="ru-RU"/>
        </w:rPr>
        <w:t xml:space="preserve">/ </w:t>
      </w:r>
      <w:r w:rsidRPr="000E5754">
        <w:rPr>
          <w:rFonts w:cs="Times New Roman"/>
          <w:sz w:val="20"/>
          <w:szCs w:val="20"/>
          <w:lang w:eastAsia="ru-RU"/>
        </w:rPr>
        <w:t>с</w:t>
      </w:r>
      <w:r w:rsidRPr="000E5754">
        <w:rPr>
          <w:rFonts w:cs="Times New Roman"/>
          <w:sz w:val="20"/>
          <w:szCs w:val="20"/>
          <w:lang w:val="en-US" w:eastAsia="ru-RU"/>
        </w:rPr>
        <w:t xml:space="preserve"> </w:t>
      </w:r>
      <w:r w:rsidRPr="000E5754">
        <w:rPr>
          <w:rFonts w:cs="Times New Roman"/>
          <w:sz w:val="20"/>
          <w:szCs w:val="20"/>
          <w:lang w:eastAsia="ru-RU"/>
        </w:rPr>
        <w:t>ней</w:t>
      </w:r>
      <w:r w:rsidRPr="000E5754">
        <w:rPr>
          <w:rFonts w:cs="Times New Roman"/>
          <w:sz w:val="20"/>
          <w:szCs w:val="20"/>
          <w:lang w:val="en-US" w:eastAsia="ru-RU"/>
        </w:rPr>
        <w:t xml:space="preserve">?   </w:t>
      </w:r>
    </w:p>
    <w:p w14:paraId="2040AE40" w14:textId="6757053E" w:rsidR="000E5754" w:rsidRPr="00D75E93" w:rsidRDefault="000E5754" w:rsidP="000E5754">
      <w:pPr>
        <w:pStyle w:val="a3"/>
        <w:rPr>
          <w:rFonts w:cs="Times New Roman"/>
          <w:sz w:val="20"/>
          <w:szCs w:val="20"/>
          <w:lang w:eastAsia="ru-RU"/>
        </w:rPr>
      </w:pPr>
      <w:r w:rsidRPr="000E5754">
        <w:rPr>
          <w:rFonts w:cs="Times New Roman"/>
          <w:b/>
          <w:sz w:val="20"/>
          <w:szCs w:val="20"/>
          <w:lang w:val="en-US" w:eastAsia="ru-RU"/>
        </w:rPr>
        <w:t>Goodbye.</w:t>
      </w:r>
      <w:r w:rsidR="003445FE" w:rsidRPr="003445FE">
        <w:rPr>
          <w:rFonts w:cs="Times New Roman"/>
          <w:b/>
          <w:sz w:val="20"/>
          <w:szCs w:val="20"/>
          <w:lang w:val="en-US" w:eastAsia="ru-RU"/>
        </w:rPr>
        <w:t xml:space="preserve"> </w:t>
      </w:r>
      <w:r w:rsidRPr="000E5754">
        <w:rPr>
          <w:rFonts w:cs="Times New Roman"/>
          <w:b/>
          <w:sz w:val="20"/>
          <w:szCs w:val="20"/>
          <w:lang w:val="en-US" w:eastAsia="ru-RU"/>
        </w:rPr>
        <w:t>Have a good day!</w:t>
      </w:r>
      <w:r w:rsidRPr="000E5754">
        <w:rPr>
          <w:rFonts w:cs="Times New Roman"/>
          <w:sz w:val="20"/>
          <w:szCs w:val="20"/>
          <w:lang w:val="en-US" w:eastAsia="ru-RU"/>
        </w:rPr>
        <w:t xml:space="preserve"> </w:t>
      </w:r>
      <w:r w:rsidR="003445FE">
        <w:rPr>
          <w:rFonts w:cs="Times New Roman"/>
          <w:sz w:val="20"/>
          <w:szCs w:val="20"/>
          <w:lang w:val="en-US" w:eastAsia="ru-RU"/>
        </w:rPr>
        <w:t>–</w:t>
      </w:r>
      <w:r w:rsidRPr="000E5754">
        <w:rPr>
          <w:rFonts w:cs="Times New Roman"/>
          <w:sz w:val="20"/>
          <w:szCs w:val="20"/>
          <w:lang w:val="en-US" w:eastAsia="ru-RU"/>
        </w:rPr>
        <w:t xml:space="preserve"> </w:t>
      </w:r>
      <w:r w:rsidRPr="000E5754">
        <w:rPr>
          <w:rFonts w:cs="Times New Roman"/>
          <w:sz w:val="20"/>
          <w:szCs w:val="20"/>
          <w:lang w:eastAsia="ru-RU"/>
        </w:rPr>
        <w:t>До</w:t>
      </w:r>
      <w:r w:rsidR="003445FE" w:rsidRPr="003445FE">
        <w:rPr>
          <w:rFonts w:cs="Times New Roman"/>
          <w:sz w:val="20"/>
          <w:szCs w:val="20"/>
          <w:lang w:val="en-US" w:eastAsia="ru-RU"/>
        </w:rPr>
        <w:t xml:space="preserve"> </w:t>
      </w:r>
      <w:r w:rsidRPr="000E5754">
        <w:rPr>
          <w:rFonts w:cs="Times New Roman"/>
          <w:sz w:val="20"/>
          <w:szCs w:val="20"/>
          <w:lang w:eastAsia="ru-RU"/>
        </w:rPr>
        <w:t>свидания</w:t>
      </w:r>
      <w:r w:rsidRPr="000E5754">
        <w:rPr>
          <w:rFonts w:cs="Times New Roman"/>
          <w:sz w:val="20"/>
          <w:szCs w:val="20"/>
          <w:lang w:val="en-US" w:eastAsia="ru-RU"/>
        </w:rPr>
        <w:t xml:space="preserve">. </w:t>
      </w:r>
      <w:r w:rsidRPr="000E5754">
        <w:rPr>
          <w:rFonts w:cs="Times New Roman"/>
          <w:sz w:val="20"/>
          <w:szCs w:val="20"/>
          <w:lang w:eastAsia="ru-RU"/>
        </w:rPr>
        <w:t>Хорошего</w:t>
      </w:r>
      <w:r w:rsidRPr="00D75E93">
        <w:rPr>
          <w:rFonts w:cs="Times New Roman"/>
          <w:sz w:val="20"/>
          <w:szCs w:val="20"/>
          <w:lang w:eastAsia="ru-RU"/>
        </w:rPr>
        <w:t xml:space="preserve"> </w:t>
      </w:r>
      <w:r w:rsidRPr="000E5754">
        <w:rPr>
          <w:rFonts w:cs="Times New Roman"/>
          <w:sz w:val="20"/>
          <w:szCs w:val="20"/>
          <w:lang w:eastAsia="ru-RU"/>
        </w:rPr>
        <w:t>дня</w:t>
      </w:r>
      <w:r w:rsidRPr="00D75E93">
        <w:rPr>
          <w:rFonts w:cs="Times New Roman"/>
          <w:sz w:val="20"/>
          <w:szCs w:val="20"/>
          <w:lang w:eastAsia="ru-RU"/>
        </w:rPr>
        <w:t>!</w:t>
      </w:r>
    </w:p>
    <w:p w14:paraId="70B4A932" w14:textId="77777777" w:rsidR="003445FE" w:rsidRDefault="003445FE">
      <w:pPr>
        <w:widowControl/>
        <w:autoSpaceDE/>
        <w:autoSpaceDN/>
        <w:adjustRightInd/>
        <w:spacing w:after="200" w:line="276" w:lineRule="auto"/>
        <w:rPr>
          <w:rStyle w:val="FontStyle11"/>
          <w:sz w:val="24"/>
          <w:szCs w:val="24"/>
        </w:rPr>
        <w:sectPr w:rsidR="003445FE" w:rsidSect="0005123E">
          <w:footerReference w:type="default" r:id="rId9"/>
          <w:pgSz w:w="11909" w:h="16834"/>
          <w:pgMar w:top="851" w:right="851" w:bottom="851" w:left="1134" w:header="720" w:footer="720" w:gutter="0"/>
          <w:cols w:space="60"/>
          <w:noEndnote/>
          <w:titlePg/>
          <w:docGrid w:linePitch="272"/>
        </w:sectPr>
      </w:pPr>
    </w:p>
    <w:p w14:paraId="1C9E55E0" w14:textId="77777777" w:rsidR="003445FE" w:rsidRDefault="003445FE" w:rsidP="003445FE">
      <w:pPr>
        <w:spacing w:line="360" w:lineRule="auto"/>
        <w:jc w:val="center"/>
        <w:rPr>
          <w:b/>
          <w:sz w:val="28"/>
          <w:szCs w:val="28"/>
        </w:rPr>
      </w:pPr>
      <w:r>
        <w:rPr>
          <w:b/>
          <w:sz w:val="28"/>
          <w:szCs w:val="28"/>
        </w:rPr>
        <w:lastRenderedPageBreak/>
        <w:t>Государственное автономное профессиональное образовательное учреждение Саратовской области</w:t>
      </w:r>
    </w:p>
    <w:p w14:paraId="0151445A" w14:textId="77777777" w:rsidR="003445FE" w:rsidRDefault="003445FE" w:rsidP="003445FE">
      <w:pPr>
        <w:spacing w:line="360" w:lineRule="auto"/>
        <w:jc w:val="center"/>
        <w:rPr>
          <w:b/>
          <w:sz w:val="28"/>
          <w:szCs w:val="28"/>
        </w:rPr>
      </w:pPr>
      <w:r>
        <w:rPr>
          <w:b/>
          <w:sz w:val="28"/>
          <w:szCs w:val="28"/>
        </w:rPr>
        <w:t>«Энгельсский колледж профессиональных технологий»</w:t>
      </w:r>
    </w:p>
    <w:p w14:paraId="25B7D93C" w14:textId="77777777" w:rsidR="003445FE" w:rsidRDefault="003445FE" w:rsidP="003445FE">
      <w:pPr>
        <w:spacing w:line="360" w:lineRule="auto"/>
        <w:jc w:val="center"/>
        <w:rPr>
          <w:b/>
          <w:sz w:val="28"/>
          <w:szCs w:val="28"/>
        </w:rPr>
      </w:pPr>
    </w:p>
    <w:p w14:paraId="1915908B" w14:textId="77777777" w:rsidR="003445FE" w:rsidRDefault="003445FE" w:rsidP="003445FE">
      <w:pPr>
        <w:spacing w:line="360" w:lineRule="auto"/>
        <w:jc w:val="center"/>
        <w:rPr>
          <w:b/>
          <w:sz w:val="28"/>
          <w:szCs w:val="28"/>
        </w:rPr>
      </w:pPr>
    </w:p>
    <w:p w14:paraId="6B56D6E2" w14:textId="77777777" w:rsidR="003445FE" w:rsidRDefault="003445FE" w:rsidP="003445FE">
      <w:pPr>
        <w:spacing w:line="360" w:lineRule="auto"/>
        <w:jc w:val="center"/>
        <w:rPr>
          <w:b/>
          <w:sz w:val="28"/>
          <w:szCs w:val="28"/>
        </w:rPr>
      </w:pPr>
    </w:p>
    <w:p w14:paraId="7D7E8F00" w14:textId="77777777" w:rsidR="003445FE" w:rsidRDefault="003445FE" w:rsidP="003445FE">
      <w:pPr>
        <w:spacing w:line="360" w:lineRule="auto"/>
        <w:jc w:val="center"/>
        <w:rPr>
          <w:b/>
          <w:sz w:val="28"/>
          <w:szCs w:val="28"/>
        </w:rPr>
      </w:pPr>
    </w:p>
    <w:p w14:paraId="7B40F4FF" w14:textId="77777777" w:rsidR="003445FE" w:rsidRDefault="003445FE" w:rsidP="003445FE">
      <w:pPr>
        <w:spacing w:line="360" w:lineRule="auto"/>
        <w:jc w:val="center"/>
        <w:rPr>
          <w:b/>
          <w:sz w:val="28"/>
          <w:szCs w:val="28"/>
        </w:rPr>
      </w:pPr>
    </w:p>
    <w:p w14:paraId="0603E08A" w14:textId="77777777" w:rsidR="003445FE" w:rsidRDefault="003445FE" w:rsidP="003445FE">
      <w:pPr>
        <w:spacing w:line="360" w:lineRule="auto"/>
        <w:jc w:val="center"/>
        <w:rPr>
          <w:b/>
          <w:sz w:val="28"/>
          <w:szCs w:val="28"/>
        </w:rPr>
      </w:pPr>
    </w:p>
    <w:p w14:paraId="5DC9B206" w14:textId="77777777" w:rsidR="003445FE" w:rsidRDefault="003445FE" w:rsidP="003445FE">
      <w:pPr>
        <w:spacing w:line="360" w:lineRule="auto"/>
        <w:jc w:val="center"/>
        <w:rPr>
          <w:b/>
          <w:sz w:val="28"/>
          <w:szCs w:val="28"/>
        </w:rPr>
      </w:pPr>
      <w:r>
        <w:rPr>
          <w:b/>
          <w:sz w:val="28"/>
          <w:szCs w:val="28"/>
        </w:rPr>
        <w:t>ТЕХНОЛОГИЧЕСКАЯ КАРТА УРОКА АНГЛИЙСКОГО ЯЗЫКА</w:t>
      </w:r>
    </w:p>
    <w:p w14:paraId="1DBF6A3F" w14:textId="77777777" w:rsidR="003445FE" w:rsidRDefault="003445FE" w:rsidP="003445FE">
      <w:pPr>
        <w:spacing w:line="360" w:lineRule="auto"/>
        <w:jc w:val="center"/>
        <w:rPr>
          <w:b/>
          <w:sz w:val="28"/>
          <w:szCs w:val="28"/>
        </w:rPr>
      </w:pPr>
      <w:r>
        <w:rPr>
          <w:b/>
          <w:sz w:val="28"/>
          <w:szCs w:val="28"/>
        </w:rPr>
        <w:t>ПО ТЕМЕ</w:t>
      </w:r>
    </w:p>
    <w:p w14:paraId="535BB319" w14:textId="77777777" w:rsidR="003445FE" w:rsidRDefault="003445FE" w:rsidP="003445FE">
      <w:pPr>
        <w:spacing w:line="360" w:lineRule="auto"/>
        <w:jc w:val="center"/>
        <w:rPr>
          <w:b/>
          <w:sz w:val="28"/>
          <w:szCs w:val="28"/>
        </w:rPr>
      </w:pPr>
      <w:r>
        <w:rPr>
          <w:b/>
          <w:sz w:val="28"/>
          <w:szCs w:val="28"/>
        </w:rPr>
        <w:t>«МОИ ЖИВОТНЫЕ»</w:t>
      </w:r>
    </w:p>
    <w:p w14:paraId="7FF2B978" w14:textId="77777777" w:rsidR="003445FE" w:rsidRDefault="003445FE" w:rsidP="003445FE">
      <w:pPr>
        <w:spacing w:line="360" w:lineRule="auto"/>
        <w:jc w:val="center"/>
        <w:rPr>
          <w:b/>
          <w:sz w:val="28"/>
          <w:szCs w:val="28"/>
        </w:rPr>
      </w:pPr>
      <w:r>
        <w:rPr>
          <w:b/>
          <w:sz w:val="28"/>
          <w:szCs w:val="28"/>
        </w:rPr>
        <w:t>(2 класс)</w:t>
      </w:r>
    </w:p>
    <w:p w14:paraId="1DC2264F" w14:textId="77777777" w:rsidR="003445FE" w:rsidRDefault="003445FE" w:rsidP="003445FE">
      <w:pPr>
        <w:spacing w:line="360" w:lineRule="auto"/>
        <w:jc w:val="center"/>
        <w:rPr>
          <w:b/>
          <w:sz w:val="28"/>
          <w:szCs w:val="28"/>
        </w:rPr>
      </w:pPr>
    </w:p>
    <w:p w14:paraId="3C4465F6" w14:textId="77777777" w:rsidR="003445FE" w:rsidRDefault="003445FE" w:rsidP="003445FE">
      <w:pPr>
        <w:spacing w:line="360" w:lineRule="auto"/>
        <w:rPr>
          <w:b/>
          <w:sz w:val="28"/>
          <w:szCs w:val="28"/>
        </w:rPr>
      </w:pPr>
    </w:p>
    <w:p w14:paraId="2708703A" w14:textId="77777777" w:rsidR="003445FE" w:rsidRDefault="003445FE" w:rsidP="003445FE">
      <w:pPr>
        <w:spacing w:line="360" w:lineRule="auto"/>
        <w:rPr>
          <w:b/>
          <w:sz w:val="28"/>
          <w:szCs w:val="28"/>
        </w:rPr>
      </w:pPr>
    </w:p>
    <w:p w14:paraId="09C61D17" w14:textId="77777777" w:rsidR="003445FE" w:rsidRDefault="003445FE" w:rsidP="003445FE">
      <w:pPr>
        <w:spacing w:line="360" w:lineRule="auto"/>
        <w:rPr>
          <w:b/>
          <w:sz w:val="28"/>
          <w:szCs w:val="28"/>
        </w:rPr>
      </w:pPr>
    </w:p>
    <w:p w14:paraId="1056C1CB" w14:textId="77777777" w:rsidR="003445FE" w:rsidRDefault="003445FE" w:rsidP="003445FE">
      <w:pPr>
        <w:spacing w:line="360"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подготовила студентка группы ПНК-____</w:t>
      </w:r>
    </w:p>
    <w:p w14:paraId="6B553254" w14:textId="77777777" w:rsidR="003445FE" w:rsidRPr="003352A8" w:rsidRDefault="003445FE" w:rsidP="003445FE">
      <w:pPr>
        <w:spacing w:line="360" w:lineRule="auto"/>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Ф.И.О.</w:t>
      </w:r>
    </w:p>
    <w:p w14:paraId="3E78B973" w14:textId="77777777" w:rsidR="003445FE" w:rsidRDefault="003445FE" w:rsidP="003445FE">
      <w:pPr>
        <w:spacing w:line="360" w:lineRule="auto"/>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Оценка ____________________________</w:t>
      </w:r>
    </w:p>
    <w:p w14:paraId="386F5136" w14:textId="77777777" w:rsidR="003445FE" w:rsidRDefault="003445FE" w:rsidP="003445FE">
      <w:pPr>
        <w:spacing w:line="360" w:lineRule="auto"/>
        <w:rPr>
          <w:b/>
          <w:sz w:val="28"/>
          <w:szCs w:val="28"/>
        </w:rPr>
      </w:pPr>
    </w:p>
    <w:p w14:paraId="218B55B1" w14:textId="77777777" w:rsidR="003445FE" w:rsidRDefault="003445FE" w:rsidP="003445FE">
      <w:pPr>
        <w:spacing w:line="360" w:lineRule="auto"/>
        <w:rPr>
          <w:b/>
          <w:sz w:val="28"/>
          <w:szCs w:val="28"/>
        </w:rPr>
        <w:sectPr w:rsidR="003445FE" w:rsidSect="003352A8">
          <w:pgSz w:w="16838" w:h="11906" w:orient="landscape"/>
          <w:pgMar w:top="1701" w:right="851" w:bottom="567" w:left="851" w:header="709" w:footer="709" w:gutter="0"/>
          <w:cols w:space="708"/>
          <w:docGrid w:linePitch="360"/>
        </w:sectPr>
      </w:pPr>
    </w:p>
    <w:p w14:paraId="79632F4E" w14:textId="77777777" w:rsidR="003445FE" w:rsidRPr="003352A8" w:rsidRDefault="003445FE" w:rsidP="003445FE">
      <w:pPr>
        <w:ind w:firstLine="709"/>
        <w:jc w:val="both"/>
        <w:rPr>
          <w:sz w:val="24"/>
          <w:szCs w:val="24"/>
        </w:rPr>
      </w:pPr>
      <w:r w:rsidRPr="003352A8">
        <w:rPr>
          <w:b/>
          <w:sz w:val="24"/>
          <w:szCs w:val="24"/>
        </w:rPr>
        <w:lastRenderedPageBreak/>
        <w:t>УМК</w:t>
      </w:r>
      <w:r w:rsidRPr="003352A8">
        <w:rPr>
          <w:sz w:val="24"/>
          <w:szCs w:val="24"/>
        </w:rPr>
        <w:t xml:space="preserve"> «Английский в фокусе» (Spotlight)</w:t>
      </w:r>
    </w:p>
    <w:p w14:paraId="6D1AB287" w14:textId="77777777" w:rsidR="003445FE" w:rsidRPr="003352A8" w:rsidRDefault="003445FE" w:rsidP="003445FE">
      <w:pPr>
        <w:ind w:firstLine="709"/>
        <w:jc w:val="both"/>
        <w:rPr>
          <w:sz w:val="24"/>
          <w:szCs w:val="24"/>
        </w:rPr>
      </w:pPr>
      <w:r w:rsidRPr="003352A8">
        <w:rPr>
          <w:b/>
          <w:sz w:val="24"/>
          <w:szCs w:val="24"/>
        </w:rPr>
        <w:t>Класс:</w:t>
      </w:r>
      <w:r w:rsidRPr="003352A8">
        <w:rPr>
          <w:sz w:val="24"/>
          <w:szCs w:val="24"/>
        </w:rPr>
        <w:t xml:space="preserve"> 2</w:t>
      </w:r>
      <w:r>
        <w:rPr>
          <w:sz w:val="24"/>
          <w:szCs w:val="24"/>
        </w:rPr>
        <w:t xml:space="preserve"> б</w:t>
      </w:r>
    </w:p>
    <w:p w14:paraId="343FD42A" w14:textId="77777777" w:rsidR="003445FE" w:rsidRPr="003352A8" w:rsidRDefault="003445FE" w:rsidP="003445FE">
      <w:pPr>
        <w:ind w:firstLine="709"/>
        <w:jc w:val="both"/>
        <w:rPr>
          <w:sz w:val="24"/>
          <w:szCs w:val="24"/>
        </w:rPr>
      </w:pPr>
      <w:r w:rsidRPr="003352A8">
        <w:rPr>
          <w:b/>
          <w:sz w:val="24"/>
          <w:szCs w:val="24"/>
        </w:rPr>
        <w:t xml:space="preserve">Тип урока: </w:t>
      </w:r>
      <w:r w:rsidRPr="003352A8">
        <w:rPr>
          <w:sz w:val="24"/>
          <w:szCs w:val="24"/>
        </w:rPr>
        <w:t>изучение нового материала.</w:t>
      </w:r>
    </w:p>
    <w:p w14:paraId="0FBB1120" w14:textId="77777777" w:rsidR="003445FE" w:rsidRPr="003352A8" w:rsidRDefault="003445FE" w:rsidP="003445FE">
      <w:pPr>
        <w:ind w:firstLine="709"/>
        <w:jc w:val="both"/>
        <w:rPr>
          <w:b/>
          <w:sz w:val="24"/>
          <w:szCs w:val="24"/>
        </w:rPr>
      </w:pPr>
      <w:r w:rsidRPr="003352A8">
        <w:rPr>
          <w:b/>
          <w:sz w:val="24"/>
          <w:szCs w:val="24"/>
        </w:rPr>
        <w:t xml:space="preserve">Тема урока: </w:t>
      </w:r>
      <w:r w:rsidRPr="003352A8">
        <w:rPr>
          <w:sz w:val="24"/>
          <w:szCs w:val="24"/>
        </w:rPr>
        <w:t>Мои животные.</w:t>
      </w:r>
    </w:p>
    <w:p w14:paraId="168C9F24" w14:textId="77777777" w:rsidR="003445FE" w:rsidRPr="003352A8" w:rsidRDefault="003445FE" w:rsidP="003445FE">
      <w:pPr>
        <w:ind w:firstLine="709"/>
        <w:jc w:val="both"/>
        <w:rPr>
          <w:sz w:val="24"/>
          <w:szCs w:val="24"/>
        </w:rPr>
      </w:pPr>
      <w:r w:rsidRPr="003352A8">
        <w:rPr>
          <w:b/>
          <w:sz w:val="24"/>
          <w:szCs w:val="24"/>
        </w:rPr>
        <w:t xml:space="preserve">Цель: </w:t>
      </w:r>
      <w:r w:rsidRPr="003352A8">
        <w:rPr>
          <w:sz w:val="24"/>
          <w:szCs w:val="24"/>
        </w:rPr>
        <w:t>научить детей говорить  и употреблять на английском языке названия животных и структуры «</w:t>
      </w:r>
      <w:r w:rsidRPr="003352A8">
        <w:rPr>
          <w:sz w:val="24"/>
          <w:szCs w:val="24"/>
          <w:lang w:val="en-US"/>
        </w:rPr>
        <w:t>I</w:t>
      </w:r>
      <w:r w:rsidRPr="003352A8">
        <w:rPr>
          <w:sz w:val="24"/>
          <w:szCs w:val="24"/>
        </w:rPr>
        <w:t xml:space="preserve"> </w:t>
      </w:r>
      <w:r w:rsidRPr="003352A8">
        <w:rPr>
          <w:sz w:val="24"/>
          <w:szCs w:val="24"/>
          <w:lang w:val="en-US"/>
        </w:rPr>
        <w:t>can</w:t>
      </w:r>
      <w:r w:rsidRPr="003352A8">
        <w:rPr>
          <w:sz w:val="24"/>
          <w:szCs w:val="24"/>
        </w:rPr>
        <w:t>…».</w:t>
      </w:r>
    </w:p>
    <w:p w14:paraId="2BC1E97E" w14:textId="77777777" w:rsidR="003445FE" w:rsidRPr="003352A8" w:rsidRDefault="003445FE" w:rsidP="003445FE">
      <w:pPr>
        <w:ind w:firstLine="709"/>
        <w:jc w:val="both"/>
        <w:rPr>
          <w:sz w:val="24"/>
          <w:szCs w:val="24"/>
        </w:rPr>
      </w:pPr>
      <w:r w:rsidRPr="003352A8">
        <w:rPr>
          <w:b/>
          <w:sz w:val="24"/>
          <w:szCs w:val="24"/>
        </w:rPr>
        <w:t>Задачи:</w:t>
      </w:r>
      <w:r w:rsidRPr="003352A8">
        <w:rPr>
          <w:sz w:val="24"/>
          <w:szCs w:val="24"/>
        </w:rPr>
        <w:t xml:space="preserve"> </w:t>
      </w:r>
      <w:r>
        <w:rPr>
          <w:sz w:val="24"/>
          <w:szCs w:val="24"/>
        </w:rPr>
        <w:tab/>
      </w:r>
      <w:r w:rsidRPr="003352A8">
        <w:rPr>
          <w:b/>
          <w:i/>
          <w:sz w:val="24"/>
          <w:szCs w:val="24"/>
        </w:rPr>
        <w:t>Образовательная:</w:t>
      </w:r>
      <w:r w:rsidRPr="003352A8">
        <w:rPr>
          <w:i/>
          <w:sz w:val="24"/>
          <w:szCs w:val="24"/>
        </w:rPr>
        <w:t xml:space="preserve"> </w:t>
      </w:r>
      <w:r w:rsidRPr="003352A8">
        <w:rPr>
          <w:sz w:val="24"/>
          <w:szCs w:val="24"/>
        </w:rPr>
        <w:t>ввести</w:t>
      </w:r>
      <w:r w:rsidRPr="003352A8">
        <w:rPr>
          <w:i/>
          <w:sz w:val="24"/>
          <w:szCs w:val="24"/>
        </w:rPr>
        <w:t xml:space="preserve"> </w:t>
      </w:r>
      <w:r w:rsidRPr="003352A8">
        <w:rPr>
          <w:sz w:val="24"/>
          <w:szCs w:val="24"/>
        </w:rPr>
        <w:t>новые лексические единицы по теме «Животные», ввести употребление структуры «</w:t>
      </w:r>
      <w:r w:rsidRPr="003352A8">
        <w:rPr>
          <w:sz w:val="24"/>
          <w:szCs w:val="24"/>
          <w:lang w:val="en-US"/>
        </w:rPr>
        <w:t>I</w:t>
      </w:r>
      <w:r w:rsidRPr="003352A8">
        <w:rPr>
          <w:sz w:val="24"/>
          <w:szCs w:val="24"/>
        </w:rPr>
        <w:t xml:space="preserve"> </w:t>
      </w:r>
      <w:r w:rsidRPr="003352A8">
        <w:rPr>
          <w:sz w:val="24"/>
          <w:szCs w:val="24"/>
          <w:lang w:val="en-US"/>
        </w:rPr>
        <w:t>can</w:t>
      </w:r>
      <w:r w:rsidRPr="003352A8">
        <w:rPr>
          <w:sz w:val="24"/>
          <w:szCs w:val="24"/>
        </w:rPr>
        <w:t>…».</w:t>
      </w:r>
    </w:p>
    <w:p w14:paraId="49275034" w14:textId="77777777" w:rsidR="003445FE" w:rsidRPr="003352A8" w:rsidRDefault="003445FE" w:rsidP="003445FE">
      <w:pPr>
        <w:ind w:left="1416" w:firstLine="709"/>
        <w:jc w:val="both"/>
        <w:rPr>
          <w:sz w:val="24"/>
          <w:szCs w:val="24"/>
        </w:rPr>
      </w:pPr>
      <w:r w:rsidRPr="003352A8">
        <w:rPr>
          <w:b/>
          <w:i/>
          <w:sz w:val="24"/>
          <w:szCs w:val="24"/>
        </w:rPr>
        <w:t>Развивающая:</w:t>
      </w:r>
      <w:r w:rsidRPr="003352A8">
        <w:rPr>
          <w:b/>
          <w:sz w:val="24"/>
          <w:szCs w:val="24"/>
        </w:rPr>
        <w:t xml:space="preserve"> </w:t>
      </w:r>
      <w:r w:rsidRPr="003352A8">
        <w:rPr>
          <w:sz w:val="24"/>
          <w:szCs w:val="24"/>
        </w:rPr>
        <w:t>развивать речевые способности, психологические функции, связанные с речевой деятельностью (память, внимание, мышление, способность логически мыслить, анализировать).</w:t>
      </w:r>
    </w:p>
    <w:p w14:paraId="043CB509" w14:textId="77777777" w:rsidR="003445FE" w:rsidRPr="003352A8" w:rsidRDefault="003445FE" w:rsidP="003445FE">
      <w:pPr>
        <w:ind w:left="1416" w:firstLine="709"/>
        <w:jc w:val="both"/>
        <w:rPr>
          <w:sz w:val="24"/>
          <w:szCs w:val="24"/>
        </w:rPr>
      </w:pPr>
      <w:r w:rsidRPr="003352A8">
        <w:rPr>
          <w:b/>
          <w:i/>
          <w:sz w:val="24"/>
          <w:szCs w:val="24"/>
        </w:rPr>
        <w:t>Воспитательная:</w:t>
      </w:r>
      <w:r w:rsidRPr="003352A8">
        <w:rPr>
          <w:sz w:val="24"/>
          <w:szCs w:val="24"/>
        </w:rPr>
        <w:t xml:space="preserve"> воспитывать уважительное отношение друг к другу, развивать умение слушать товарища, воспитывать культуру языкового общения.</w:t>
      </w:r>
    </w:p>
    <w:p w14:paraId="27F9BB17" w14:textId="77777777" w:rsidR="003445FE" w:rsidRPr="003352A8" w:rsidRDefault="003445FE" w:rsidP="003445FE">
      <w:pPr>
        <w:ind w:left="1416" w:firstLine="709"/>
        <w:jc w:val="both"/>
        <w:rPr>
          <w:b/>
          <w:sz w:val="24"/>
          <w:szCs w:val="24"/>
        </w:rPr>
      </w:pPr>
      <w:r>
        <w:rPr>
          <w:b/>
          <w:i/>
          <w:sz w:val="24"/>
          <w:szCs w:val="24"/>
        </w:rPr>
        <w:t>Практическая</w:t>
      </w:r>
      <w:r w:rsidRPr="003352A8">
        <w:rPr>
          <w:b/>
          <w:i/>
          <w:sz w:val="24"/>
          <w:szCs w:val="24"/>
        </w:rPr>
        <w:t>:</w:t>
      </w:r>
      <w:r w:rsidRPr="003352A8">
        <w:rPr>
          <w:b/>
          <w:sz w:val="24"/>
          <w:szCs w:val="24"/>
        </w:rPr>
        <w:t xml:space="preserve"> </w:t>
      </w:r>
      <w:r w:rsidRPr="003352A8">
        <w:rPr>
          <w:sz w:val="24"/>
          <w:szCs w:val="24"/>
        </w:rPr>
        <w:t>создать условия для повышения интереса к изучаемому материалу, создать условия для развития навыков общения и совместной деятельности.</w:t>
      </w:r>
    </w:p>
    <w:p w14:paraId="328B2A43" w14:textId="77777777" w:rsidR="003445FE" w:rsidRPr="003352A8" w:rsidRDefault="003445FE" w:rsidP="003445FE">
      <w:pPr>
        <w:ind w:firstLine="709"/>
        <w:jc w:val="both"/>
        <w:rPr>
          <w:sz w:val="24"/>
          <w:szCs w:val="24"/>
        </w:rPr>
      </w:pPr>
      <w:r w:rsidRPr="003352A8">
        <w:rPr>
          <w:b/>
          <w:sz w:val="24"/>
          <w:szCs w:val="24"/>
        </w:rPr>
        <w:t>Основные понятия:</w:t>
      </w:r>
      <w:r w:rsidRPr="003352A8">
        <w:rPr>
          <w:sz w:val="24"/>
          <w:szCs w:val="24"/>
        </w:rPr>
        <w:t xml:space="preserve"> Лексические единицы и фразы по теме «Животные»</w:t>
      </w:r>
      <w:r w:rsidRPr="003352A8">
        <w:rPr>
          <w:b/>
          <w:sz w:val="24"/>
          <w:szCs w:val="24"/>
        </w:rPr>
        <w:t xml:space="preserve"> </w:t>
      </w:r>
      <w:r w:rsidRPr="003352A8">
        <w:rPr>
          <w:sz w:val="24"/>
          <w:szCs w:val="24"/>
        </w:rPr>
        <w:t>(</w:t>
      </w:r>
      <w:r w:rsidRPr="003352A8">
        <w:rPr>
          <w:sz w:val="24"/>
          <w:szCs w:val="24"/>
          <w:lang w:val="en-US"/>
        </w:rPr>
        <w:t>frog</w:t>
      </w:r>
      <w:r w:rsidRPr="003352A8">
        <w:rPr>
          <w:sz w:val="24"/>
          <w:szCs w:val="24"/>
        </w:rPr>
        <w:t xml:space="preserve">, </w:t>
      </w:r>
      <w:r w:rsidRPr="003352A8">
        <w:rPr>
          <w:sz w:val="24"/>
          <w:szCs w:val="24"/>
          <w:lang w:val="en-US"/>
        </w:rPr>
        <w:t>bird</w:t>
      </w:r>
      <w:r w:rsidRPr="003352A8">
        <w:rPr>
          <w:sz w:val="24"/>
          <w:szCs w:val="24"/>
        </w:rPr>
        <w:t xml:space="preserve">, </w:t>
      </w:r>
      <w:r w:rsidRPr="003352A8">
        <w:rPr>
          <w:sz w:val="24"/>
          <w:szCs w:val="24"/>
          <w:lang w:val="en-US"/>
        </w:rPr>
        <w:t>horse</w:t>
      </w:r>
      <w:r w:rsidRPr="003352A8">
        <w:rPr>
          <w:sz w:val="24"/>
          <w:szCs w:val="24"/>
        </w:rPr>
        <w:t xml:space="preserve">, </w:t>
      </w:r>
      <w:r w:rsidRPr="003352A8">
        <w:rPr>
          <w:sz w:val="24"/>
          <w:szCs w:val="24"/>
          <w:lang w:val="en-US"/>
        </w:rPr>
        <w:t>chimp</w:t>
      </w:r>
      <w:r w:rsidRPr="003352A8">
        <w:rPr>
          <w:sz w:val="24"/>
          <w:szCs w:val="24"/>
        </w:rPr>
        <w:t xml:space="preserve">, </w:t>
      </w:r>
      <w:r w:rsidRPr="003352A8">
        <w:rPr>
          <w:sz w:val="24"/>
          <w:szCs w:val="24"/>
          <w:lang w:val="en-US"/>
        </w:rPr>
        <w:t>fish</w:t>
      </w:r>
      <w:r w:rsidRPr="003352A8">
        <w:rPr>
          <w:sz w:val="24"/>
          <w:szCs w:val="24"/>
        </w:rPr>
        <w:t xml:space="preserve">, </w:t>
      </w:r>
      <w:r w:rsidRPr="003352A8">
        <w:rPr>
          <w:sz w:val="24"/>
          <w:szCs w:val="24"/>
          <w:lang w:val="en-US"/>
        </w:rPr>
        <w:t>I</w:t>
      </w:r>
      <w:r w:rsidRPr="003352A8">
        <w:rPr>
          <w:sz w:val="24"/>
          <w:szCs w:val="24"/>
        </w:rPr>
        <w:t xml:space="preserve"> </w:t>
      </w:r>
      <w:r w:rsidRPr="003352A8">
        <w:rPr>
          <w:sz w:val="24"/>
          <w:szCs w:val="24"/>
          <w:lang w:val="en-US"/>
        </w:rPr>
        <w:t>can</w:t>
      </w:r>
      <w:r w:rsidRPr="003352A8">
        <w:rPr>
          <w:sz w:val="24"/>
          <w:szCs w:val="24"/>
        </w:rPr>
        <w:t>).</w:t>
      </w:r>
    </w:p>
    <w:p w14:paraId="1FE11C11" w14:textId="77777777" w:rsidR="003445FE" w:rsidRPr="003352A8" w:rsidRDefault="003445FE" w:rsidP="003445FE">
      <w:pPr>
        <w:ind w:firstLine="709"/>
        <w:jc w:val="both"/>
        <w:rPr>
          <w:b/>
          <w:sz w:val="24"/>
          <w:szCs w:val="24"/>
        </w:rPr>
      </w:pPr>
      <w:r w:rsidRPr="003352A8">
        <w:rPr>
          <w:b/>
          <w:sz w:val="24"/>
          <w:szCs w:val="24"/>
        </w:rPr>
        <w:t>Планируемый результат.</w:t>
      </w:r>
    </w:p>
    <w:p w14:paraId="19FE75D8" w14:textId="77777777" w:rsidR="003445FE" w:rsidRPr="003352A8" w:rsidRDefault="003445FE" w:rsidP="003445FE">
      <w:pPr>
        <w:ind w:left="707" w:firstLine="709"/>
        <w:jc w:val="both"/>
        <w:rPr>
          <w:sz w:val="24"/>
          <w:szCs w:val="24"/>
        </w:rPr>
      </w:pPr>
      <w:r w:rsidRPr="003352A8">
        <w:rPr>
          <w:b/>
          <w:i/>
          <w:sz w:val="24"/>
          <w:szCs w:val="24"/>
        </w:rPr>
        <w:t>Предметные умения:</w:t>
      </w:r>
      <w:r>
        <w:rPr>
          <w:b/>
          <w:i/>
          <w:sz w:val="24"/>
          <w:szCs w:val="24"/>
        </w:rPr>
        <w:t xml:space="preserve"> </w:t>
      </w:r>
      <w:r w:rsidRPr="003352A8">
        <w:rPr>
          <w:sz w:val="24"/>
          <w:szCs w:val="24"/>
        </w:rPr>
        <w:t xml:space="preserve">Накапливать багаж нового лексического материала и </w:t>
      </w:r>
      <w:r>
        <w:rPr>
          <w:sz w:val="24"/>
          <w:szCs w:val="24"/>
        </w:rPr>
        <w:t xml:space="preserve">приобретать опыт его применения. </w:t>
      </w:r>
      <w:r w:rsidRPr="003352A8">
        <w:rPr>
          <w:sz w:val="24"/>
          <w:szCs w:val="24"/>
        </w:rPr>
        <w:t>Произносить [æ].</w:t>
      </w:r>
    </w:p>
    <w:p w14:paraId="51FBA5C0" w14:textId="77777777" w:rsidR="003445FE" w:rsidRPr="003352A8" w:rsidRDefault="003445FE" w:rsidP="003445FE">
      <w:pPr>
        <w:ind w:firstLine="709"/>
        <w:jc w:val="both"/>
        <w:rPr>
          <w:b/>
          <w:sz w:val="24"/>
          <w:szCs w:val="24"/>
        </w:rPr>
      </w:pPr>
      <w:r w:rsidRPr="003352A8">
        <w:rPr>
          <w:b/>
          <w:sz w:val="24"/>
          <w:szCs w:val="24"/>
        </w:rPr>
        <w:t>Универсальные учебные действия</w:t>
      </w:r>
    </w:p>
    <w:p w14:paraId="3E129F20" w14:textId="77777777" w:rsidR="003445FE" w:rsidRPr="003352A8" w:rsidRDefault="003445FE" w:rsidP="003445FE">
      <w:pPr>
        <w:ind w:firstLine="709"/>
        <w:jc w:val="both"/>
        <w:rPr>
          <w:sz w:val="24"/>
          <w:szCs w:val="24"/>
        </w:rPr>
      </w:pPr>
      <w:r w:rsidRPr="003352A8">
        <w:rPr>
          <w:b/>
          <w:i/>
          <w:sz w:val="24"/>
          <w:szCs w:val="24"/>
        </w:rPr>
        <w:t xml:space="preserve">Личностные: </w:t>
      </w:r>
      <w:r w:rsidRPr="003352A8">
        <w:rPr>
          <w:sz w:val="24"/>
          <w:szCs w:val="24"/>
        </w:rPr>
        <w:t>формировать первоначальный опыт участия в учебной деятельности по овладению английским языком и осознавать её значимость.</w:t>
      </w:r>
    </w:p>
    <w:p w14:paraId="6B6F6970" w14:textId="77777777" w:rsidR="003445FE" w:rsidRPr="003352A8" w:rsidRDefault="003445FE" w:rsidP="003445FE">
      <w:pPr>
        <w:ind w:firstLine="709"/>
        <w:jc w:val="both"/>
        <w:rPr>
          <w:sz w:val="24"/>
          <w:szCs w:val="24"/>
        </w:rPr>
      </w:pPr>
      <w:r w:rsidRPr="003352A8">
        <w:rPr>
          <w:b/>
          <w:i/>
          <w:sz w:val="24"/>
          <w:szCs w:val="24"/>
        </w:rPr>
        <w:t>Коммуникативные:</w:t>
      </w:r>
      <w:r w:rsidRPr="003352A8">
        <w:rPr>
          <w:sz w:val="24"/>
          <w:szCs w:val="24"/>
        </w:rPr>
        <w:t xml:space="preserve"> формировать умения слушать и вступать в диалог для поддержания беседы.</w:t>
      </w:r>
    </w:p>
    <w:p w14:paraId="2C2CCD39" w14:textId="77777777" w:rsidR="003445FE" w:rsidRPr="003352A8" w:rsidRDefault="003445FE" w:rsidP="003445FE">
      <w:pPr>
        <w:ind w:firstLine="709"/>
        <w:jc w:val="both"/>
        <w:rPr>
          <w:sz w:val="24"/>
          <w:szCs w:val="24"/>
        </w:rPr>
      </w:pPr>
      <w:r w:rsidRPr="003352A8">
        <w:rPr>
          <w:b/>
          <w:i/>
          <w:sz w:val="24"/>
          <w:szCs w:val="24"/>
        </w:rPr>
        <w:t>Познавательные:</w:t>
      </w:r>
      <w:r w:rsidRPr="003352A8">
        <w:rPr>
          <w:sz w:val="24"/>
          <w:szCs w:val="24"/>
        </w:rPr>
        <w:t xml:space="preserve"> уметь осознано строить речевое высказывание по образцу, формулировать ответы на вопросы учителя.</w:t>
      </w:r>
    </w:p>
    <w:p w14:paraId="4DC9CDF6" w14:textId="77777777" w:rsidR="003445FE" w:rsidRPr="003352A8" w:rsidRDefault="003445FE" w:rsidP="003445FE">
      <w:pPr>
        <w:ind w:firstLine="709"/>
        <w:jc w:val="both"/>
        <w:rPr>
          <w:sz w:val="24"/>
          <w:szCs w:val="24"/>
        </w:rPr>
      </w:pPr>
      <w:r w:rsidRPr="003352A8">
        <w:rPr>
          <w:b/>
          <w:i/>
          <w:sz w:val="24"/>
          <w:szCs w:val="24"/>
        </w:rPr>
        <w:t xml:space="preserve">Регулятивные: </w:t>
      </w:r>
      <w:r w:rsidRPr="003352A8">
        <w:rPr>
          <w:sz w:val="24"/>
          <w:szCs w:val="24"/>
        </w:rPr>
        <w:t>принимать и сохранять цели и задачи учебной деятельности, находить средства ее осуществления.</w:t>
      </w:r>
    </w:p>
    <w:p w14:paraId="51EF306E" w14:textId="77777777" w:rsidR="003445FE" w:rsidRPr="003352A8" w:rsidRDefault="003445FE" w:rsidP="003445FE">
      <w:pPr>
        <w:ind w:firstLine="709"/>
        <w:jc w:val="both"/>
        <w:rPr>
          <w:sz w:val="24"/>
          <w:szCs w:val="24"/>
        </w:rPr>
      </w:pPr>
      <w:r w:rsidRPr="003352A8">
        <w:rPr>
          <w:b/>
          <w:sz w:val="24"/>
          <w:szCs w:val="24"/>
        </w:rPr>
        <w:t xml:space="preserve">Технологии: </w:t>
      </w:r>
      <w:r w:rsidRPr="003352A8">
        <w:rPr>
          <w:sz w:val="24"/>
          <w:szCs w:val="24"/>
        </w:rPr>
        <w:t>Здоровьесбережения, игровые, коммуникативно-ориентированного обучения, ИКТ.</w:t>
      </w:r>
    </w:p>
    <w:p w14:paraId="6021D289" w14:textId="77777777" w:rsidR="003445FE" w:rsidRPr="003352A8" w:rsidRDefault="003445FE" w:rsidP="003445FE">
      <w:pPr>
        <w:ind w:firstLine="709"/>
        <w:jc w:val="both"/>
        <w:rPr>
          <w:b/>
          <w:sz w:val="24"/>
          <w:szCs w:val="24"/>
        </w:rPr>
      </w:pPr>
      <w:r w:rsidRPr="003352A8">
        <w:rPr>
          <w:b/>
          <w:sz w:val="24"/>
          <w:szCs w:val="24"/>
        </w:rPr>
        <w:t>Методы обучения:</w:t>
      </w:r>
    </w:p>
    <w:p w14:paraId="0C96C52A" w14:textId="77777777" w:rsidR="003445FE" w:rsidRPr="003352A8" w:rsidRDefault="003445FE" w:rsidP="003445FE">
      <w:pPr>
        <w:ind w:firstLine="709"/>
        <w:jc w:val="both"/>
        <w:rPr>
          <w:sz w:val="24"/>
          <w:szCs w:val="24"/>
        </w:rPr>
      </w:pPr>
      <w:r w:rsidRPr="003352A8">
        <w:rPr>
          <w:sz w:val="24"/>
          <w:szCs w:val="24"/>
          <w:u w:val="single"/>
        </w:rPr>
        <w:t>по восприятию информации:</w:t>
      </w:r>
      <w:r w:rsidRPr="003352A8">
        <w:rPr>
          <w:sz w:val="24"/>
          <w:szCs w:val="24"/>
        </w:rPr>
        <w:t xml:space="preserve"> словесные, наглядные, практические;</w:t>
      </w:r>
    </w:p>
    <w:p w14:paraId="0F16853F" w14:textId="77777777" w:rsidR="003445FE" w:rsidRPr="003352A8" w:rsidRDefault="003445FE" w:rsidP="003445FE">
      <w:pPr>
        <w:ind w:firstLine="709"/>
        <w:jc w:val="both"/>
        <w:rPr>
          <w:sz w:val="24"/>
          <w:szCs w:val="24"/>
        </w:rPr>
      </w:pPr>
      <w:r w:rsidRPr="003352A8">
        <w:rPr>
          <w:sz w:val="24"/>
          <w:szCs w:val="24"/>
          <w:u w:val="single"/>
        </w:rPr>
        <w:t>стимулирующие:</w:t>
      </w:r>
      <w:r w:rsidRPr="003352A8">
        <w:rPr>
          <w:sz w:val="24"/>
          <w:szCs w:val="24"/>
        </w:rPr>
        <w:t xml:space="preserve"> познавательные игры, создание ситуации занимательности, успеха;</w:t>
      </w:r>
    </w:p>
    <w:p w14:paraId="6E028312" w14:textId="77777777" w:rsidR="003445FE" w:rsidRPr="003352A8" w:rsidRDefault="003445FE" w:rsidP="003445FE">
      <w:pPr>
        <w:ind w:firstLine="709"/>
        <w:jc w:val="both"/>
        <w:rPr>
          <w:sz w:val="24"/>
          <w:szCs w:val="24"/>
        </w:rPr>
      </w:pPr>
      <w:r w:rsidRPr="003352A8">
        <w:rPr>
          <w:sz w:val="24"/>
          <w:szCs w:val="24"/>
          <w:u w:val="single"/>
        </w:rPr>
        <w:t>систематизирующие</w:t>
      </w:r>
      <w:r w:rsidRPr="003352A8">
        <w:rPr>
          <w:sz w:val="24"/>
          <w:szCs w:val="24"/>
        </w:rPr>
        <w:t>: обобщение и систематизация знаний;</w:t>
      </w:r>
    </w:p>
    <w:p w14:paraId="716B4ACA" w14:textId="77777777" w:rsidR="003445FE" w:rsidRPr="003352A8" w:rsidRDefault="003445FE" w:rsidP="003445FE">
      <w:pPr>
        <w:ind w:firstLine="709"/>
        <w:jc w:val="both"/>
        <w:rPr>
          <w:sz w:val="24"/>
          <w:szCs w:val="24"/>
        </w:rPr>
      </w:pPr>
      <w:r w:rsidRPr="003352A8">
        <w:rPr>
          <w:b/>
          <w:sz w:val="24"/>
          <w:szCs w:val="24"/>
        </w:rPr>
        <w:t xml:space="preserve">Виды работы: </w:t>
      </w:r>
      <w:r w:rsidRPr="003352A8">
        <w:rPr>
          <w:sz w:val="24"/>
          <w:szCs w:val="24"/>
        </w:rPr>
        <w:t>фонетическая и речевая разминка, фронтальный опрос, прослушивание диа</w:t>
      </w:r>
      <w:r>
        <w:rPr>
          <w:sz w:val="24"/>
          <w:szCs w:val="24"/>
        </w:rPr>
        <w:t xml:space="preserve">лога, игра для закрепления ЛЕ, </w:t>
      </w:r>
      <w:r w:rsidRPr="003352A8">
        <w:rPr>
          <w:sz w:val="24"/>
          <w:szCs w:val="24"/>
        </w:rPr>
        <w:t>работа с учебником, работа в печатной тетради, ролевая игра, работа по карточкам.</w:t>
      </w:r>
    </w:p>
    <w:p w14:paraId="3C210DF6" w14:textId="77777777" w:rsidR="003445FE" w:rsidRPr="003352A8" w:rsidRDefault="003445FE" w:rsidP="003445FE">
      <w:pPr>
        <w:ind w:firstLine="709"/>
        <w:jc w:val="both"/>
        <w:rPr>
          <w:sz w:val="24"/>
          <w:szCs w:val="24"/>
        </w:rPr>
      </w:pPr>
      <w:r w:rsidRPr="003352A8">
        <w:rPr>
          <w:b/>
          <w:sz w:val="24"/>
          <w:szCs w:val="24"/>
        </w:rPr>
        <w:t>Формы работы:</w:t>
      </w:r>
      <w:r w:rsidRPr="003352A8">
        <w:rPr>
          <w:sz w:val="24"/>
          <w:szCs w:val="24"/>
        </w:rPr>
        <w:t xml:space="preserve"> коллективная, индивидуальная, работа в парах.</w:t>
      </w:r>
    </w:p>
    <w:p w14:paraId="5B216378" w14:textId="77777777" w:rsidR="003445FE" w:rsidRDefault="003445FE" w:rsidP="003445FE">
      <w:pPr>
        <w:ind w:firstLine="709"/>
        <w:jc w:val="both"/>
        <w:rPr>
          <w:sz w:val="24"/>
          <w:szCs w:val="24"/>
        </w:rPr>
      </w:pPr>
      <w:r w:rsidRPr="003352A8">
        <w:rPr>
          <w:b/>
          <w:sz w:val="24"/>
          <w:szCs w:val="24"/>
        </w:rPr>
        <w:t xml:space="preserve">Ресурсы: </w:t>
      </w:r>
      <w:r w:rsidRPr="003352A8">
        <w:rPr>
          <w:sz w:val="24"/>
          <w:szCs w:val="24"/>
        </w:rPr>
        <w:t>учебник, рабочие тетради, картинки по теме «Животные», карточки с новыми словами, карточки для индивидуальной работы,  смайлики для рефлексии.</w:t>
      </w:r>
    </w:p>
    <w:p w14:paraId="2AF1C8EA" w14:textId="77777777" w:rsidR="003445FE" w:rsidRDefault="003445FE" w:rsidP="003445FE">
      <w:pPr>
        <w:rPr>
          <w:sz w:val="24"/>
          <w:szCs w:val="24"/>
        </w:rPr>
      </w:pPr>
      <w:r>
        <w:rPr>
          <w:sz w:val="24"/>
          <w:szCs w:val="24"/>
        </w:rPr>
        <w:br w:type="page"/>
      </w:r>
    </w:p>
    <w:tbl>
      <w:tblPr>
        <w:tblW w:w="151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gridCol w:w="4678"/>
        <w:gridCol w:w="3119"/>
      </w:tblGrid>
      <w:tr w:rsidR="003445FE" w:rsidRPr="003352A8" w14:paraId="0903732B" w14:textId="77777777" w:rsidTr="00705AF0">
        <w:tc>
          <w:tcPr>
            <w:tcW w:w="1701" w:type="dxa"/>
            <w:shd w:val="clear" w:color="auto" w:fill="auto"/>
          </w:tcPr>
          <w:p w14:paraId="18B57614" w14:textId="77777777" w:rsidR="003445FE" w:rsidRPr="003352A8" w:rsidRDefault="003445FE" w:rsidP="00705AF0">
            <w:pPr>
              <w:jc w:val="center"/>
              <w:rPr>
                <w:rFonts w:eastAsia="Times New Roman"/>
                <w:b/>
              </w:rPr>
            </w:pPr>
            <w:r w:rsidRPr="003352A8">
              <w:rPr>
                <w:rFonts w:eastAsia="Times New Roman"/>
                <w:b/>
              </w:rPr>
              <w:lastRenderedPageBreak/>
              <w:t>Этап урока</w:t>
            </w:r>
          </w:p>
        </w:tc>
        <w:tc>
          <w:tcPr>
            <w:tcW w:w="5670" w:type="dxa"/>
            <w:shd w:val="clear" w:color="auto" w:fill="auto"/>
          </w:tcPr>
          <w:p w14:paraId="047F922B" w14:textId="77777777" w:rsidR="003445FE" w:rsidRPr="003352A8" w:rsidRDefault="003445FE" w:rsidP="00705AF0">
            <w:pPr>
              <w:jc w:val="center"/>
              <w:rPr>
                <w:rFonts w:eastAsia="Times New Roman"/>
                <w:b/>
              </w:rPr>
            </w:pPr>
            <w:r w:rsidRPr="003352A8">
              <w:rPr>
                <w:rFonts w:eastAsia="Times New Roman"/>
                <w:b/>
              </w:rPr>
              <w:t>Деятельность учителя</w:t>
            </w:r>
          </w:p>
        </w:tc>
        <w:tc>
          <w:tcPr>
            <w:tcW w:w="4678" w:type="dxa"/>
            <w:shd w:val="clear" w:color="auto" w:fill="auto"/>
          </w:tcPr>
          <w:p w14:paraId="2D17383D" w14:textId="77777777" w:rsidR="003445FE" w:rsidRPr="003352A8" w:rsidRDefault="003445FE" w:rsidP="00705AF0">
            <w:pPr>
              <w:jc w:val="center"/>
              <w:rPr>
                <w:rFonts w:eastAsia="Times New Roman"/>
                <w:b/>
              </w:rPr>
            </w:pPr>
            <w:r w:rsidRPr="003352A8">
              <w:rPr>
                <w:rFonts w:eastAsia="Times New Roman"/>
                <w:b/>
              </w:rPr>
              <w:t>Деятельность ученика</w:t>
            </w:r>
          </w:p>
        </w:tc>
        <w:tc>
          <w:tcPr>
            <w:tcW w:w="3119" w:type="dxa"/>
            <w:shd w:val="clear" w:color="auto" w:fill="auto"/>
          </w:tcPr>
          <w:p w14:paraId="6ED553F9" w14:textId="77777777" w:rsidR="003445FE" w:rsidRPr="003352A8" w:rsidRDefault="003445FE" w:rsidP="00705AF0">
            <w:pPr>
              <w:jc w:val="center"/>
              <w:rPr>
                <w:rFonts w:eastAsia="Times New Roman"/>
                <w:b/>
              </w:rPr>
            </w:pPr>
            <w:r w:rsidRPr="003352A8">
              <w:rPr>
                <w:rFonts w:eastAsia="Times New Roman"/>
                <w:b/>
              </w:rPr>
              <w:t>УУД</w:t>
            </w:r>
          </w:p>
        </w:tc>
      </w:tr>
      <w:tr w:rsidR="003445FE" w:rsidRPr="003352A8" w14:paraId="148F3E32" w14:textId="77777777" w:rsidTr="00705AF0">
        <w:trPr>
          <w:trHeight w:val="2117"/>
        </w:trPr>
        <w:tc>
          <w:tcPr>
            <w:tcW w:w="1701" w:type="dxa"/>
            <w:shd w:val="clear" w:color="auto" w:fill="auto"/>
          </w:tcPr>
          <w:p w14:paraId="6465E7E6" w14:textId="77777777" w:rsidR="003445FE" w:rsidRPr="003352A8" w:rsidRDefault="003445FE" w:rsidP="00705AF0">
            <w:pPr>
              <w:rPr>
                <w:rFonts w:eastAsia="Times New Roman"/>
              </w:rPr>
            </w:pPr>
            <w:r w:rsidRPr="003352A8">
              <w:rPr>
                <w:rFonts w:eastAsia="Times New Roman"/>
                <w:b/>
              </w:rPr>
              <w:t>Организационный этап. Приветствие</w:t>
            </w:r>
          </w:p>
        </w:tc>
        <w:tc>
          <w:tcPr>
            <w:tcW w:w="5670" w:type="dxa"/>
            <w:shd w:val="clear" w:color="auto" w:fill="auto"/>
          </w:tcPr>
          <w:p w14:paraId="347E53FF"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Цель</w:t>
            </w:r>
            <w:r w:rsidRPr="003352A8">
              <w:rPr>
                <w:rFonts w:eastAsia="Times New Roman"/>
                <w:spacing w:val="-2"/>
                <w:lang w:bidi="hi-IN"/>
              </w:rPr>
              <w:t>– настроить на общение  на английском языке .</w:t>
            </w:r>
          </w:p>
          <w:p w14:paraId="6D6937A0"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i/>
                <w:spacing w:val="-2"/>
                <w:lang w:bidi="hi-IN"/>
              </w:rPr>
              <w:t>Приветствую</w:t>
            </w:r>
            <w:r w:rsidRPr="003352A8">
              <w:rPr>
                <w:rFonts w:eastAsia="Times New Roman"/>
                <w:i/>
                <w:spacing w:val="-2"/>
                <w:lang w:val="en-US" w:bidi="hi-IN"/>
              </w:rPr>
              <w:t xml:space="preserve"> </w:t>
            </w:r>
            <w:r w:rsidRPr="003352A8">
              <w:rPr>
                <w:rFonts w:eastAsia="Times New Roman"/>
                <w:i/>
                <w:spacing w:val="-2"/>
                <w:lang w:bidi="hi-IN"/>
              </w:rPr>
              <w:t>учащихся</w:t>
            </w:r>
            <w:r w:rsidRPr="003352A8">
              <w:rPr>
                <w:rFonts w:eastAsia="Times New Roman"/>
                <w:i/>
                <w:spacing w:val="-2"/>
                <w:lang w:val="en-US" w:bidi="hi-IN"/>
              </w:rPr>
              <w:t xml:space="preserve">: </w:t>
            </w:r>
          </w:p>
          <w:p w14:paraId="7887D4BB"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“Good morning, dear boys and girls! </w:t>
            </w:r>
          </w:p>
          <w:p w14:paraId="0DF90173"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p>
          <w:p w14:paraId="24B94177"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p>
          <w:p w14:paraId="72113DE8"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p>
          <w:p w14:paraId="1A80D8A8"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 </w:t>
            </w:r>
          </w:p>
          <w:p w14:paraId="5C0463BF"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I’m glad to see you too!</w:t>
            </w:r>
          </w:p>
          <w:p w14:paraId="2F737180"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We have guests in our lesson. Let’s say “Good morning, dear guests!”</w:t>
            </w:r>
          </w:p>
          <w:p w14:paraId="7AD6108A"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Sit down, please.</w:t>
            </w:r>
          </w:p>
          <w:p w14:paraId="0145848F"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I’m your English teacher today. My name’s … </w:t>
            </w:r>
          </w:p>
          <w:p w14:paraId="62FB1054"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i/>
                <w:spacing w:val="-2"/>
                <w:lang w:val="en-US" w:bidi="hi-IN"/>
              </w:rPr>
              <w:t>Let’s start our lesson!</w:t>
            </w:r>
          </w:p>
        </w:tc>
        <w:tc>
          <w:tcPr>
            <w:tcW w:w="4678" w:type="dxa"/>
            <w:shd w:val="clear" w:color="auto" w:fill="auto"/>
          </w:tcPr>
          <w:p w14:paraId="54AE5110"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b/>
                <w:spacing w:val="-2"/>
                <w:u w:val="single"/>
                <w:lang w:bidi="hi-IN"/>
              </w:rPr>
              <w:t>Цель</w:t>
            </w:r>
            <w:r w:rsidRPr="003352A8">
              <w:rPr>
                <w:rFonts w:eastAsia="Times New Roman"/>
                <w:spacing w:val="-2"/>
                <w:lang w:bidi="hi-IN"/>
              </w:rPr>
              <w:t xml:space="preserve"> - включиться в иноязычное общение, отреагировав на реплику учителя согласно коммуникативной</w:t>
            </w:r>
            <w:r w:rsidRPr="003352A8">
              <w:rPr>
                <w:rFonts w:eastAsia="Times New Roman"/>
                <w:lang w:bidi="hi-IN"/>
              </w:rPr>
              <w:t xml:space="preserve"> </w:t>
            </w:r>
            <w:r w:rsidRPr="003352A8">
              <w:rPr>
                <w:rFonts w:eastAsia="Times New Roman"/>
                <w:spacing w:val="-2"/>
                <w:lang w:bidi="hi-IN"/>
              </w:rPr>
              <w:t xml:space="preserve">задаче. </w:t>
            </w:r>
            <w:r w:rsidRPr="003352A8">
              <w:rPr>
                <w:rFonts w:eastAsia="Times New Roman"/>
                <w:i/>
                <w:spacing w:val="-2"/>
                <w:lang w:bidi="hi-IN"/>
              </w:rPr>
              <w:t>Отвечают</w:t>
            </w:r>
            <w:r w:rsidRPr="003352A8">
              <w:rPr>
                <w:rFonts w:eastAsia="Times New Roman"/>
                <w:i/>
                <w:spacing w:val="-2"/>
                <w:lang w:val="en-US" w:bidi="hi-IN"/>
              </w:rPr>
              <w:t xml:space="preserve"> </w:t>
            </w:r>
            <w:r w:rsidRPr="003352A8">
              <w:rPr>
                <w:rFonts w:eastAsia="Times New Roman"/>
                <w:i/>
                <w:spacing w:val="-2"/>
                <w:lang w:bidi="hi-IN"/>
              </w:rPr>
              <w:t>на</w:t>
            </w:r>
            <w:r w:rsidRPr="003352A8">
              <w:rPr>
                <w:rFonts w:eastAsia="Times New Roman"/>
                <w:i/>
                <w:spacing w:val="-2"/>
                <w:lang w:val="en-US" w:bidi="hi-IN"/>
              </w:rPr>
              <w:t xml:space="preserve"> </w:t>
            </w:r>
            <w:r w:rsidRPr="003352A8">
              <w:rPr>
                <w:rFonts w:eastAsia="Times New Roman"/>
                <w:i/>
                <w:spacing w:val="-2"/>
                <w:lang w:bidi="hi-IN"/>
              </w:rPr>
              <w:t>реплики</w:t>
            </w:r>
            <w:r w:rsidRPr="003352A8">
              <w:rPr>
                <w:rFonts w:eastAsia="Times New Roman"/>
                <w:i/>
                <w:spacing w:val="-2"/>
                <w:lang w:val="en-US" w:bidi="hi-IN"/>
              </w:rPr>
              <w:t>:</w:t>
            </w:r>
          </w:p>
          <w:p w14:paraId="3E68C35B"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Good morning! Good morning!</w:t>
            </w:r>
          </w:p>
          <w:p w14:paraId="541B4D27"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Good morning to you!</w:t>
            </w:r>
          </w:p>
          <w:p w14:paraId="366BBBDE"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Good morning! Good morning!</w:t>
            </w:r>
          </w:p>
          <w:p w14:paraId="5E13004C"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i/>
                <w:spacing w:val="-2"/>
                <w:lang w:val="en-US" w:bidi="hi-IN"/>
              </w:rPr>
              <w:t xml:space="preserve">We are glad to see you.” </w:t>
            </w:r>
          </w:p>
          <w:p w14:paraId="19FF5CD9"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rPr>
              <w:t>Приветствуют</w:t>
            </w:r>
            <w:r w:rsidRPr="003352A8">
              <w:rPr>
                <w:rFonts w:eastAsia="Times New Roman"/>
                <w:lang w:val="en-US"/>
              </w:rPr>
              <w:t xml:space="preserve"> </w:t>
            </w:r>
            <w:r w:rsidRPr="003352A8">
              <w:rPr>
                <w:rFonts w:eastAsia="Times New Roman"/>
              </w:rPr>
              <w:t>гостей</w:t>
            </w:r>
            <w:r w:rsidRPr="003352A8">
              <w:rPr>
                <w:rFonts w:eastAsia="Times New Roman"/>
                <w:lang w:val="en-US"/>
              </w:rPr>
              <w:t xml:space="preserve"> </w:t>
            </w:r>
            <w:r w:rsidRPr="003352A8">
              <w:rPr>
                <w:rFonts w:eastAsia="Times New Roman"/>
                <w:i/>
                <w:spacing w:val="-2"/>
                <w:lang w:val="en-US" w:bidi="hi-IN"/>
              </w:rPr>
              <w:t>“Good morning, dear guests!”</w:t>
            </w:r>
          </w:p>
          <w:p w14:paraId="7499A042" w14:textId="77777777" w:rsidR="003445FE" w:rsidRPr="003352A8" w:rsidRDefault="003445FE" w:rsidP="00705AF0">
            <w:pPr>
              <w:rPr>
                <w:rFonts w:eastAsia="Times New Roman"/>
                <w:lang w:val="en-US"/>
              </w:rPr>
            </w:pPr>
          </w:p>
        </w:tc>
        <w:tc>
          <w:tcPr>
            <w:tcW w:w="3119" w:type="dxa"/>
            <w:shd w:val="clear" w:color="auto" w:fill="auto"/>
          </w:tcPr>
          <w:p w14:paraId="44A6035B"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Коммуникативные:</w:t>
            </w:r>
            <w:r w:rsidRPr="003352A8">
              <w:rPr>
                <w:rFonts w:eastAsia="Times New Roman"/>
                <w:spacing w:val="-2"/>
                <w:lang w:bidi="hi-IN"/>
              </w:rPr>
              <w:t xml:space="preserve">   слушать, отвечать и реагировать на реплику адекватно речевой ситуации.</w:t>
            </w:r>
          </w:p>
          <w:p w14:paraId="2FDB8BCF" w14:textId="77777777" w:rsidR="003445FE" w:rsidRPr="003352A8" w:rsidRDefault="003445FE" w:rsidP="00705AF0">
            <w:pPr>
              <w:tabs>
                <w:tab w:val="left" w:pos="708"/>
              </w:tabs>
              <w:suppressAutoHyphens/>
              <w:spacing w:line="100" w:lineRule="atLeast"/>
              <w:rPr>
                <w:rFonts w:eastAsia="Calibri"/>
                <w:color w:val="000000"/>
              </w:rPr>
            </w:pPr>
            <w:r w:rsidRPr="003352A8">
              <w:rPr>
                <w:rFonts w:eastAsia="Times New Roman"/>
                <w:b/>
                <w:spacing w:val="-2"/>
                <w:lang w:bidi="hi-IN"/>
              </w:rPr>
              <w:t xml:space="preserve">Регулятивные: </w:t>
            </w:r>
            <w:r w:rsidRPr="003352A8">
              <w:rPr>
                <w:rFonts w:eastAsia="Times New Roman"/>
                <w:spacing w:val="-2"/>
                <w:lang w:bidi="hi-IN"/>
              </w:rPr>
              <w:t>использовать речь для регуляции своего действия.</w:t>
            </w:r>
          </w:p>
        </w:tc>
      </w:tr>
      <w:tr w:rsidR="003445FE" w:rsidRPr="003352A8" w14:paraId="5E20371F" w14:textId="77777777" w:rsidTr="00705AF0">
        <w:trPr>
          <w:trHeight w:val="989"/>
        </w:trPr>
        <w:tc>
          <w:tcPr>
            <w:tcW w:w="1701" w:type="dxa"/>
            <w:shd w:val="clear" w:color="auto" w:fill="auto"/>
          </w:tcPr>
          <w:p w14:paraId="5651CE44" w14:textId="77777777" w:rsidR="003445FE" w:rsidRDefault="003445FE" w:rsidP="00705AF0">
            <w:pPr>
              <w:jc w:val="both"/>
              <w:rPr>
                <w:rFonts w:eastAsia="Times New Roman"/>
                <w:b/>
                <w:spacing w:val="-2"/>
                <w:lang w:bidi="hi-IN"/>
              </w:rPr>
            </w:pPr>
            <w:r w:rsidRPr="003352A8">
              <w:rPr>
                <w:rFonts w:eastAsia="Times New Roman"/>
                <w:b/>
                <w:spacing w:val="-2"/>
                <w:lang w:bidi="hi-IN"/>
              </w:rPr>
              <w:t>Фонетическая зарядка.</w:t>
            </w:r>
          </w:p>
          <w:p w14:paraId="1B62F932" w14:textId="77777777" w:rsidR="003445FE" w:rsidRPr="003352A8" w:rsidRDefault="003445FE" w:rsidP="00705AF0">
            <w:pPr>
              <w:jc w:val="both"/>
              <w:rPr>
                <w:rFonts w:eastAsia="Times New Roman"/>
              </w:rPr>
            </w:pPr>
            <w:r w:rsidRPr="003352A8">
              <w:rPr>
                <w:rFonts w:eastAsia="Times New Roman"/>
                <w:b/>
                <w:spacing w:val="-2"/>
                <w:lang w:bidi="hi-IN"/>
              </w:rPr>
              <w:t>Речевая разминка.</w:t>
            </w:r>
          </w:p>
        </w:tc>
        <w:tc>
          <w:tcPr>
            <w:tcW w:w="5670" w:type="dxa"/>
            <w:shd w:val="clear" w:color="auto" w:fill="auto"/>
          </w:tcPr>
          <w:p w14:paraId="3EFEBB9F"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u w:val="single"/>
                <w:lang w:bidi="hi-IN"/>
              </w:rPr>
              <w:t>Цель</w:t>
            </w:r>
            <w:r w:rsidRPr="003352A8">
              <w:rPr>
                <w:rFonts w:eastAsia="Times New Roman"/>
                <w:spacing w:val="-2"/>
                <w:lang w:bidi="hi-IN"/>
              </w:rPr>
              <w:t xml:space="preserve"> - развивать произносительные навыки, настроить артикуляцию учащихся на английскую речь.</w:t>
            </w:r>
          </w:p>
          <w:p w14:paraId="4D708F0A"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Look at the board. You see a sentence. Listen to me and repeat after me.</w:t>
            </w:r>
          </w:p>
          <w:p w14:paraId="722C4906" w14:textId="77777777" w:rsidR="003445FE" w:rsidRPr="003352A8" w:rsidRDefault="003445FE" w:rsidP="00705AF0">
            <w:pPr>
              <w:rPr>
                <w:rFonts w:eastAsia="Times New Roman"/>
                <w:b/>
                <w:spacing w:val="-2"/>
                <w:lang w:val="en-US" w:bidi="hi-IN"/>
              </w:rPr>
            </w:pPr>
            <w:r w:rsidRPr="003352A8">
              <w:rPr>
                <w:rFonts w:eastAsia="Times New Roman"/>
                <w:b/>
                <w:spacing w:val="-2"/>
                <w:lang w:val="en-US" w:bidi="hi-IN"/>
              </w:rPr>
              <w:t>(</w:t>
            </w:r>
            <w:r w:rsidRPr="003352A8">
              <w:rPr>
                <w:rFonts w:eastAsia="Times New Roman"/>
                <w:b/>
                <w:spacing w:val="-2"/>
                <w:lang w:bidi="hi-IN"/>
              </w:rPr>
              <w:t>слайд</w:t>
            </w:r>
            <w:r w:rsidRPr="003352A8">
              <w:rPr>
                <w:rFonts w:eastAsia="Times New Roman"/>
                <w:b/>
                <w:spacing w:val="-2"/>
                <w:lang w:val="en-US" w:bidi="hi-IN"/>
              </w:rPr>
              <w:t xml:space="preserve"> 1)</w:t>
            </w:r>
          </w:p>
          <w:p w14:paraId="27FA5594" w14:textId="77777777" w:rsidR="003445FE" w:rsidRPr="003352A8" w:rsidRDefault="003445FE" w:rsidP="00705AF0">
            <w:pPr>
              <w:rPr>
                <w:rFonts w:eastAsia="Times New Roman"/>
                <w:i/>
                <w:spacing w:val="-2"/>
                <w:lang w:val="en-US" w:bidi="hi-IN"/>
              </w:rPr>
            </w:pPr>
            <w:r w:rsidRPr="003352A8">
              <w:rPr>
                <w:rFonts w:eastAsia="Times New Roman"/>
                <w:i/>
                <w:spacing w:val="-2"/>
                <w:lang w:val="en-US" w:bidi="hi-IN"/>
              </w:rPr>
              <w:t>A fat cat sat on a mat.</w:t>
            </w:r>
          </w:p>
          <w:p w14:paraId="49B1E5E8" w14:textId="77777777" w:rsidR="003445FE" w:rsidRPr="002C6549" w:rsidRDefault="003445FE" w:rsidP="00705AF0">
            <w:pPr>
              <w:rPr>
                <w:rFonts w:eastAsia="Times New Roman"/>
                <w:i/>
                <w:spacing w:val="-2"/>
                <w:lang w:val="en-US" w:bidi="hi-IN"/>
              </w:rPr>
            </w:pPr>
            <w:r w:rsidRPr="003352A8">
              <w:rPr>
                <w:rFonts w:eastAsia="Times New Roman"/>
                <w:i/>
                <w:spacing w:val="-2"/>
                <w:lang w:val="en-US" w:bidi="hi-IN"/>
              </w:rPr>
              <w:t>What</w:t>
            </w:r>
            <w:r w:rsidRPr="002C6549">
              <w:rPr>
                <w:rFonts w:eastAsia="Times New Roman"/>
                <w:i/>
                <w:spacing w:val="-2"/>
                <w:lang w:val="en-US" w:bidi="hi-IN"/>
              </w:rPr>
              <w:t xml:space="preserve"> </w:t>
            </w:r>
            <w:r w:rsidRPr="003352A8">
              <w:rPr>
                <w:rFonts w:eastAsia="Times New Roman"/>
                <w:i/>
                <w:spacing w:val="-2"/>
                <w:lang w:val="en-US" w:bidi="hi-IN"/>
              </w:rPr>
              <w:t>about</w:t>
            </w:r>
            <w:r w:rsidRPr="002C6549">
              <w:rPr>
                <w:rFonts w:eastAsia="Times New Roman"/>
                <w:i/>
                <w:spacing w:val="-2"/>
                <w:lang w:val="en-US" w:bidi="hi-IN"/>
              </w:rPr>
              <w:t xml:space="preserve"> </w:t>
            </w:r>
            <w:r w:rsidRPr="003352A8">
              <w:rPr>
                <w:rFonts w:eastAsia="Times New Roman"/>
                <w:i/>
                <w:spacing w:val="-2"/>
                <w:lang w:val="en-US" w:bidi="hi-IN"/>
              </w:rPr>
              <w:t>this</w:t>
            </w:r>
            <w:r w:rsidRPr="002C6549">
              <w:rPr>
                <w:rFonts w:eastAsia="Times New Roman"/>
                <w:i/>
                <w:spacing w:val="-2"/>
                <w:lang w:val="en-US" w:bidi="hi-IN"/>
              </w:rPr>
              <w:t xml:space="preserve"> </w:t>
            </w:r>
            <w:r w:rsidRPr="003352A8">
              <w:rPr>
                <w:rFonts w:eastAsia="Times New Roman"/>
                <w:i/>
                <w:spacing w:val="-2"/>
                <w:lang w:val="en-US" w:bidi="hi-IN"/>
              </w:rPr>
              <w:t>sentence</w:t>
            </w:r>
            <w:r w:rsidRPr="002C6549">
              <w:rPr>
                <w:rFonts w:eastAsia="Times New Roman"/>
                <w:i/>
                <w:spacing w:val="-2"/>
                <w:lang w:val="en-US" w:bidi="hi-IN"/>
              </w:rPr>
              <w:t>? (</w:t>
            </w:r>
            <w:r w:rsidRPr="003352A8">
              <w:rPr>
                <w:rFonts w:eastAsia="Times New Roman"/>
                <w:i/>
                <w:spacing w:val="-2"/>
                <w:lang w:bidi="hi-IN"/>
              </w:rPr>
              <w:t>О</w:t>
            </w:r>
            <w:r w:rsidRPr="002C6549">
              <w:rPr>
                <w:rFonts w:eastAsia="Times New Roman"/>
                <w:i/>
                <w:spacing w:val="-2"/>
                <w:lang w:val="en-US" w:bidi="hi-IN"/>
              </w:rPr>
              <w:t xml:space="preserve"> </w:t>
            </w:r>
            <w:r w:rsidRPr="003352A8">
              <w:rPr>
                <w:rFonts w:eastAsia="Times New Roman"/>
                <w:i/>
                <w:spacing w:val="-2"/>
                <w:lang w:bidi="hi-IN"/>
              </w:rPr>
              <w:t>чем</w:t>
            </w:r>
            <w:r w:rsidRPr="002C6549">
              <w:rPr>
                <w:rFonts w:eastAsia="Times New Roman"/>
                <w:i/>
                <w:spacing w:val="-2"/>
                <w:lang w:val="en-US" w:bidi="hi-IN"/>
              </w:rPr>
              <w:t xml:space="preserve"> </w:t>
            </w:r>
            <w:r w:rsidRPr="003352A8">
              <w:rPr>
                <w:rFonts w:eastAsia="Times New Roman"/>
                <w:i/>
                <w:spacing w:val="-2"/>
                <w:lang w:bidi="hi-IN"/>
              </w:rPr>
              <w:t>это</w:t>
            </w:r>
            <w:r w:rsidRPr="002C6549">
              <w:rPr>
                <w:rFonts w:eastAsia="Times New Roman"/>
                <w:i/>
                <w:spacing w:val="-2"/>
                <w:lang w:val="en-US" w:bidi="hi-IN"/>
              </w:rPr>
              <w:t xml:space="preserve"> </w:t>
            </w:r>
            <w:r w:rsidRPr="003352A8">
              <w:rPr>
                <w:rFonts w:eastAsia="Times New Roman"/>
                <w:i/>
                <w:spacing w:val="-2"/>
                <w:lang w:bidi="hi-IN"/>
              </w:rPr>
              <w:t>предложение</w:t>
            </w:r>
            <w:r w:rsidRPr="002C6549">
              <w:rPr>
                <w:rFonts w:eastAsia="Times New Roman"/>
                <w:i/>
                <w:spacing w:val="-2"/>
                <w:lang w:val="en-US" w:bidi="hi-IN"/>
              </w:rPr>
              <w:t>?)</w:t>
            </w:r>
          </w:p>
          <w:p w14:paraId="48CDD8A3" w14:textId="77777777" w:rsidR="003445FE" w:rsidRPr="003352A8" w:rsidRDefault="003445FE" w:rsidP="00705AF0">
            <w:pPr>
              <w:rPr>
                <w:rFonts w:eastAsia="Times New Roman"/>
                <w:i/>
                <w:spacing w:val="-2"/>
                <w:lang w:val="en-US" w:bidi="hi-IN"/>
              </w:rPr>
            </w:pPr>
            <w:r w:rsidRPr="003352A8">
              <w:rPr>
                <w:rFonts w:eastAsia="Times New Roman"/>
                <w:i/>
                <w:spacing w:val="-2"/>
                <w:lang w:val="en-US" w:bidi="hi-IN"/>
              </w:rPr>
              <w:t>What is a cat? (</w:t>
            </w:r>
            <w:r w:rsidRPr="003352A8">
              <w:rPr>
                <w:rFonts w:eastAsia="Times New Roman"/>
                <w:i/>
                <w:spacing w:val="-2"/>
                <w:lang w:bidi="hi-IN"/>
              </w:rPr>
              <w:t>Кот</w:t>
            </w:r>
            <w:r w:rsidRPr="003352A8">
              <w:rPr>
                <w:rFonts w:eastAsia="Times New Roman"/>
                <w:i/>
                <w:spacing w:val="-2"/>
                <w:lang w:val="en-US" w:bidi="hi-IN"/>
              </w:rPr>
              <w:t xml:space="preserve"> – </w:t>
            </w:r>
            <w:r w:rsidRPr="003352A8">
              <w:rPr>
                <w:rFonts w:eastAsia="Times New Roman"/>
                <w:i/>
                <w:spacing w:val="-2"/>
                <w:lang w:bidi="hi-IN"/>
              </w:rPr>
              <w:t>это</w:t>
            </w:r>
            <w:r w:rsidRPr="003352A8">
              <w:rPr>
                <w:rFonts w:eastAsia="Times New Roman"/>
                <w:i/>
                <w:spacing w:val="-2"/>
                <w:lang w:val="en-US" w:bidi="hi-IN"/>
              </w:rPr>
              <w:t xml:space="preserve"> </w:t>
            </w:r>
            <w:r w:rsidRPr="003352A8">
              <w:rPr>
                <w:rFonts w:eastAsia="Times New Roman"/>
                <w:i/>
                <w:spacing w:val="-2"/>
                <w:lang w:bidi="hi-IN"/>
              </w:rPr>
              <w:t>кто</w:t>
            </w:r>
            <w:r w:rsidRPr="003352A8">
              <w:rPr>
                <w:rFonts w:eastAsia="Times New Roman"/>
                <w:i/>
                <w:spacing w:val="-2"/>
                <w:lang w:val="en-US" w:bidi="hi-IN"/>
              </w:rPr>
              <w:t>?</w:t>
            </w:r>
          </w:p>
        </w:tc>
        <w:tc>
          <w:tcPr>
            <w:tcW w:w="4678" w:type="dxa"/>
            <w:shd w:val="clear" w:color="auto" w:fill="auto"/>
          </w:tcPr>
          <w:p w14:paraId="1BFCB983"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Цель</w:t>
            </w:r>
            <w:r w:rsidRPr="003352A8">
              <w:rPr>
                <w:rFonts w:eastAsia="Times New Roman"/>
                <w:spacing w:val="-2"/>
                <w:lang w:bidi="hi-IN"/>
              </w:rPr>
              <w:t xml:space="preserve"> - повторить за учителем фонетически правильно английские звуки.</w:t>
            </w:r>
          </w:p>
          <w:p w14:paraId="49659754" w14:textId="77777777" w:rsidR="003445FE" w:rsidRPr="003352A8" w:rsidRDefault="003445FE" w:rsidP="00705AF0">
            <w:pPr>
              <w:tabs>
                <w:tab w:val="left" w:pos="708"/>
              </w:tabs>
              <w:suppressAutoHyphens/>
              <w:spacing w:line="100" w:lineRule="atLeast"/>
              <w:jc w:val="both"/>
              <w:rPr>
                <w:rFonts w:eastAsia="Times New Roman"/>
                <w:i/>
                <w:lang w:bidi="hi-IN"/>
              </w:rPr>
            </w:pPr>
          </w:p>
          <w:p w14:paraId="596B48F5" w14:textId="77777777" w:rsidR="003445FE" w:rsidRPr="003352A8" w:rsidRDefault="003445FE" w:rsidP="00705AF0">
            <w:pPr>
              <w:tabs>
                <w:tab w:val="left" w:pos="708"/>
              </w:tabs>
              <w:suppressAutoHyphens/>
              <w:spacing w:line="100" w:lineRule="atLeast"/>
              <w:jc w:val="both"/>
              <w:rPr>
                <w:rFonts w:eastAsia="Times New Roman"/>
                <w:i/>
                <w:lang w:bidi="hi-IN"/>
              </w:rPr>
            </w:pPr>
          </w:p>
          <w:p w14:paraId="03DAB7DF" w14:textId="77777777" w:rsidR="003445FE" w:rsidRPr="003352A8" w:rsidRDefault="003445FE" w:rsidP="00705AF0">
            <w:pPr>
              <w:tabs>
                <w:tab w:val="left" w:pos="708"/>
              </w:tabs>
              <w:suppressAutoHyphens/>
              <w:spacing w:line="100" w:lineRule="atLeast"/>
              <w:jc w:val="both"/>
              <w:rPr>
                <w:rFonts w:eastAsia="Times New Roman"/>
                <w:i/>
                <w:lang w:bidi="hi-IN"/>
              </w:rPr>
            </w:pPr>
          </w:p>
          <w:p w14:paraId="78CCA9D2"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lang w:bidi="hi-IN"/>
              </w:rPr>
              <w:t>Повторяют за учителем.</w:t>
            </w:r>
          </w:p>
          <w:p w14:paraId="5E9BC5E3" w14:textId="77777777" w:rsidR="003445FE" w:rsidRPr="003352A8" w:rsidRDefault="003445FE" w:rsidP="00705AF0">
            <w:pPr>
              <w:tabs>
                <w:tab w:val="left" w:pos="708"/>
              </w:tabs>
              <w:suppressAutoHyphens/>
              <w:spacing w:line="100" w:lineRule="atLeast"/>
              <w:jc w:val="both"/>
              <w:rPr>
                <w:rFonts w:eastAsia="Times New Roman"/>
                <w:i/>
                <w:lang w:val="en-US" w:bidi="hi-IN"/>
              </w:rPr>
            </w:pPr>
            <w:r w:rsidRPr="003352A8">
              <w:rPr>
                <w:rFonts w:eastAsia="Times New Roman"/>
                <w:i/>
                <w:lang w:bidi="hi-IN"/>
              </w:rPr>
              <w:t xml:space="preserve">Это предложение о коте. </w:t>
            </w:r>
            <w:r w:rsidRPr="003352A8">
              <w:rPr>
                <w:rFonts w:eastAsia="Times New Roman"/>
                <w:i/>
                <w:lang w:val="en-US" w:bidi="hi-IN"/>
              </w:rPr>
              <w:t>(This sentence about a cat.)</w:t>
            </w:r>
          </w:p>
          <w:p w14:paraId="19038530" w14:textId="77777777" w:rsidR="003445FE" w:rsidRPr="003352A8" w:rsidRDefault="003445FE" w:rsidP="00705AF0">
            <w:pPr>
              <w:tabs>
                <w:tab w:val="left" w:pos="708"/>
              </w:tabs>
              <w:suppressAutoHyphens/>
              <w:spacing w:line="100" w:lineRule="atLeast"/>
              <w:jc w:val="both"/>
              <w:rPr>
                <w:rFonts w:eastAsia="Times New Roman"/>
                <w:i/>
                <w:lang w:val="en-US" w:bidi="hi-IN"/>
              </w:rPr>
            </w:pPr>
            <w:r w:rsidRPr="003352A8">
              <w:rPr>
                <w:rFonts w:eastAsia="Times New Roman"/>
                <w:i/>
                <w:lang w:bidi="hi-IN"/>
              </w:rPr>
              <w:t>Кот – это животное.</w:t>
            </w:r>
          </w:p>
        </w:tc>
        <w:tc>
          <w:tcPr>
            <w:tcW w:w="3119" w:type="dxa"/>
            <w:shd w:val="clear" w:color="auto" w:fill="auto"/>
          </w:tcPr>
          <w:p w14:paraId="37192F3F"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Регулятивные:  </w:t>
            </w:r>
            <w:r w:rsidRPr="003352A8">
              <w:rPr>
                <w:rFonts w:eastAsia="Times New Roman"/>
                <w:spacing w:val="-2"/>
                <w:lang w:bidi="hi-IN"/>
              </w:rPr>
              <w:t>осуществлять самоконтроль правильности произношения.</w:t>
            </w:r>
          </w:p>
          <w:p w14:paraId="5C364F30"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Личностные:</w:t>
            </w:r>
            <w:r w:rsidRPr="003352A8">
              <w:rPr>
                <w:rFonts w:eastAsia="Times New Roman"/>
                <w:spacing w:val="-2"/>
                <w:lang w:bidi="hi-IN"/>
              </w:rPr>
              <w:t xml:space="preserve"> формировать этические  чувства-доброжелательность и эмоционально-нравственную отзывчивость.</w:t>
            </w:r>
          </w:p>
          <w:p w14:paraId="2A88D355" w14:textId="77777777" w:rsidR="003445FE" w:rsidRPr="003352A8" w:rsidRDefault="003445FE" w:rsidP="00705AF0">
            <w:pPr>
              <w:rPr>
                <w:rFonts w:eastAsia="Calibri"/>
                <w:color w:val="000000"/>
              </w:rPr>
            </w:pPr>
            <w:r w:rsidRPr="003352A8">
              <w:rPr>
                <w:rFonts w:eastAsia="Times New Roman"/>
                <w:b/>
                <w:spacing w:val="-2"/>
                <w:lang w:bidi="hi-IN"/>
              </w:rPr>
              <w:t>Познавательные:</w:t>
            </w:r>
            <w:r w:rsidRPr="003352A8">
              <w:rPr>
                <w:rFonts w:eastAsia="Times New Roman"/>
                <w:spacing w:val="-2"/>
                <w:lang w:bidi="hi-IN"/>
              </w:rPr>
              <w:t xml:space="preserve"> И</w:t>
            </w:r>
            <w:r>
              <w:rPr>
                <w:rFonts w:eastAsia="Times New Roman"/>
                <w:spacing w:val="-2"/>
                <w:lang w:bidi="hi-IN"/>
              </w:rPr>
              <w:t>звлекать необходимую информацию.</w:t>
            </w:r>
          </w:p>
        </w:tc>
      </w:tr>
      <w:tr w:rsidR="003445FE" w:rsidRPr="003352A8" w14:paraId="5412B181" w14:textId="77777777" w:rsidTr="00705AF0">
        <w:trPr>
          <w:trHeight w:val="2124"/>
        </w:trPr>
        <w:tc>
          <w:tcPr>
            <w:tcW w:w="1701" w:type="dxa"/>
            <w:shd w:val="clear" w:color="auto" w:fill="auto"/>
          </w:tcPr>
          <w:p w14:paraId="14EF98E6" w14:textId="77777777" w:rsidR="003445FE" w:rsidRPr="003352A8" w:rsidRDefault="003445FE" w:rsidP="00705AF0">
            <w:pPr>
              <w:jc w:val="both"/>
              <w:rPr>
                <w:rFonts w:eastAsia="Times New Roman"/>
                <w:b/>
                <w:spacing w:val="-2"/>
                <w:lang w:val="en-US" w:bidi="hi-IN"/>
              </w:rPr>
            </w:pPr>
            <w:r w:rsidRPr="003352A8">
              <w:rPr>
                <w:rFonts w:eastAsia="Times New Roman"/>
                <w:b/>
                <w:spacing w:val="-2"/>
                <w:lang w:bidi="hi-IN"/>
              </w:rPr>
              <w:t>Этап целеполагания</w:t>
            </w:r>
          </w:p>
          <w:p w14:paraId="46C973F7" w14:textId="77777777" w:rsidR="003445FE" w:rsidRPr="003352A8" w:rsidRDefault="003445FE" w:rsidP="00705AF0">
            <w:pPr>
              <w:jc w:val="both"/>
              <w:rPr>
                <w:rFonts w:eastAsia="Times New Roman"/>
                <w:b/>
                <w:spacing w:val="-2"/>
                <w:lang w:val="en-US" w:bidi="hi-IN"/>
              </w:rPr>
            </w:pPr>
          </w:p>
          <w:p w14:paraId="39729E5A" w14:textId="77777777" w:rsidR="003445FE" w:rsidRPr="003352A8" w:rsidRDefault="003445FE" w:rsidP="00705AF0">
            <w:pPr>
              <w:jc w:val="both"/>
              <w:rPr>
                <w:rFonts w:eastAsia="Times New Roman"/>
                <w:b/>
                <w:spacing w:val="-2"/>
                <w:lang w:val="en-US" w:bidi="hi-IN"/>
              </w:rPr>
            </w:pPr>
          </w:p>
          <w:p w14:paraId="7D31B171" w14:textId="77777777" w:rsidR="003445FE" w:rsidRPr="003352A8" w:rsidRDefault="003445FE" w:rsidP="00705AF0">
            <w:pPr>
              <w:jc w:val="both"/>
              <w:rPr>
                <w:rFonts w:eastAsia="Times New Roman"/>
                <w:b/>
                <w:spacing w:val="-2"/>
                <w:lang w:val="en-US" w:bidi="hi-IN"/>
              </w:rPr>
            </w:pPr>
          </w:p>
          <w:p w14:paraId="76713894" w14:textId="77777777" w:rsidR="003445FE" w:rsidRPr="003352A8" w:rsidRDefault="003445FE" w:rsidP="00705AF0">
            <w:pPr>
              <w:jc w:val="both"/>
              <w:rPr>
                <w:rFonts w:eastAsia="Times New Roman"/>
                <w:b/>
                <w:spacing w:val="-2"/>
                <w:lang w:val="en-US" w:bidi="hi-IN"/>
              </w:rPr>
            </w:pPr>
          </w:p>
          <w:p w14:paraId="709481C5" w14:textId="77777777" w:rsidR="003445FE" w:rsidRPr="003352A8" w:rsidRDefault="003445FE" w:rsidP="00705AF0">
            <w:pPr>
              <w:jc w:val="both"/>
              <w:rPr>
                <w:rFonts w:eastAsia="Times New Roman"/>
                <w:b/>
                <w:spacing w:val="-2"/>
                <w:lang w:val="en-US" w:bidi="hi-IN"/>
              </w:rPr>
            </w:pPr>
          </w:p>
          <w:p w14:paraId="0C435416" w14:textId="77777777" w:rsidR="003445FE" w:rsidRPr="003352A8" w:rsidRDefault="003445FE" w:rsidP="00705AF0">
            <w:pPr>
              <w:jc w:val="both"/>
              <w:rPr>
                <w:rFonts w:eastAsia="Times New Roman"/>
                <w:b/>
                <w:spacing w:val="-2"/>
                <w:lang w:val="en-US" w:bidi="hi-IN"/>
              </w:rPr>
            </w:pPr>
          </w:p>
          <w:p w14:paraId="0DFD8AAA" w14:textId="77777777" w:rsidR="003445FE" w:rsidRPr="003352A8" w:rsidRDefault="003445FE" w:rsidP="00705AF0">
            <w:pPr>
              <w:jc w:val="both"/>
              <w:rPr>
                <w:rFonts w:eastAsia="Times New Roman"/>
                <w:lang w:val="en-US"/>
              </w:rPr>
            </w:pPr>
            <w:r w:rsidRPr="003352A8">
              <w:rPr>
                <w:rFonts w:eastAsia="Times New Roman"/>
                <w:b/>
                <w:spacing w:val="-2"/>
                <w:lang w:bidi="hi-IN"/>
              </w:rPr>
              <w:t>Актуализация знаний</w:t>
            </w:r>
          </w:p>
        </w:tc>
        <w:tc>
          <w:tcPr>
            <w:tcW w:w="5670" w:type="dxa"/>
            <w:shd w:val="clear" w:color="auto" w:fill="auto"/>
          </w:tcPr>
          <w:p w14:paraId="52BD57D9" w14:textId="77777777" w:rsidR="003445FE" w:rsidRPr="003352A8" w:rsidRDefault="003445FE" w:rsidP="00705AF0">
            <w:pPr>
              <w:tabs>
                <w:tab w:val="left" w:pos="708"/>
              </w:tabs>
              <w:suppressAutoHyphens/>
              <w:spacing w:before="28" w:after="28" w:line="100" w:lineRule="atLeast"/>
              <w:rPr>
                <w:rFonts w:eastAsia="Times New Roman"/>
                <w:spacing w:val="-2"/>
                <w:lang w:bidi="hi-IN"/>
              </w:rPr>
            </w:pPr>
            <w:r w:rsidRPr="003352A8">
              <w:rPr>
                <w:rFonts w:eastAsia="Times New Roman"/>
                <w:b/>
                <w:spacing w:val="-2"/>
                <w:u w:val="single"/>
                <w:lang w:bidi="hi-IN"/>
              </w:rPr>
              <w:t xml:space="preserve">Цель </w:t>
            </w:r>
            <w:r w:rsidRPr="003352A8">
              <w:rPr>
                <w:rFonts w:eastAsia="Times New Roman"/>
                <w:spacing w:val="-2"/>
                <w:lang w:bidi="hi-IN"/>
              </w:rPr>
              <w:t>- поставить познавательную задачу.</w:t>
            </w:r>
          </w:p>
          <w:p w14:paraId="44E01399" w14:textId="77777777" w:rsidR="003445FE" w:rsidRPr="003352A8" w:rsidRDefault="003445FE" w:rsidP="00705AF0">
            <w:pPr>
              <w:rPr>
                <w:rFonts w:eastAsia="Times New Roman"/>
                <w:i/>
                <w:spacing w:val="-2"/>
                <w:lang w:bidi="hi-IN"/>
              </w:rPr>
            </w:pPr>
            <w:r w:rsidRPr="003352A8">
              <w:rPr>
                <w:rFonts w:eastAsia="Times New Roman"/>
                <w:i/>
                <w:spacing w:val="-2"/>
                <w:lang w:val="en-US" w:bidi="hi-IN"/>
              </w:rPr>
              <w:t>Look</w:t>
            </w:r>
            <w:r w:rsidRPr="003352A8">
              <w:rPr>
                <w:rFonts w:eastAsia="Times New Roman"/>
                <w:i/>
                <w:spacing w:val="-2"/>
                <w:lang w:bidi="hi-IN"/>
              </w:rPr>
              <w:t xml:space="preserve"> </w:t>
            </w:r>
            <w:r w:rsidRPr="003352A8">
              <w:rPr>
                <w:rFonts w:eastAsia="Times New Roman"/>
                <w:i/>
                <w:spacing w:val="-2"/>
                <w:lang w:val="en-US" w:bidi="hi-IN"/>
              </w:rPr>
              <w:t>at</w:t>
            </w:r>
            <w:r w:rsidRPr="003352A8">
              <w:rPr>
                <w:rFonts w:eastAsia="Times New Roman"/>
                <w:i/>
                <w:spacing w:val="-2"/>
                <w:lang w:bidi="hi-IN"/>
              </w:rPr>
              <w:t xml:space="preserve"> </w:t>
            </w:r>
            <w:r w:rsidRPr="003352A8">
              <w:rPr>
                <w:rFonts w:eastAsia="Times New Roman"/>
                <w:i/>
                <w:spacing w:val="-2"/>
                <w:lang w:val="en-US" w:bidi="hi-IN"/>
              </w:rPr>
              <w:t>the</w:t>
            </w:r>
            <w:r w:rsidRPr="003352A8">
              <w:rPr>
                <w:rFonts w:eastAsia="Times New Roman"/>
                <w:i/>
                <w:spacing w:val="-2"/>
                <w:lang w:bidi="hi-IN"/>
              </w:rPr>
              <w:t xml:space="preserve"> </w:t>
            </w:r>
            <w:r w:rsidRPr="003352A8">
              <w:rPr>
                <w:rFonts w:eastAsia="Times New Roman"/>
                <w:i/>
                <w:spacing w:val="-2"/>
                <w:lang w:val="en-US" w:bidi="hi-IN"/>
              </w:rPr>
              <w:t>board</w:t>
            </w:r>
            <w:r w:rsidRPr="003352A8">
              <w:rPr>
                <w:rFonts w:eastAsia="Times New Roman"/>
                <w:i/>
                <w:spacing w:val="-2"/>
                <w:lang w:bidi="hi-IN"/>
              </w:rPr>
              <w:t>.</w:t>
            </w:r>
          </w:p>
          <w:p w14:paraId="635CA068" w14:textId="77777777" w:rsidR="003445FE" w:rsidRPr="003352A8" w:rsidRDefault="003445FE" w:rsidP="00705AF0">
            <w:pPr>
              <w:rPr>
                <w:rFonts w:eastAsia="Times New Roman"/>
              </w:rPr>
            </w:pPr>
            <w:r w:rsidRPr="003352A8">
              <w:rPr>
                <w:rFonts w:eastAsia="Times New Roman"/>
                <w:b/>
                <w:spacing w:val="-2"/>
                <w:lang w:bidi="hi-IN"/>
              </w:rPr>
              <w:t>(слайды 2-4)</w:t>
            </w:r>
            <w:r w:rsidRPr="003352A8">
              <w:rPr>
                <w:rFonts w:eastAsia="Times New Roman"/>
                <w:i/>
                <w:spacing w:val="-2"/>
                <w:lang w:bidi="hi-IN"/>
              </w:rPr>
              <w:t xml:space="preserve"> Сейчас вы увидите стишки. Мы их прочитаем. Я буду читать слова на русском языке, а вы – на английском.</w:t>
            </w:r>
          </w:p>
          <w:p w14:paraId="7382AF16" w14:textId="77777777" w:rsidR="003445FE" w:rsidRPr="003352A8" w:rsidRDefault="003445FE" w:rsidP="00705AF0">
            <w:pPr>
              <w:rPr>
                <w:rFonts w:eastAsia="Times New Roman"/>
                <w:i/>
              </w:rPr>
            </w:pPr>
            <w:r w:rsidRPr="003352A8">
              <w:rPr>
                <w:rFonts w:eastAsia="Times New Roman"/>
                <w:i/>
                <w:lang w:val="en-US"/>
              </w:rPr>
              <w:t>Well</w:t>
            </w:r>
            <w:r w:rsidRPr="003352A8">
              <w:rPr>
                <w:rFonts w:eastAsia="Times New Roman"/>
                <w:i/>
              </w:rPr>
              <w:t xml:space="preserve"> </w:t>
            </w:r>
            <w:r w:rsidRPr="003352A8">
              <w:rPr>
                <w:rFonts w:eastAsia="Times New Roman"/>
                <w:i/>
                <w:lang w:val="en-US"/>
              </w:rPr>
              <w:t>done</w:t>
            </w:r>
            <w:r w:rsidRPr="003352A8">
              <w:rPr>
                <w:rFonts w:eastAsia="Times New Roman"/>
                <w:i/>
              </w:rPr>
              <w:t>! Молодцы!</w:t>
            </w:r>
          </w:p>
          <w:p w14:paraId="7783E21D" w14:textId="77777777" w:rsidR="003445FE" w:rsidRPr="003352A8" w:rsidRDefault="003445FE" w:rsidP="00705AF0">
            <w:pPr>
              <w:rPr>
                <w:rFonts w:eastAsia="Times New Roman"/>
                <w:i/>
              </w:rPr>
            </w:pPr>
            <w:r w:rsidRPr="003352A8">
              <w:rPr>
                <w:rFonts w:eastAsia="Times New Roman"/>
                <w:i/>
              </w:rPr>
              <w:t>Каких еще животных вы знаете на английском языке?</w:t>
            </w:r>
          </w:p>
          <w:p w14:paraId="19866DF2" w14:textId="77777777" w:rsidR="003445FE" w:rsidRPr="003352A8" w:rsidRDefault="003445FE" w:rsidP="00705AF0">
            <w:pPr>
              <w:rPr>
                <w:rFonts w:eastAsia="Times New Roman"/>
                <w:i/>
              </w:rPr>
            </w:pPr>
            <w:r w:rsidRPr="003352A8">
              <w:rPr>
                <w:rFonts w:eastAsia="Times New Roman"/>
                <w:i/>
              </w:rPr>
              <w:t xml:space="preserve">Каким одним словом можно назвать героев этих стихотворений? </w:t>
            </w:r>
            <w:r w:rsidRPr="003352A8">
              <w:rPr>
                <w:rFonts w:eastAsia="Times New Roman"/>
                <w:b/>
              </w:rPr>
              <w:t>(слайд 5)</w:t>
            </w:r>
          </w:p>
          <w:p w14:paraId="553496AF" w14:textId="77777777" w:rsidR="003445FE" w:rsidRPr="003352A8" w:rsidRDefault="003445FE" w:rsidP="00705AF0">
            <w:pPr>
              <w:rPr>
                <w:rFonts w:eastAsia="Times New Roman"/>
                <w:i/>
                <w:lang w:val="en-US"/>
              </w:rPr>
            </w:pPr>
            <w:r w:rsidRPr="003352A8">
              <w:rPr>
                <w:rFonts w:eastAsia="Times New Roman"/>
                <w:i/>
              </w:rPr>
              <w:t xml:space="preserve">Ребята, догадались о теме нашего урока? </w:t>
            </w:r>
            <w:r w:rsidRPr="003352A8">
              <w:rPr>
                <w:rFonts w:eastAsia="Times New Roman"/>
                <w:i/>
                <w:lang w:val="en-US"/>
              </w:rPr>
              <w:t>What is the topic of our lesson?</w:t>
            </w:r>
          </w:p>
          <w:p w14:paraId="5D859323" w14:textId="77777777" w:rsidR="003445FE" w:rsidRPr="003352A8" w:rsidRDefault="003445FE" w:rsidP="00705AF0">
            <w:pPr>
              <w:rPr>
                <w:rFonts w:eastAsia="Times New Roman"/>
                <w:i/>
                <w:lang w:val="en-US"/>
              </w:rPr>
            </w:pPr>
            <w:r w:rsidRPr="003352A8">
              <w:rPr>
                <w:rFonts w:eastAsia="Times New Roman"/>
                <w:i/>
                <w:lang w:val="en-US"/>
              </w:rPr>
              <w:t xml:space="preserve">Yes, you are right. Animals. </w:t>
            </w:r>
          </w:p>
          <w:p w14:paraId="686A7E34" w14:textId="77777777" w:rsidR="003445FE" w:rsidRPr="003352A8" w:rsidRDefault="003445FE" w:rsidP="00705AF0">
            <w:pPr>
              <w:rPr>
                <w:rFonts w:eastAsia="Times New Roman"/>
                <w:b/>
              </w:rPr>
            </w:pPr>
            <w:r w:rsidRPr="003352A8">
              <w:rPr>
                <w:rFonts w:eastAsia="Times New Roman"/>
                <w:i/>
                <w:lang w:val="en-US"/>
              </w:rPr>
              <w:t>The topic of our lesson is Animals. My</w:t>
            </w:r>
            <w:r w:rsidRPr="003352A8">
              <w:rPr>
                <w:rFonts w:eastAsia="Times New Roman"/>
                <w:i/>
              </w:rPr>
              <w:t xml:space="preserve"> </w:t>
            </w:r>
            <w:r w:rsidRPr="003352A8">
              <w:rPr>
                <w:rFonts w:eastAsia="Times New Roman"/>
                <w:i/>
                <w:lang w:val="en-US"/>
              </w:rPr>
              <w:t>animals</w:t>
            </w:r>
            <w:r w:rsidRPr="003352A8">
              <w:rPr>
                <w:rFonts w:eastAsia="Times New Roman"/>
                <w:i/>
              </w:rPr>
              <w:t>. Мои животные</w:t>
            </w:r>
            <w:r w:rsidRPr="003352A8">
              <w:rPr>
                <w:rFonts w:eastAsia="Times New Roman"/>
              </w:rPr>
              <w:t xml:space="preserve">  (</w:t>
            </w:r>
            <w:r w:rsidRPr="003352A8">
              <w:rPr>
                <w:rFonts w:eastAsia="Times New Roman"/>
                <w:b/>
              </w:rPr>
              <w:t xml:space="preserve">слайд 6) </w:t>
            </w:r>
          </w:p>
          <w:p w14:paraId="58787E96" w14:textId="77777777" w:rsidR="003445FE" w:rsidRPr="003352A8" w:rsidRDefault="003445FE" w:rsidP="00705AF0">
            <w:pPr>
              <w:rPr>
                <w:rFonts w:eastAsia="Times New Roman"/>
                <w:i/>
              </w:rPr>
            </w:pPr>
            <w:r w:rsidRPr="003352A8">
              <w:rPr>
                <w:rFonts w:eastAsia="Times New Roman"/>
                <w:i/>
              </w:rPr>
              <w:t>Ребята, какую задачу мы должны поставить себе сегодня на уроке?</w:t>
            </w:r>
          </w:p>
          <w:p w14:paraId="219D1756" w14:textId="77777777" w:rsidR="003445FE" w:rsidRPr="003352A8" w:rsidRDefault="003445FE" w:rsidP="00705AF0">
            <w:pPr>
              <w:rPr>
                <w:rFonts w:eastAsia="Times New Roman"/>
              </w:rPr>
            </w:pPr>
            <w:r w:rsidRPr="003352A8">
              <w:rPr>
                <w:rFonts w:eastAsia="Times New Roman"/>
                <w:i/>
              </w:rPr>
              <w:t>А еще мы научимся говорить на английском языке, что умеют делать наши животные.</w:t>
            </w:r>
          </w:p>
        </w:tc>
        <w:tc>
          <w:tcPr>
            <w:tcW w:w="4678" w:type="dxa"/>
            <w:shd w:val="clear" w:color="auto" w:fill="auto"/>
          </w:tcPr>
          <w:p w14:paraId="229505BA" w14:textId="77777777" w:rsidR="003445FE" w:rsidRPr="003352A8" w:rsidRDefault="003445FE" w:rsidP="00705AF0">
            <w:pPr>
              <w:tabs>
                <w:tab w:val="left" w:pos="708"/>
              </w:tabs>
              <w:suppressAutoHyphens/>
              <w:spacing w:before="28" w:after="28" w:line="100" w:lineRule="atLeast"/>
              <w:rPr>
                <w:rFonts w:eastAsia="Times New Roman"/>
                <w:lang w:bidi="hi-IN"/>
              </w:rPr>
            </w:pPr>
            <w:r w:rsidRPr="003352A8">
              <w:rPr>
                <w:rFonts w:eastAsia="Times New Roman"/>
                <w:b/>
                <w:spacing w:val="-2"/>
                <w:u w:val="single"/>
                <w:lang w:bidi="hi-IN"/>
              </w:rPr>
              <w:t>Цель</w:t>
            </w:r>
            <w:r w:rsidRPr="003352A8">
              <w:rPr>
                <w:rFonts w:eastAsia="Times New Roman"/>
                <w:spacing w:val="-2"/>
                <w:lang w:bidi="hi-IN"/>
              </w:rPr>
              <w:t xml:space="preserve"> - сформулировать задачу урока</w:t>
            </w:r>
          </w:p>
          <w:p w14:paraId="4A096EFC" w14:textId="77777777" w:rsidR="003445FE" w:rsidRPr="003352A8" w:rsidRDefault="003445FE" w:rsidP="00705AF0">
            <w:pPr>
              <w:tabs>
                <w:tab w:val="left" w:pos="708"/>
              </w:tabs>
              <w:suppressAutoHyphens/>
              <w:spacing w:before="28" w:after="28" w:line="100" w:lineRule="atLeast"/>
              <w:rPr>
                <w:rFonts w:eastAsia="Times New Roman"/>
                <w:i/>
                <w:spacing w:val="-2"/>
                <w:lang w:bidi="hi-IN"/>
              </w:rPr>
            </w:pPr>
          </w:p>
          <w:p w14:paraId="66F39F26" w14:textId="77777777" w:rsidR="003445FE" w:rsidRDefault="003445FE" w:rsidP="00705AF0">
            <w:pPr>
              <w:tabs>
                <w:tab w:val="left" w:pos="708"/>
              </w:tabs>
              <w:suppressAutoHyphens/>
              <w:spacing w:before="28" w:after="28" w:line="100" w:lineRule="atLeast"/>
              <w:rPr>
                <w:rFonts w:eastAsia="Times New Roman"/>
                <w:i/>
                <w:spacing w:val="-2"/>
                <w:lang w:bidi="hi-IN"/>
              </w:rPr>
            </w:pPr>
          </w:p>
          <w:p w14:paraId="2B2D5A56" w14:textId="77777777" w:rsidR="003445FE" w:rsidRPr="003352A8" w:rsidRDefault="003445FE" w:rsidP="00705AF0">
            <w:pPr>
              <w:tabs>
                <w:tab w:val="left" w:pos="708"/>
              </w:tabs>
              <w:suppressAutoHyphens/>
              <w:spacing w:before="28" w:after="28" w:line="100" w:lineRule="atLeast"/>
              <w:rPr>
                <w:rFonts w:eastAsia="Times New Roman"/>
                <w:i/>
                <w:spacing w:val="-2"/>
                <w:lang w:bidi="hi-IN"/>
              </w:rPr>
            </w:pPr>
            <w:r w:rsidRPr="003352A8">
              <w:rPr>
                <w:rFonts w:eastAsia="Times New Roman"/>
                <w:i/>
                <w:spacing w:val="-2"/>
                <w:lang w:bidi="hi-IN"/>
              </w:rPr>
              <w:t>Прочитывают слова</w:t>
            </w:r>
          </w:p>
          <w:p w14:paraId="05EF4D71" w14:textId="77777777" w:rsidR="003445FE" w:rsidRPr="003352A8" w:rsidRDefault="003445FE" w:rsidP="00705AF0">
            <w:pPr>
              <w:tabs>
                <w:tab w:val="left" w:pos="708"/>
              </w:tabs>
              <w:suppressAutoHyphens/>
              <w:spacing w:before="28" w:after="28" w:line="100" w:lineRule="atLeast"/>
              <w:rPr>
                <w:rFonts w:eastAsia="Times New Roman"/>
                <w:i/>
                <w:spacing w:val="-2"/>
                <w:lang w:bidi="hi-IN"/>
              </w:rPr>
            </w:pPr>
          </w:p>
          <w:p w14:paraId="487AA45E" w14:textId="77777777" w:rsidR="003445FE" w:rsidRPr="003352A8" w:rsidRDefault="003445FE" w:rsidP="00705AF0">
            <w:pPr>
              <w:tabs>
                <w:tab w:val="left" w:pos="708"/>
              </w:tabs>
              <w:suppressAutoHyphens/>
              <w:spacing w:before="28" w:after="28" w:line="100" w:lineRule="atLeast"/>
              <w:rPr>
                <w:rFonts w:eastAsia="Times New Roman"/>
              </w:rPr>
            </w:pPr>
            <w:r w:rsidRPr="003352A8">
              <w:rPr>
                <w:rFonts w:eastAsia="Times New Roman"/>
              </w:rPr>
              <w:t>Называют животных.</w:t>
            </w:r>
          </w:p>
          <w:p w14:paraId="24008C75" w14:textId="77777777" w:rsidR="003445FE" w:rsidRPr="003352A8" w:rsidRDefault="003445FE" w:rsidP="00705AF0">
            <w:pPr>
              <w:tabs>
                <w:tab w:val="left" w:pos="708"/>
              </w:tabs>
              <w:suppressAutoHyphens/>
              <w:spacing w:before="28" w:after="28" w:line="100" w:lineRule="atLeast"/>
              <w:rPr>
                <w:rFonts w:eastAsia="Times New Roman"/>
              </w:rPr>
            </w:pPr>
          </w:p>
          <w:p w14:paraId="441923F8" w14:textId="77777777" w:rsidR="003445FE" w:rsidRDefault="003445FE" w:rsidP="00705AF0">
            <w:pPr>
              <w:tabs>
                <w:tab w:val="left" w:pos="708"/>
              </w:tabs>
              <w:suppressAutoHyphens/>
              <w:spacing w:before="28" w:after="28" w:line="100" w:lineRule="atLeast"/>
              <w:rPr>
                <w:rFonts w:eastAsia="Times New Roman"/>
                <w:i/>
                <w:spacing w:val="-2"/>
                <w:lang w:bidi="hi-IN"/>
              </w:rPr>
            </w:pPr>
          </w:p>
          <w:p w14:paraId="1385B52B" w14:textId="77777777" w:rsidR="003445FE" w:rsidRPr="003352A8" w:rsidRDefault="003445FE" w:rsidP="00705AF0">
            <w:pPr>
              <w:tabs>
                <w:tab w:val="left" w:pos="708"/>
              </w:tabs>
              <w:suppressAutoHyphens/>
              <w:spacing w:before="28" w:after="28" w:line="100" w:lineRule="atLeast"/>
              <w:rPr>
                <w:rFonts w:eastAsia="Times New Roman"/>
                <w:i/>
                <w:spacing w:val="-2"/>
                <w:lang w:bidi="hi-IN"/>
              </w:rPr>
            </w:pPr>
            <w:r w:rsidRPr="003352A8">
              <w:rPr>
                <w:rFonts w:eastAsia="Times New Roman"/>
                <w:i/>
                <w:spacing w:val="-2"/>
                <w:lang w:bidi="hi-IN"/>
              </w:rPr>
              <w:t>Животные!</w:t>
            </w:r>
          </w:p>
          <w:p w14:paraId="0B83DE75" w14:textId="77777777" w:rsidR="003445FE" w:rsidRPr="003352A8" w:rsidRDefault="003445FE" w:rsidP="00705AF0">
            <w:pPr>
              <w:tabs>
                <w:tab w:val="left" w:pos="708"/>
              </w:tabs>
              <w:suppressAutoHyphens/>
              <w:spacing w:before="28" w:after="28" w:line="100" w:lineRule="atLeast"/>
              <w:rPr>
                <w:rFonts w:eastAsia="Times New Roman"/>
                <w:i/>
                <w:spacing w:val="-2"/>
                <w:lang w:bidi="hi-IN"/>
              </w:rPr>
            </w:pPr>
            <w:r w:rsidRPr="003352A8">
              <w:rPr>
                <w:rFonts w:eastAsia="Times New Roman"/>
                <w:i/>
                <w:spacing w:val="-2"/>
                <w:lang w:bidi="hi-IN"/>
              </w:rPr>
              <w:t>Тема нашего урока – животные.</w:t>
            </w:r>
          </w:p>
          <w:p w14:paraId="5CF9EBF2" w14:textId="77777777" w:rsidR="003445FE" w:rsidRDefault="003445FE" w:rsidP="00705AF0">
            <w:pPr>
              <w:rPr>
                <w:rFonts w:eastAsia="Times New Roman"/>
                <w:i/>
              </w:rPr>
            </w:pPr>
          </w:p>
          <w:p w14:paraId="7ADD7AA7" w14:textId="77777777" w:rsidR="003445FE" w:rsidRDefault="003445FE" w:rsidP="00705AF0">
            <w:pPr>
              <w:rPr>
                <w:rFonts w:eastAsia="Times New Roman"/>
                <w:i/>
              </w:rPr>
            </w:pPr>
          </w:p>
          <w:p w14:paraId="1DB74D69" w14:textId="77777777" w:rsidR="003445FE" w:rsidRPr="003352A8" w:rsidRDefault="003445FE" w:rsidP="00705AF0">
            <w:pPr>
              <w:rPr>
                <w:rFonts w:eastAsia="Times New Roman"/>
                <w:i/>
              </w:rPr>
            </w:pPr>
            <w:r w:rsidRPr="003352A8">
              <w:rPr>
                <w:rFonts w:eastAsia="Times New Roman"/>
                <w:i/>
              </w:rPr>
              <w:t xml:space="preserve">Выучить новые слова по теме </w:t>
            </w:r>
            <w:r w:rsidRPr="003352A8">
              <w:rPr>
                <w:rFonts w:eastAsia="Times New Roman"/>
                <w:i/>
                <w:lang w:val="en-US"/>
              </w:rPr>
              <w:t>Animals</w:t>
            </w:r>
            <w:r w:rsidRPr="003352A8">
              <w:rPr>
                <w:rFonts w:eastAsia="Times New Roman"/>
                <w:i/>
              </w:rPr>
              <w:t xml:space="preserve"> (Животные)</w:t>
            </w:r>
          </w:p>
        </w:tc>
        <w:tc>
          <w:tcPr>
            <w:tcW w:w="3119" w:type="dxa"/>
            <w:shd w:val="clear" w:color="auto" w:fill="auto"/>
          </w:tcPr>
          <w:p w14:paraId="1C21689F"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Познавательные: </w:t>
            </w:r>
            <w:r w:rsidRPr="003352A8">
              <w:rPr>
                <w:rFonts w:eastAsia="Times New Roman"/>
                <w:spacing w:val="-2"/>
                <w:lang w:bidi="hi-IN"/>
              </w:rPr>
              <w:t>Принимать участие в беседе, формулировать и ставить познавательные задачи</w:t>
            </w:r>
            <w:r w:rsidRPr="003352A8">
              <w:rPr>
                <w:rFonts w:eastAsia="Times New Roman"/>
                <w:b/>
                <w:spacing w:val="-2"/>
                <w:lang w:bidi="hi-IN"/>
              </w:rPr>
              <w:t xml:space="preserve">. </w:t>
            </w:r>
          </w:p>
          <w:p w14:paraId="48B76D6F"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Регулятивные:</w:t>
            </w:r>
            <w:r w:rsidRPr="003352A8">
              <w:rPr>
                <w:rFonts w:eastAsia="Times New Roman"/>
                <w:spacing w:val="-2"/>
                <w:lang w:bidi="hi-IN"/>
              </w:rPr>
              <w:t xml:space="preserve">  Уметь планировать свою деятельность в соответствии с целевой установкой.</w:t>
            </w:r>
          </w:p>
          <w:p w14:paraId="3FEE14B7"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Личностные:  </w:t>
            </w:r>
            <w:r w:rsidRPr="003352A8">
              <w:rPr>
                <w:rFonts w:eastAsia="Times New Roman"/>
                <w:spacing w:val="-2"/>
                <w:lang w:bidi="hi-IN"/>
              </w:rPr>
              <w:t>Мотивация учебной деятельности (социальная, учебно-познавательная)</w:t>
            </w:r>
          </w:p>
          <w:p w14:paraId="2B9D7EB5" w14:textId="77777777" w:rsidR="003445FE" w:rsidRPr="003352A8" w:rsidRDefault="003445FE" w:rsidP="00705AF0">
            <w:pPr>
              <w:rPr>
                <w:rFonts w:eastAsia="Times New Roman"/>
              </w:rPr>
            </w:pPr>
            <w:r w:rsidRPr="003352A8">
              <w:rPr>
                <w:rFonts w:eastAsia="Times New Roman"/>
                <w:b/>
                <w:spacing w:val="-2"/>
                <w:lang w:bidi="hi-IN"/>
              </w:rPr>
              <w:t xml:space="preserve">Коммуникативные: </w:t>
            </w:r>
            <w:r w:rsidRPr="003352A8">
              <w:rPr>
                <w:rFonts w:eastAsia="Times New Roman"/>
                <w:spacing w:val="-2"/>
                <w:lang w:bidi="hi-IN"/>
              </w:rPr>
              <w:t>Взаимодействуют с учителем во время фронтальной беседы</w:t>
            </w:r>
            <w:r w:rsidRPr="003352A8">
              <w:rPr>
                <w:rFonts w:eastAsia="Times New Roman"/>
                <w:lang w:bidi="hi-IN"/>
              </w:rPr>
              <w:t>.</w:t>
            </w:r>
          </w:p>
        </w:tc>
      </w:tr>
      <w:tr w:rsidR="003445FE" w:rsidRPr="003352A8" w14:paraId="37824C98" w14:textId="77777777" w:rsidTr="00705AF0">
        <w:trPr>
          <w:trHeight w:val="4101"/>
        </w:trPr>
        <w:tc>
          <w:tcPr>
            <w:tcW w:w="1701" w:type="dxa"/>
            <w:shd w:val="clear" w:color="auto" w:fill="auto"/>
          </w:tcPr>
          <w:p w14:paraId="6C309434" w14:textId="77777777" w:rsidR="003445FE" w:rsidRPr="003352A8" w:rsidRDefault="003445FE" w:rsidP="00705AF0">
            <w:pPr>
              <w:rPr>
                <w:rFonts w:eastAsia="Times New Roman"/>
              </w:rPr>
            </w:pPr>
            <w:r w:rsidRPr="003352A8">
              <w:rPr>
                <w:rFonts w:eastAsia="Times New Roman"/>
                <w:b/>
                <w:spacing w:val="-2"/>
                <w:lang w:bidi="hi-IN"/>
              </w:rPr>
              <w:lastRenderedPageBreak/>
              <w:t xml:space="preserve">Этап изучения нового учебного материала </w:t>
            </w:r>
          </w:p>
          <w:p w14:paraId="1EB26FC6" w14:textId="77777777" w:rsidR="003445FE" w:rsidRPr="003352A8" w:rsidRDefault="003445FE" w:rsidP="00705AF0">
            <w:pPr>
              <w:rPr>
                <w:rFonts w:eastAsia="Times New Roman"/>
                <w:b/>
                <w:spacing w:val="-2"/>
                <w:lang w:bidi="hi-IN"/>
              </w:rPr>
            </w:pPr>
          </w:p>
          <w:p w14:paraId="3E76D386" w14:textId="77777777" w:rsidR="003445FE" w:rsidRPr="003352A8" w:rsidRDefault="003445FE" w:rsidP="00705AF0">
            <w:pPr>
              <w:rPr>
                <w:rFonts w:eastAsia="Times New Roman"/>
                <w:b/>
              </w:rPr>
            </w:pPr>
            <w:r w:rsidRPr="003352A8">
              <w:rPr>
                <w:rFonts w:eastAsia="Times New Roman"/>
                <w:b/>
                <w:spacing w:val="-2"/>
                <w:lang w:bidi="hi-IN"/>
              </w:rPr>
              <w:t>Введение новых слов</w:t>
            </w:r>
          </w:p>
        </w:tc>
        <w:tc>
          <w:tcPr>
            <w:tcW w:w="5670" w:type="dxa"/>
            <w:shd w:val="clear" w:color="auto" w:fill="auto"/>
          </w:tcPr>
          <w:p w14:paraId="6F9D984A"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u w:val="single"/>
                <w:lang w:bidi="hi-IN"/>
              </w:rPr>
              <w:t>Цель</w:t>
            </w:r>
            <w:r w:rsidRPr="003352A8">
              <w:rPr>
                <w:rFonts w:eastAsia="Times New Roman"/>
                <w:b/>
                <w:spacing w:val="-2"/>
                <w:lang w:bidi="hi-IN"/>
              </w:rPr>
              <w:t xml:space="preserve"> </w:t>
            </w:r>
            <w:r w:rsidRPr="003352A8">
              <w:rPr>
                <w:rFonts w:eastAsia="Times New Roman"/>
                <w:spacing w:val="-2"/>
                <w:lang w:bidi="hi-IN"/>
              </w:rPr>
              <w:t xml:space="preserve">– сформировать произносительные навыки новых слов; </w:t>
            </w:r>
          </w:p>
          <w:p w14:paraId="0BE83C35"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Look at the screen.</w:t>
            </w:r>
          </w:p>
          <w:p w14:paraId="675A7154"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A frog </w:t>
            </w:r>
            <w:r w:rsidRPr="003352A8">
              <w:rPr>
                <w:rFonts w:eastAsia="Times New Roman"/>
                <w:lang w:val="en-US"/>
              </w:rPr>
              <w:t>(</w:t>
            </w:r>
            <w:r w:rsidRPr="003352A8">
              <w:rPr>
                <w:rFonts w:eastAsia="Times New Roman"/>
                <w:b/>
              </w:rPr>
              <w:t>слайд</w:t>
            </w:r>
            <w:r w:rsidRPr="003352A8">
              <w:rPr>
                <w:rFonts w:eastAsia="Times New Roman"/>
                <w:b/>
                <w:lang w:val="en-US"/>
              </w:rPr>
              <w:t xml:space="preserve"> 7)</w:t>
            </w:r>
          </w:p>
          <w:p w14:paraId="13BA8693"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A bird </w:t>
            </w:r>
            <w:r w:rsidRPr="003352A8">
              <w:rPr>
                <w:rFonts w:eastAsia="Times New Roman"/>
                <w:lang w:val="en-US"/>
              </w:rPr>
              <w:t>(</w:t>
            </w:r>
            <w:r w:rsidRPr="003352A8">
              <w:rPr>
                <w:rFonts w:eastAsia="Times New Roman"/>
                <w:b/>
              </w:rPr>
              <w:t>слайд</w:t>
            </w:r>
            <w:r w:rsidRPr="003352A8">
              <w:rPr>
                <w:rFonts w:eastAsia="Times New Roman"/>
                <w:b/>
                <w:lang w:val="en-US"/>
              </w:rPr>
              <w:t xml:space="preserve"> 8)</w:t>
            </w:r>
          </w:p>
          <w:p w14:paraId="75C96DD2"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A horse </w:t>
            </w:r>
            <w:r w:rsidRPr="003352A8">
              <w:rPr>
                <w:rFonts w:eastAsia="Times New Roman"/>
                <w:lang w:val="en-US"/>
              </w:rPr>
              <w:t>(</w:t>
            </w:r>
            <w:r w:rsidRPr="003352A8">
              <w:rPr>
                <w:rFonts w:eastAsia="Times New Roman"/>
                <w:b/>
              </w:rPr>
              <w:t>слайд</w:t>
            </w:r>
            <w:r w:rsidRPr="003352A8">
              <w:rPr>
                <w:rFonts w:eastAsia="Times New Roman"/>
                <w:b/>
                <w:lang w:val="en-US"/>
              </w:rPr>
              <w:t xml:space="preserve"> 9)</w:t>
            </w:r>
          </w:p>
          <w:p w14:paraId="4B8708E0"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A fish </w:t>
            </w:r>
            <w:r w:rsidRPr="003352A8">
              <w:rPr>
                <w:rFonts w:eastAsia="Times New Roman"/>
                <w:lang w:val="en-US"/>
              </w:rPr>
              <w:t>(</w:t>
            </w:r>
            <w:r w:rsidRPr="003352A8">
              <w:rPr>
                <w:rFonts w:eastAsia="Times New Roman"/>
                <w:b/>
              </w:rPr>
              <w:t>слайд</w:t>
            </w:r>
            <w:r w:rsidRPr="003352A8">
              <w:rPr>
                <w:rFonts w:eastAsia="Times New Roman"/>
                <w:b/>
                <w:lang w:val="en-US"/>
              </w:rPr>
              <w:t xml:space="preserve"> 10) </w:t>
            </w:r>
          </w:p>
          <w:p w14:paraId="166C4F52" w14:textId="77777777" w:rsidR="003445FE" w:rsidRPr="003352A8" w:rsidRDefault="003445FE" w:rsidP="00705AF0">
            <w:pPr>
              <w:tabs>
                <w:tab w:val="left" w:pos="708"/>
              </w:tabs>
              <w:suppressAutoHyphens/>
              <w:spacing w:line="100" w:lineRule="atLeast"/>
              <w:jc w:val="both"/>
              <w:rPr>
                <w:rFonts w:eastAsia="Times New Roman"/>
                <w:b/>
                <w:lang w:val="en-US"/>
              </w:rPr>
            </w:pPr>
            <w:r w:rsidRPr="003352A8">
              <w:rPr>
                <w:rFonts w:eastAsia="Times New Roman"/>
                <w:i/>
                <w:spacing w:val="-2"/>
                <w:lang w:val="en-US" w:bidi="hi-IN"/>
              </w:rPr>
              <w:t xml:space="preserve">A chimp </w:t>
            </w:r>
            <w:r w:rsidRPr="003352A8">
              <w:rPr>
                <w:rFonts w:eastAsia="Times New Roman"/>
                <w:lang w:val="en-US"/>
              </w:rPr>
              <w:t>(</w:t>
            </w:r>
            <w:r w:rsidRPr="003352A8">
              <w:rPr>
                <w:rFonts w:eastAsia="Times New Roman"/>
                <w:b/>
              </w:rPr>
              <w:t>слайд</w:t>
            </w:r>
            <w:r w:rsidRPr="003352A8">
              <w:rPr>
                <w:rFonts w:eastAsia="Times New Roman"/>
                <w:b/>
                <w:lang w:val="en-US"/>
              </w:rPr>
              <w:t xml:space="preserve"> 11)</w:t>
            </w:r>
          </w:p>
          <w:p w14:paraId="542BBD60" w14:textId="77777777" w:rsidR="003445FE" w:rsidRPr="003352A8" w:rsidRDefault="003445FE" w:rsidP="00705AF0">
            <w:pPr>
              <w:tabs>
                <w:tab w:val="left" w:pos="708"/>
              </w:tabs>
              <w:suppressAutoHyphens/>
              <w:spacing w:line="100" w:lineRule="atLeast"/>
              <w:jc w:val="both"/>
              <w:rPr>
                <w:rFonts w:eastAsia="Times New Roman"/>
              </w:rPr>
            </w:pPr>
            <w:r w:rsidRPr="003352A8">
              <w:rPr>
                <w:rFonts w:eastAsia="Times New Roman"/>
              </w:rPr>
              <w:t>Ребята слушают учителя и повторяют слова за ним.</w:t>
            </w:r>
          </w:p>
          <w:p w14:paraId="2D0CFBBF" w14:textId="77777777" w:rsidR="003445FE" w:rsidRPr="003352A8" w:rsidRDefault="003445FE" w:rsidP="00705AF0">
            <w:pPr>
              <w:tabs>
                <w:tab w:val="left" w:pos="708"/>
              </w:tabs>
              <w:suppressAutoHyphens/>
              <w:spacing w:line="100" w:lineRule="atLeast"/>
              <w:jc w:val="both"/>
              <w:rPr>
                <w:rFonts w:eastAsia="Times New Roman"/>
                <w:b/>
              </w:rPr>
            </w:pPr>
            <w:r w:rsidRPr="003352A8">
              <w:rPr>
                <w:rFonts w:eastAsia="Times New Roman"/>
                <w:i/>
              </w:rPr>
              <w:t xml:space="preserve">Каждое наше животное умеет что-то делать. Чтобы сказать «УМЕЕТ или МОЖЕТ» мы будем использовать английское слово </w:t>
            </w:r>
            <w:r w:rsidRPr="003352A8">
              <w:rPr>
                <w:rFonts w:eastAsia="Times New Roman"/>
                <w:i/>
                <w:lang w:val="en-US"/>
              </w:rPr>
              <w:t>CAN</w:t>
            </w:r>
            <w:r w:rsidRPr="003352A8">
              <w:rPr>
                <w:rFonts w:eastAsia="Times New Roman"/>
              </w:rPr>
              <w:t xml:space="preserve"> (</w:t>
            </w:r>
            <w:r w:rsidRPr="003352A8">
              <w:rPr>
                <w:rFonts w:eastAsia="Times New Roman"/>
                <w:b/>
              </w:rPr>
              <w:t>слайд 12)</w:t>
            </w:r>
          </w:p>
          <w:p w14:paraId="66228921" w14:textId="77777777" w:rsidR="003445FE" w:rsidRPr="003352A8" w:rsidRDefault="003445FE" w:rsidP="00705AF0">
            <w:pPr>
              <w:tabs>
                <w:tab w:val="left" w:pos="708"/>
              </w:tabs>
              <w:suppressAutoHyphens/>
              <w:spacing w:line="100" w:lineRule="atLeast"/>
              <w:jc w:val="both"/>
              <w:rPr>
                <w:rFonts w:eastAsia="Times New Roman"/>
                <w:i/>
              </w:rPr>
            </w:pPr>
            <w:r w:rsidRPr="003352A8">
              <w:rPr>
                <w:rFonts w:eastAsia="Times New Roman"/>
                <w:i/>
              </w:rPr>
              <w:t xml:space="preserve">Давайте посмотрим, что же у нас получится. </w:t>
            </w:r>
            <w:r w:rsidRPr="003352A8">
              <w:rPr>
                <w:rFonts w:eastAsia="Times New Roman"/>
                <w:i/>
                <w:lang w:val="en-US"/>
              </w:rPr>
              <w:t xml:space="preserve">What can do our animals? </w:t>
            </w:r>
            <w:r w:rsidRPr="003352A8">
              <w:rPr>
                <w:rFonts w:eastAsia="Times New Roman"/>
                <w:i/>
              </w:rPr>
              <w:t>(Что умеют делать наши животные?)</w:t>
            </w:r>
          </w:p>
          <w:p w14:paraId="55F3A069" w14:textId="77777777" w:rsidR="003445FE" w:rsidRPr="003352A8" w:rsidRDefault="003445FE" w:rsidP="00705AF0">
            <w:pPr>
              <w:tabs>
                <w:tab w:val="left" w:pos="708"/>
              </w:tabs>
              <w:suppressAutoHyphens/>
              <w:spacing w:line="100" w:lineRule="atLeast"/>
              <w:jc w:val="both"/>
              <w:rPr>
                <w:rFonts w:eastAsia="Times New Roman"/>
                <w:i/>
              </w:rPr>
            </w:pPr>
            <w:r w:rsidRPr="003352A8">
              <w:rPr>
                <w:rFonts w:eastAsia="Times New Roman"/>
                <w:i/>
                <w:lang w:val="en-US"/>
              </w:rPr>
              <w:t>A</w:t>
            </w:r>
            <w:r w:rsidRPr="003352A8">
              <w:rPr>
                <w:rFonts w:eastAsia="Times New Roman"/>
                <w:i/>
              </w:rPr>
              <w:t xml:space="preserve"> </w:t>
            </w:r>
            <w:r w:rsidRPr="003352A8">
              <w:rPr>
                <w:rFonts w:eastAsia="Times New Roman"/>
                <w:i/>
                <w:lang w:val="en-US"/>
              </w:rPr>
              <w:t>fish</w:t>
            </w:r>
            <w:r w:rsidRPr="003352A8">
              <w:rPr>
                <w:rFonts w:eastAsia="Times New Roman"/>
                <w:i/>
              </w:rPr>
              <w:t xml:space="preserve"> </w:t>
            </w:r>
            <w:r w:rsidRPr="003352A8">
              <w:rPr>
                <w:rFonts w:eastAsia="Times New Roman"/>
                <w:i/>
                <w:lang w:val="en-US"/>
              </w:rPr>
              <w:t>can</w:t>
            </w:r>
            <w:r w:rsidRPr="003352A8">
              <w:rPr>
                <w:rFonts w:eastAsia="Times New Roman"/>
                <w:i/>
              </w:rPr>
              <w:t xml:space="preserve"> </w:t>
            </w:r>
            <w:r w:rsidRPr="003352A8">
              <w:rPr>
                <w:rFonts w:eastAsia="Times New Roman"/>
                <w:i/>
                <w:lang w:val="en-US"/>
              </w:rPr>
              <w:t>swim</w:t>
            </w:r>
            <w:r w:rsidRPr="003352A8">
              <w:rPr>
                <w:rFonts w:eastAsia="Times New Roman"/>
                <w:i/>
              </w:rPr>
              <w:t xml:space="preserve"> (Рыба умеет плавать)</w:t>
            </w:r>
            <w:r w:rsidRPr="003352A8">
              <w:rPr>
                <w:rFonts w:eastAsia="Times New Roman"/>
              </w:rPr>
              <w:t xml:space="preserve"> (</w:t>
            </w:r>
            <w:r w:rsidRPr="003352A8">
              <w:rPr>
                <w:rFonts w:eastAsia="Times New Roman"/>
                <w:b/>
              </w:rPr>
              <w:t>слайд 13)</w:t>
            </w:r>
          </w:p>
          <w:p w14:paraId="7E5DCBC9" w14:textId="77777777" w:rsidR="003445FE" w:rsidRPr="003352A8" w:rsidRDefault="003445FE" w:rsidP="00705AF0">
            <w:pPr>
              <w:tabs>
                <w:tab w:val="left" w:pos="708"/>
              </w:tabs>
              <w:suppressAutoHyphens/>
              <w:spacing w:line="100" w:lineRule="atLeast"/>
              <w:jc w:val="both"/>
              <w:rPr>
                <w:rFonts w:eastAsia="Times New Roman"/>
                <w:i/>
                <w:lang w:val="en-US"/>
              </w:rPr>
            </w:pPr>
            <w:r w:rsidRPr="003352A8">
              <w:rPr>
                <w:rFonts w:eastAsia="Times New Roman"/>
                <w:i/>
                <w:lang w:val="en-US"/>
              </w:rPr>
              <w:t>A bird can sing (</w:t>
            </w:r>
            <w:r w:rsidRPr="003352A8">
              <w:rPr>
                <w:rFonts w:eastAsia="Times New Roman"/>
                <w:i/>
              </w:rPr>
              <w:t>Птица</w:t>
            </w:r>
            <w:r w:rsidRPr="003352A8">
              <w:rPr>
                <w:rFonts w:eastAsia="Times New Roman"/>
                <w:i/>
                <w:lang w:val="en-US"/>
              </w:rPr>
              <w:t xml:space="preserve"> </w:t>
            </w:r>
            <w:r w:rsidRPr="003352A8">
              <w:rPr>
                <w:rFonts w:eastAsia="Times New Roman"/>
                <w:i/>
              </w:rPr>
              <w:t>умеет</w:t>
            </w:r>
            <w:r w:rsidRPr="003352A8">
              <w:rPr>
                <w:rFonts w:eastAsia="Times New Roman"/>
                <w:i/>
                <w:lang w:val="en-US"/>
              </w:rPr>
              <w:t xml:space="preserve"> </w:t>
            </w:r>
            <w:r w:rsidRPr="003352A8">
              <w:rPr>
                <w:rFonts w:eastAsia="Times New Roman"/>
                <w:i/>
              </w:rPr>
              <w:t>петь</w:t>
            </w:r>
            <w:r w:rsidRPr="003352A8">
              <w:rPr>
                <w:rFonts w:eastAsia="Times New Roman"/>
                <w:i/>
                <w:lang w:val="en-US"/>
              </w:rPr>
              <w:t>)</w:t>
            </w:r>
            <w:r w:rsidRPr="003352A8">
              <w:rPr>
                <w:rFonts w:eastAsia="Times New Roman"/>
                <w:lang w:val="en-US"/>
              </w:rPr>
              <w:t xml:space="preserve"> (</w:t>
            </w:r>
            <w:r w:rsidRPr="003352A8">
              <w:rPr>
                <w:rFonts w:eastAsia="Times New Roman"/>
                <w:b/>
              </w:rPr>
              <w:t>слайд</w:t>
            </w:r>
            <w:r w:rsidRPr="003352A8">
              <w:rPr>
                <w:rFonts w:eastAsia="Times New Roman"/>
                <w:b/>
                <w:lang w:val="en-US"/>
              </w:rPr>
              <w:t xml:space="preserve"> 14)</w:t>
            </w:r>
          </w:p>
          <w:p w14:paraId="6F5FD095" w14:textId="77777777" w:rsidR="003445FE" w:rsidRPr="003352A8" w:rsidRDefault="003445FE" w:rsidP="00705AF0">
            <w:pPr>
              <w:tabs>
                <w:tab w:val="left" w:pos="708"/>
              </w:tabs>
              <w:suppressAutoHyphens/>
              <w:spacing w:line="100" w:lineRule="atLeast"/>
              <w:jc w:val="both"/>
              <w:rPr>
                <w:rFonts w:eastAsia="Times New Roman"/>
                <w:b/>
                <w:lang w:val="en-US"/>
              </w:rPr>
            </w:pPr>
            <w:r w:rsidRPr="003352A8">
              <w:rPr>
                <w:rFonts w:eastAsia="Times New Roman"/>
                <w:i/>
                <w:lang w:val="en-US"/>
              </w:rPr>
              <w:t>A horse can run (</w:t>
            </w:r>
            <w:r w:rsidRPr="003352A8">
              <w:rPr>
                <w:rFonts w:eastAsia="Times New Roman"/>
                <w:i/>
              </w:rPr>
              <w:t>Лошадь</w:t>
            </w:r>
            <w:r w:rsidRPr="003352A8">
              <w:rPr>
                <w:rFonts w:eastAsia="Times New Roman"/>
                <w:i/>
                <w:lang w:val="en-US"/>
              </w:rPr>
              <w:t xml:space="preserve"> </w:t>
            </w:r>
            <w:r w:rsidRPr="003352A8">
              <w:rPr>
                <w:rFonts w:eastAsia="Times New Roman"/>
                <w:i/>
              </w:rPr>
              <w:t>умеет</w:t>
            </w:r>
            <w:r w:rsidRPr="003352A8">
              <w:rPr>
                <w:rFonts w:eastAsia="Times New Roman"/>
                <w:i/>
                <w:lang w:val="en-US"/>
              </w:rPr>
              <w:t xml:space="preserve"> </w:t>
            </w:r>
            <w:r w:rsidRPr="003352A8">
              <w:rPr>
                <w:rFonts w:eastAsia="Times New Roman"/>
                <w:i/>
              </w:rPr>
              <w:t>бегать</w:t>
            </w:r>
            <w:r w:rsidRPr="003352A8">
              <w:rPr>
                <w:rFonts w:eastAsia="Times New Roman"/>
                <w:i/>
                <w:lang w:val="en-US"/>
              </w:rPr>
              <w:t>)</w:t>
            </w:r>
            <w:r w:rsidRPr="003352A8">
              <w:rPr>
                <w:rFonts w:eastAsia="Times New Roman"/>
                <w:lang w:val="en-US"/>
              </w:rPr>
              <w:t xml:space="preserve"> (</w:t>
            </w:r>
            <w:r w:rsidRPr="003352A8">
              <w:rPr>
                <w:rFonts w:eastAsia="Times New Roman"/>
                <w:b/>
              </w:rPr>
              <w:t>слайд</w:t>
            </w:r>
            <w:r w:rsidRPr="003352A8">
              <w:rPr>
                <w:rFonts w:eastAsia="Times New Roman"/>
                <w:b/>
                <w:lang w:val="en-US"/>
              </w:rPr>
              <w:t xml:space="preserve"> 15)</w:t>
            </w:r>
          </w:p>
          <w:p w14:paraId="49D1D9FE" w14:textId="77777777" w:rsidR="003445FE" w:rsidRPr="003352A8" w:rsidRDefault="003445FE" w:rsidP="00705AF0">
            <w:pPr>
              <w:tabs>
                <w:tab w:val="left" w:pos="708"/>
              </w:tabs>
              <w:suppressAutoHyphens/>
              <w:spacing w:line="100" w:lineRule="atLeast"/>
              <w:jc w:val="both"/>
              <w:rPr>
                <w:rFonts w:eastAsia="Times New Roman"/>
                <w:i/>
                <w:lang w:val="en-US"/>
              </w:rPr>
            </w:pPr>
            <w:r w:rsidRPr="003352A8">
              <w:rPr>
                <w:rFonts w:eastAsia="Times New Roman"/>
                <w:i/>
                <w:lang w:val="en-US"/>
              </w:rPr>
              <w:t>A frog can jump (</w:t>
            </w:r>
            <w:r w:rsidRPr="003352A8">
              <w:rPr>
                <w:rFonts w:eastAsia="Times New Roman"/>
                <w:i/>
              </w:rPr>
              <w:t>Лягушка</w:t>
            </w:r>
            <w:r w:rsidRPr="003352A8">
              <w:rPr>
                <w:rFonts w:eastAsia="Times New Roman"/>
                <w:i/>
                <w:lang w:val="en-US"/>
              </w:rPr>
              <w:t xml:space="preserve"> </w:t>
            </w:r>
            <w:r w:rsidRPr="003352A8">
              <w:rPr>
                <w:rFonts w:eastAsia="Times New Roman"/>
                <w:i/>
              </w:rPr>
              <w:t>умеет</w:t>
            </w:r>
            <w:r w:rsidRPr="003352A8">
              <w:rPr>
                <w:rFonts w:eastAsia="Times New Roman"/>
                <w:i/>
                <w:lang w:val="en-US"/>
              </w:rPr>
              <w:t xml:space="preserve"> </w:t>
            </w:r>
            <w:r w:rsidRPr="003352A8">
              <w:rPr>
                <w:rFonts w:eastAsia="Times New Roman"/>
                <w:i/>
              </w:rPr>
              <w:t>прыгать</w:t>
            </w:r>
            <w:r w:rsidRPr="003352A8">
              <w:rPr>
                <w:rFonts w:eastAsia="Times New Roman"/>
                <w:i/>
                <w:lang w:val="en-US"/>
              </w:rPr>
              <w:t>)</w:t>
            </w:r>
            <w:r w:rsidRPr="003352A8">
              <w:rPr>
                <w:rFonts w:eastAsia="Times New Roman"/>
                <w:lang w:val="en-US"/>
              </w:rPr>
              <w:t xml:space="preserve"> (</w:t>
            </w:r>
            <w:r w:rsidRPr="003352A8">
              <w:rPr>
                <w:rFonts w:eastAsia="Times New Roman"/>
                <w:b/>
              </w:rPr>
              <w:t>слайд</w:t>
            </w:r>
            <w:r w:rsidRPr="003352A8">
              <w:rPr>
                <w:rFonts w:eastAsia="Times New Roman"/>
                <w:b/>
                <w:lang w:val="en-US"/>
              </w:rPr>
              <w:t xml:space="preserve"> 16)</w:t>
            </w:r>
          </w:p>
          <w:p w14:paraId="12A4B47A"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lang w:val="en-US"/>
              </w:rPr>
              <w:t>A</w:t>
            </w:r>
            <w:r w:rsidRPr="003352A8">
              <w:rPr>
                <w:rFonts w:eastAsia="Times New Roman"/>
                <w:i/>
              </w:rPr>
              <w:t xml:space="preserve"> </w:t>
            </w:r>
            <w:r w:rsidRPr="003352A8">
              <w:rPr>
                <w:rFonts w:eastAsia="Times New Roman"/>
                <w:i/>
                <w:lang w:val="en-US"/>
              </w:rPr>
              <w:t>chimp</w:t>
            </w:r>
            <w:r w:rsidRPr="003352A8">
              <w:rPr>
                <w:rFonts w:eastAsia="Times New Roman"/>
                <w:i/>
              </w:rPr>
              <w:t xml:space="preserve"> </w:t>
            </w:r>
            <w:r w:rsidRPr="003352A8">
              <w:rPr>
                <w:rFonts w:eastAsia="Times New Roman"/>
                <w:i/>
                <w:lang w:val="en-US"/>
              </w:rPr>
              <w:t>can</w:t>
            </w:r>
            <w:r w:rsidRPr="003352A8">
              <w:rPr>
                <w:rFonts w:eastAsia="Times New Roman"/>
                <w:i/>
              </w:rPr>
              <w:t xml:space="preserve"> </w:t>
            </w:r>
            <w:r w:rsidRPr="003352A8">
              <w:rPr>
                <w:rFonts w:eastAsia="Times New Roman"/>
                <w:i/>
                <w:lang w:val="en-US"/>
              </w:rPr>
              <w:t>dance</w:t>
            </w:r>
            <w:r w:rsidRPr="003352A8">
              <w:rPr>
                <w:rFonts w:eastAsia="Times New Roman"/>
                <w:i/>
              </w:rPr>
              <w:t xml:space="preserve"> (Шимпанзе умеет танцевать)</w:t>
            </w:r>
            <w:r w:rsidRPr="003352A8">
              <w:rPr>
                <w:rFonts w:eastAsia="Times New Roman"/>
              </w:rPr>
              <w:t xml:space="preserve"> (</w:t>
            </w:r>
            <w:r w:rsidRPr="003352A8">
              <w:rPr>
                <w:rFonts w:eastAsia="Times New Roman"/>
                <w:b/>
              </w:rPr>
              <w:t>слайд 17)</w:t>
            </w:r>
          </w:p>
        </w:tc>
        <w:tc>
          <w:tcPr>
            <w:tcW w:w="4678" w:type="dxa"/>
            <w:shd w:val="clear" w:color="auto" w:fill="auto"/>
          </w:tcPr>
          <w:p w14:paraId="53AC5F92"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 xml:space="preserve">Цель </w:t>
            </w:r>
            <w:r w:rsidRPr="003352A8">
              <w:rPr>
                <w:rFonts w:eastAsia="Times New Roman"/>
                <w:spacing w:val="-2"/>
                <w:lang w:bidi="hi-IN"/>
              </w:rPr>
              <w:t>- приобрести речевые навыки употребления новых ЛЕ ()</w:t>
            </w:r>
          </w:p>
          <w:p w14:paraId="16DB472C" w14:textId="77777777" w:rsidR="003445FE" w:rsidRPr="003352A8" w:rsidRDefault="003445FE" w:rsidP="00705AF0">
            <w:pPr>
              <w:tabs>
                <w:tab w:val="left" w:pos="708"/>
              </w:tabs>
              <w:suppressAutoHyphens/>
              <w:spacing w:line="100" w:lineRule="atLeast"/>
              <w:jc w:val="both"/>
              <w:rPr>
                <w:rFonts w:eastAsia="Calibri"/>
                <w:color w:val="000000"/>
              </w:rPr>
            </w:pPr>
            <w:r w:rsidRPr="003352A8">
              <w:rPr>
                <w:rFonts w:eastAsia="Times New Roman"/>
                <w:i/>
                <w:spacing w:val="-2"/>
                <w:lang w:bidi="hi-IN"/>
              </w:rPr>
              <w:t xml:space="preserve">Повторяют вслух со зрительной опорой. </w:t>
            </w:r>
          </w:p>
        </w:tc>
        <w:tc>
          <w:tcPr>
            <w:tcW w:w="3119" w:type="dxa"/>
            <w:shd w:val="clear" w:color="auto" w:fill="auto"/>
          </w:tcPr>
          <w:p w14:paraId="7546225F"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Познавательные: </w:t>
            </w:r>
            <w:r w:rsidRPr="003352A8">
              <w:rPr>
                <w:rFonts w:eastAsia="Times New Roman"/>
                <w:spacing w:val="-2"/>
                <w:lang w:bidi="hi-IN"/>
              </w:rPr>
              <w:t>Осуществлять актуализацию новых ЛЕ, основываясь на учебную ситуацию и личный опыт.</w:t>
            </w:r>
          </w:p>
          <w:p w14:paraId="1EA189FB"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Регулятивные: </w:t>
            </w:r>
            <w:r w:rsidRPr="003352A8">
              <w:rPr>
                <w:rFonts w:eastAsia="Times New Roman"/>
                <w:spacing w:val="-2"/>
                <w:lang w:bidi="hi-IN"/>
              </w:rPr>
              <w:t>Принимать и сохранять учебную цель и задачи.</w:t>
            </w:r>
          </w:p>
          <w:p w14:paraId="36371237"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lang w:bidi="hi-IN"/>
              </w:rPr>
              <w:t xml:space="preserve">Коммуникативные: </w:t>
            </w:r>
            <w:r w:rsidRPr="003352A8">
              <w:rPr>
                <w:rFonts w:eastAsia="Times New Roman"/>
                <w:spacing w:val="-2"/>
                <w:lang w:bidi="hi-IN"/>
              </w:rPr>
              <w:t>Слушать учителя и друг друга для воспроизведения и восприятия необходимых сведений и поддержания учебно–деловой беседы.</w:t>
            </w:r>
          </w:p>
          <w:p w14:paraId="79C28C03" w14:textId="77777777" w:rsidR="003445FE" w:rsidRPr="003352A8" w:rsidRDefault="003445FE" w:rsidP="00705AF0">
            <w:pPr>
              <w:rPr>
                <w:rFonts w:eastAsia="Calibri"/>
                <w:color w:val="000000"/>
              </w:rPr>
            </w:pPr>
            <w:r w:rsidRPr="003352A8">
              <w:rPr>
                <w:rFonts w:eastAsia="Times New Roman"/>
                <w:b/>
                <w:spacing w:val="-2"/>
                <w:lang w:bidi="hi-IN"/>
              </w:rPr>
              <w:t>Личностные:</w:t>
            </w:r>
            <w:r w:rsidRPr="003352A8">
              <w:rPr>
                <w:rFonts w:eastAsia="Times New Roman"/>
                <w:spacing w:val="-2"/>
                <w:lang w:bidi="hi-IN"/>
              </w:rPr>
              <w:t xml:space="preserve"> формировать навыки сотрудничества в разных ситуациях </w:t>
            </w:r>
            <w:r w:rsidRPr="003352A8">
              <w:rPr>
                <w:rFonts w:eastAsia="Calibri"/>
                <w:color w:val="000000"/>
              </w:rPr>
              <w:t>совместной деятельности;</w:t>
            </w:r>
          </w:p>
        </w:tc>
      </w:tr>
      <w:tr w:rsidR="003445FE" w:rsidRPr="003352A8" w14:paraId="248549DB" w14:textId="77777777" w:rsidTr="00705AF0">
        <w:trPr>
          <w:trHeight w:val="1557"/>
        </w:trPr>
        <w:tc>
          <w:tcPr>
            <w:tcW w:w="1701" w:type="dxa"/>
            <w:shd w:val="clear" w:color="auto" w:fill="auto"/>
          </w:tcPr>
          <w:p w14:paraId="1CC146A7" w14:textId="77777777" w:rsidR="003445FE" w:rsidRPr="003352A8" w:rsidRDefault="003445FE" w:rsidP="00705AF0">
            <w:pPr>
              <w:rPr>
                <w:rFonts w:eastAsia="Times New Roman"/>
                <w:b/>
                <w:spacing w:val="-2"/>
                <w:lang w:bidi="hi-IN"/>
              </w:rPr>
            </w:pPr>
            <w:r w:rsidRPr="003352A8">
              <w:rPr>
                <w:rFonts w:eastAsia="Times New Roman"/>
                <w:b/>
                <w:spacing w:val="-2"/>
                <w:lang w:bidi="hi-IN"/>
              </w:rPr>
              <w:t>Динамическая пауза</w:t>
            </w:r>
            <w:r w:rsidRPr="003352A8">
              <w:rPr>
                <w:rFonts w:eastAsia="Times New Roman"/>
                <w:b/>
              </w:rPr>
              <w:t xml:space="preserve"> </w:t>
            </w:r>
          </w:p>
        </w:tc>
        <w:tc>
          <w:tcPr>
            <w:tcW w:w="5670" w:type="dxa"/>
            <w:shd w:val="clear" w:color="auto" w:fill="auto"/>
          </w:tcPr>
          <w:p w14:paraId="3DC02991"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u w:val="single"/>
                <w:lang w:bidi="hi-IN"/>
              </w:rPr>
              <w:t>Цель</w:t>
            </w:r>
            <w:r w:rsidRPr="003352A8">
              <w:rPr>
                <w:rFonts w:eastAsia="Times New Roman"/>
                <w:spacing w:val="-2"/>
                <w:u w:val="single"/>
                <w:lang w:bidi="hi-IN"/>
              </w:rPr>
              <w:t>-</w:t>
            </w:r>
            <w:r w:rsidRPr="003352A8">
              <w:rPr>
                <w:rFonts w:eastAsia="Times New Roman"/>
                <w:spacing w:val="-2"/>
                <w:lang w:bidi="hi-IN"/>
              </w:rPr>
              <w:t xml:space="preserve"> смена учебной деятельности на уроке.</w:t>
            </w:r>
          </w:p>
          <w:p w14:paraId="100782A9"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i/>
                <w:spacing w:val="-2"/>
                <w:lang w:val="en-US" w:bidi="hi-IN"/>
              </w:rPr>
              <w:t>It’s time to have a rest.</w:t>
            </w:r>
            <w:r w:rsidRPr="003352A8">
              <w:rPr>
                <w:rFonts w:eastAsia="Times New Roman"/>
                <w:lang w:val="en-US" w:bidi="hi-IN"/>
              </w:rPr>
              <w:t xml:space="preserve"> </w:t>
            </w:r>
            <w:r w:rsidRPr="003352A8">
              <w:rPr>
                <w:rFonts w:eastAsia="Times New Roman"/>
                <w:spacing w:val="-2"/>
                <w:lang w:bidi="hi-IN"/>
              </w:rPr>
              <w:t xml:space="preserve">(физминутка с медведем </w:t>
            </w:r>
            <w:r w:rsidRPr="003352A8">
              <w:rPr>
                <w:rFonts w:eastAsia="Times New Roman"/>
                <w:spacing w:val="-2"/>
                <w:lang w:val="en-US" w:bidi="hi-IN"/>
              </w:rPr>
              <w:t>I</w:t>
            </w:r>
            <w:r w:rsidRPr="003352A8">
              <w:rPr>
                <w:rFonts w:eastAsia="Times New Roman"/>
                <w:spacing w:val="-2"/>
                <w:lang w:bidi="hi-IN"/>
              </w:rPr>
              <w:t xml:space="preserve"> </w:t>
            </w:r>
            <w:r w:rsidRPr="003352A8">
              <w:rPr>
                <w:rFonts w:eastAsia="Times New Roman"/>
                <w:spacing w:val="-2"/>
                <w:lang w:val="en-US" w:bidi="hi-IN"/>
              </w:rPr>
              <w:t>can</w:t>
            </w:r>
            <w:r w:rsidRPr="003352A8">
              <w:rPr>
                <w:rFonts w:eastAsia="Times New Roman"/>
                <w:spacing w:val="-2"/>
                <w:lang w:bidi="hi-IN"/>
              </w:rPr>
              <w:t>)</w:t>
            </w:r>
          </w:p>
          <w:p w14:paraId="0B2C3EDA" w14:textId="77777777" w:rsidR="003445FE" w:rsidRPr="003352A8" w:rsidRDefault="003445FE" w:rsidP="00705AF0">
            <w:pPr>
              <w:tabs>
                <w:tab w:val="left" w:pos="708"/>
              </w:tabs>
              <w:suppressAutoHyphens/>
              <w:spacing w:line="100" w:lineRule="atLeast"/>
              <w:jc w:val="both"/>
              <w:rPr>
                <w:rFonts w:eastAsia="Times New Roman"/>
                <w:b/>
                <w:spacing w:val="-2"/>
                <w:u w:val="single"/>
                <w:lang w:val="en-US" w:bidi="hi-IN"/>
              </w:rPr>
            </w:pPr>
            <w:r w:rsidRPr="003352A8">
              <w:rPr>
                <w:rFonts w:eastAsia="Times New Roman"/>
                <w:i/>
                <w:spacing w:val="-2"/>
                <w:lang w:val="en-US" w:bidi="hi-IN"/>
              </w:rPr>
              <w:t>Look at the bear, listen to  him and repeat after him (</w:t>
            </w:r>
            <w:r w:rsidRPr="003352A8">
              <w:rPr>
                <w:rFonts w:eastAsia="Times New Roman"/>
                <w:i/>
                <w:spacing w:val="-2"/>
                <w:lang w:bidi="hi-IN"/>
              </w:rPr>
              <w:t>Смотрим</w:t>
            </w:r>
            <w:r w:rsidRPr="003352A8">
              <w:rPr>
                <w:rFonts w:eastAsia="Times New Roman"/>
                <w:i/>
                <w:spacing w:val="-2"/>
                <w:lang w:val="en-US" w:bidi="hi-IN"/>
              </w:rPr>
              <w:t xml:space="preserve"> </w:t>
            </w:r>
            <w:r w:rsidRPr="003352A8">
              <w:rPr>
                <w:rFonts w:eastAsia="Times New Roman"/>
                <w:i/>
                <w:spacing w:val="-2"/>
                <w:lang w:bidi="hi-IN"/>
              </w:rPr>
              <w:t>на</w:t>
            </w:r>
            <w:r w:rsidRPr="003352A8">
              <w:rPr>
                <w:rFonts w:eastAsia="Times New Roman"/>
                <w:i/>
                <w:spacing w:val="-2"/>
                <w:lang w:val="en-US" w:bidi="hi-IN"/>
              </w:rPr>
              <w:t xml:space="preserve"> </w:t>
            </w:r>
            <w:r w:rsidRPr="003352A8">
              <w:rPr>
                <w:rFonts w:eastAsia="Times New Roman"/>
                <w:i/>
                <w:spacing w:val="-2"/>
                <w:lang w:bidi="hi-IN"/>
              </w:rPr>
              <w:t>медведя</w:t>
            </w:r>
            <w:r w:rsidRPr="003352A8">
              <w:rPr>
                <w:rFonts w:eastAsia="Times New Roman"/>
                <w:i/>
                <w:spacing w:val="-2"/>
                <w:lang w:val="en-US" w:bidi="hi-IN"/>
              </w:rPr>
              <w:t xml:space="preserve">, </w:t>
            </w:r>
            <w:r w:rsidRPr="003352A8">
              <w:rPr>
                <w:rFonts w:eastAsia="Times New Roman"/>
                <w:i/>
                <w:spacing w:val="-2"/>
                <w:lang w:bidi="hi-IN"/>
              </w:rPr>
              <w:t>слушаем</w:t>
            </w:r>
            <w:r w:rsidRPr="003352A8">
              <w:rPr>
                <w:rFonts w:eastAsia="Times New Roman"/>
                <w:i/>
                <w:spacing w:val="-2"/>
                <w:lang w:val="en-US" w:bidi="hi-IN"/>
              </w:rPr>
              <w:t xml:space="preserve"> </w:t>
            </w:r>
            <w:r w:rsidRPr="003352A8">
              <w:rPr>
                <w:rFonts w:eastAsia="Times New Roman"/>
                <w:i/>
                <w:spacing w:val="-2"/>
                <w:lang w:bidi="hi-IN"/>
              </w:rPr>
              <w:t>его</w:t>
            </w:r>
            <w:r w:rsidRPr="003352A8">
              <w:rPr>
                <w:rFonts w:eastAsia="Times New Roman"/>
                <w:i/>
                <w:spacing w:val="-2"/>
                <w:lang w:val="en-US" w:bidi="hi-IN"/>
              </w:rPr>
              <w:t xml:space="preserve"> </w:t>
            </w:r>
            <w:r w:rsidRPr="003352A8">
              <w:rPr>
                <w:rFonts w:eastAsia="Times New Roman"/>
                <w:i/>
                <w:spacing w:val="-2"/>
                <w:lang w:bidi="hi-IN"/>
              </w:rPr>
              <w:t>и</w:t>
            </w:r>
            <w:r w:rsidRPr="003352A8">
              <w:rPr>
                <w:rFonts w:eastAsia="Times New Roman"/>
                <w:i/>
                <w:spacing w:val="-2"/>
                <w:lang w:val="en-US" w:bidi="hi-IN"/>
              </w:rPr>
              <w:t xml:space="preserve"> </w:t>
            </w:r>
            <w:r w:rsidRPr="003352A8">
              <w:rPr>
                <w:rFonts w:eastAsia="Times New Roman"/>
                <w:i/>
                <w:spacing w:val="-2"/>
                <w:lang w:bidi="hi-IN"/>
              </w:rPr>
              <w:t>повторяем</w:t>
            </w:r>
            <w:r w:rsidRPr="003352A8">
              <w:rPr>
                <w:rFonts w:eastAsia="Times New Roman"/>
                <w:i/>
                <w:spacing w:val="-2"/>
                <w:lang w:val="en-US" w:bidi="hi-IN"/>
              </w:rPr>
              <w:t xml:space="preserve"> </w:t>
            </w:r>
            <w:r w:rsidRPr="003352A8">
              <w:rPr>
                <w:rFonts w:eastAsia="Times New Roman"/>
                <w:i/>
                <w:spacing w:val="-2"/>
                <w:lang w:bidi="hi-IN"/>
              </w:rPr>
              <w:t>за</w:t>
            </w:r>
            <w:r w:rsidRPr="003352A8">
              <w:rPr>
                <w:rFonts w:eastAsia="Times New Roman"/>
                <w:i/>
                <w:spacing w:val="-2"/>
                <w:lang w:val="en-US" w:bidi="hi-IN"/>
              </w:rPr>
              <w:t xml:space="preserve"> </w:t>
            </w:r>
            <w:r w:rsidRPr="003352A8">
              <w:rPr>
                <w:rFonts w:eastAsia="Times New Roman"/>
                <w:i/>
                <w:spacing w:val="-2"/>
                <w:lang w:bidi="hi-IN"/>
              </w:rPr>
              <w:t>ним</w:t>
            </w:r>
            <w:r w:rsidRPr="003352A8">
              <w:rPr>
                <w:rFonts w:eastAsia="Times New Roman"/>
                <w:i/>
                <w:spacing w:val="-2"/>
                <w:lang w:val="en-US" w:bidi="hi-IN"/>
              </w:rPr>
              <w:t xml:space="preserve">) </w:t>
            </w:r>
          </w:p>
        </w:tc>
        <w:tc>
          <w:tcPr>
            <w:tcW w:w="4678" w:type="dxa"/>
            <w:shd w:val="clear" w:color="auto" w:fill="auto"/>
          </w:tcPr>
          <w:p w14:paraId="3B73E02D" w14:textId="77777777" w:rsidR="003445FE" w:rsidRPr="003352A8" w:rsidRDefault="003445FE" w:rsidP="00705AF0">
            <w:pPr>
              <w:rPr>
                <w:rFonts w:eastAsia="Times New Roman"/>
              </w:rPr>
            </w:pPr>
            <w:r w:rsidRPr="003352A8">
              <w:rPr>
                <w:rFonts w:eastAsia="Times New Roman"/>
                <w:b/>
                <w:spacing w:val="-2"/>
                <w:u w:val="single"/>
                <w:lang w:bidi="hi-IN"/>
              </w:rPr>
              <w:t>Цель</w:t>
            </w:r>
            <w:r w:rsidRPr="003352A8">
              <w:rPr>
                <w:rFonts w:eastAsia="Times New Roman"/>
                <w:i/>
                <w:spacing w:val="-2"/>
                <w:lang w:bidi="hi-IN"/>
              </w:rPr>
              <w:t xml:space="preserve"> -  </w:t>
            </w:r>
            <w:r w:rsidRPr="003352A8">
              <w:rPr>
                <w:rFonts w:eastAsia="Times New Roman"/>
                <w:spacing w:val="-2"/>
                <w:lang w:bidi="hi-IN"/>
              </w:rPr>
              <w:t>сделать динамический  перерыв и повторить глаголы движения.</w:t>
            </w:r>
          </w:p>
          <w:p w14:paraId="676BF3EA" w14:textId="77777777" w:rsidR="003445FE" w:rsidRPr="003352A8" w:rsidRDefault="003445FE" w:rsidP="00705AF0">
            <w:pPr>
              <w:rPr>
                <w:rFonts w:eastAsia="Times New Roman"/>
              </w:rPr>
            </w:pPr>
          </w:p>
        </w:tc>
        <w:tc>
          <w:tcPr>
            <w:tcW w:w="3119" w:type="dxa"/>
            <w:shd w:val="clear" w:color="auto" w:fill="auto"/>
          </w:tcPr>
          <w:p w14:paraId="3379427B"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Познавательные</w:t>
            </w:r>
            <w:r w:rsidRPr="003352A8">
              <w:rPr>
                <w:rFonts w:eastAsia="Times New Roman"/>
                <w:spacing w:val="-2"/>
                <w:lang w:bidi="hi-IN"/>
              </w:rPr>
              <w:t>: Повторение изученных ранее глаголов движения</w:t>
            </w:r>
          </w:p>
          <w:p w14:paraId="4DF846CB"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Коммуникативные: </w:t>
            </w:r>
            <w:r w:rsidRPr="003352A8">
              <w:rPr>
                <w:rFonts w:eastAsia="Times New Roman"/>
                <w:spacing w:val="-2"/>
                <w:lang w:bidi="hi-IN"/>
              </w:rPr>
              <w:t>Понимать на слух речь учителя и воспроизводить действия, глаголы движения.</w:t>
            </w:r>
          </w:p>
          <w:p w14:paraId="48C0B8FB" w14:textId="77777777" w:rsidR="003445FE" w:rsidRPr="003352A8" w:rsidRDefault="003445FE" w:rsidP="00705AF0">
            <w:pPr>
              <w:rPr>
                <w:rFonts w:eastAsia="Times New Roman"/>
              </w:rPr>
            </w:pPr>
            <w:r w:rsidRPr="003352A8">
              <w:rPr>
                <w:rFonts w:eastAsia="Times New Roman"/>
                <w:b/>
                <w:spacing w:val="-2"/>
                <w:lang w:bidi="hi-IN"/>
              </w:rPr>
              <w:t xml:space="preserve">Регулятивные: </w:t>
            </w:r>
            <w:r w:rsidRPr="003352A8">
              <w:rPr>
                <w:rFonts w:eastAsia="Times New Roman"/>
                <w:spacing w:val="-2"/>
                <w:lang w:bidi="hi-IN"/>
              </w:rPr>
              <w:t>Выполнять учебные действия в материализованной форме.</w:t>
            </w:r>
          </w:p>
        </w:tc>
      </w:tr>
      <w:tr w:rsidR="003445FE" w:rsidRPr="003352A8" w14:paraId="7FA55DCC" w14:textId="77777777" w:rsidTr="00705AF0">
        <w:tc>
          <w:tcPr>
            <w:tcW w:w="1701" w:type="dxa"/>
            <w:shd w:val="clear" w:color="auto" w:fill="auto"/>
          </w:tcPr>
          <w:p w14:paraId="286F13C7" w14:textId="77777777" w:rsidR="003445FE" w:rsidRPr="003352A8" w:rsidRDefault="003445FE" w:rsidP="00705AF0">
            <w:pPr>
              <w:rPr>
                <w:rFonts w:eastAsia="Times New Roman"/>
              </w:rPr>
            </w:pPr>
            <w:r w:rsidRPr="003352A8">
              <w:rPr>
                <w:rFonts w:eastAsia="Times New Roman"/>
                <w:b/>
                <w:lang w:bidi="hi-IN"/>
              </w:rPr>
              <w:t>Развитие навыков письма</w:t>
            </w:r>
          </w:p>
        </w:tc>
        <w:tc>
          <w:tcPr>
            <w:tcW w:w="5670" w:type="dxa"/>
            <w:shd w:val="clear" w:color="auto" w:fill="auto"/>
          </w:tcPr>
          <w:p w14:paraId="48567C21"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b/>
                <w:spacing w:val="-2"/>
                <w:u w:val="single"/>
                <w:lang w:bidi="hi-IN"/>
              </w:rPr>
              <w:t>Цель</w:t>
            </w:r>
            <w:r w:rsidRPr="003352A8">
              <w:rPr>
                <w:rFonts w:eastAsia="Times New Roman"/>
                <w:i/>
                <w:spacing w:val="-2"/>
                <w:lang w:bidi="hi-IN"/>
              </w:rPr>
              <w:t xml:space="preserve"> - </w:t>
            </w:r>
            <w:r w:rsidRPr="003352A8">
              <w:rPr>
                <w:rFonts w:eastAsia="Times New Roman"/>
                <w:spacing w:val="-2"/>
                <w:lang w:bidi="hi-IN"/>
              </w:rPr>
              <w:t>сформировать навыки письма английских слов.</w:t>
            </w:r>
          </w:p>
          <w:p w14:paraId="38E4D8BA" w14:textId="77777777" w:rsidR="003445FE" w:rsidRPr="003352A8" w:rsidRDefault="003445FE" w:rsidP="00705AF0">
            <w:pPr>
              <w:tabs>
                <w:tab w:val="left" w:pos="708"/>
              </w:tabs>
              <w:suppressAutoHyphens/>
              <w:spacing w:line="100" w:lineRule="atLeast"/>
              <w:jc w:val="both"/>
              <w:rPr>
                <w:rFonts w:eastAsia="Times New Roman"/>
                <w:spacing w:val="-2"/>
                <w:lang w:val="en-US" w:bidi="hi-IN"/>
              </w:rPr>
            </w:pPr>
            <w:r w:rsidRPr="003352A8">
              <w:rPr>
                <w:rFonts w:eastAsia="Times New Roman"/>
                <w:spacing w:val="-2"/>
                <w:lang w:val="en-US" w:bidi="hi-IN"/>
              </w:rPr>
              <w:t>Open your dictionaries.</w:t>
            </w:r>
            <w:r w:rsidRPr="003352A8">
              <w:rPr>
                <w:rFonts w:eastAsia="Times New Roman"/>
                <w:lang w:val="en-US" w:bidi="hi-IN"/>
              </w:rPr>
              <w:t xml:space="preserve"> </w:t>
            </w:r>
            <w:r w:rsidRPr="003352A8">
              <w:rPr>
                <w:rFonts w:eastAsia="Times New Roman"/>
                <w:spacing w:val="-2"/>
                <w:lang w:val="en-US" w:bidi="hi-IN"/>
              </w:rPr>
              <w:t>Write down the new words.</w:t>
            </w:r>
          </w:p>
          <w:p w14:paraId="3E5B3023" w14:textId="77777777" w:rsidR="003445FE" w:rsidRPr="003352A8" w:rsidRDefault="003445FE" w:rsidP="00705AF0">
            <w:pPr>
              <w:tabs>
                <w:tab w:val="left" w:pos="708"/>
              </w:tabs>
              <w:suppressAutoHyphens/>
              <w:spacing w:line="100" w:lineRule="atLeast"/>
              <w:jc w:val="both"/>
              <w:rPr>
                <w:rFonts w:eastAsia="Times New Roman"/>
              </w:rPr>
            </w:pPr>
            <w:r w:rsidRPr="003352A8">
              <w:rPr>
                <w:rFonts w:eastAsia="Times New Roman"/>
                <w:i/>
                <w:spacing w:val="-2"/>
                <w:lang w:bidi="hi-IN"/>
              </w:rPr>
              <w:t>Вывешиваю картинки, новые слова с транскрипцией и переводом.</w:t>
            </w:r>
          </w:p>
        </w:tc>
        <w:tc>
          <w:tcPr>
            <w:tcW w:w="4678" w:type="dxa"/>
            <w:shd w:val="clear" w:color="auto" w:fill="auto"/>
          </w:tcPr>
          <w:p w14:paraId="4B527D04"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u w:val="single"/>
                <w:lang w:bidi="hi-IN"/>
              </w:rPr>
              <w:t>Цель</w:t>
            </w:r>
            <w:r w:rsidRPr="003352A8">
              <w:rPr>
                <w:rFonts w:eastAsia="Times New Roman"/>
                <w:lang w:bidi="hi-IN"/>
              </w:rPr>
              <w:t xml:space="preserve"> - приобрести письменные навыки употребления новых ЛЕ</w:t>
            </w:r>
          </w:p>
          <w:p w14:paraId="3692D52D" w14:textId="77777777" w:rsidR="003445FE" w:rsidRPr="003352A8" w:rsidRDefault="003445FE" w:rsidP="00705AF0">
            <w:pPr>
              <w:tabs>
                <w:tab w:val="left" w:pos="708"/>
              </w:tabs>
              <w:suppressAutoHyphens/>
              <w:spacing w:line="100" w:lineRule="atLeast"/>
              <w:jc w:val="both"/>
              <w:rPr>
                <w:rFonts w:eastAsia="Calibri"/>
                <w:color w:val="000000"/>
              </w:rPr>
            </w:pPr>
            <w:r w:rsidRPr="003352A8">
              <w:rPr>
                <w:rFonts w:eastAsia="Times New Roman"/>
                <w:i/>
                <w:lang w:bidi="hi-IN"/>
              </w:rPr>
              <w:t>Учащиеся записывают новые слова в словарь.</w:t>
            </w:r>
          </w:p>
        </w:tc>
        <w:tc>
          <w:tcPr>
            <w:tcW w:w="3119" w:type="dxa"/>
            <w:shd w:val="clear" w:color="auto" w:fill="auto"/>
          </w:tcPr>
          <w:p w14:paraId="3A08E734" w14:textId="77777777" w:rsidR="003445FE" w:rsidRPr="003352A8" w:rsidRDefault="003445FE" w:rsidP="00705AF0">
            <w:pPr>
              <w:tabs>
                <w:tab w:val="left" w:pos="708"/>
              </w:tabs>
              <w:suppressAutoHyphens/>
              <w:spacing w:line="100" w:lineRule="atLeast"/>
              <w:jc w:val="both"/>
              <w:rPr>
                <w:rFonts w:eastAsia="Times New Roman"/>
                <w:b/>
                <w:spacing w:val="-2"/>
                <w:lang w:bidi="hi-IN"/>
              </w:rPr>
            </w:pPr>
            <w:r w:rsidRPr="003352A8">
              <w:rPr>
                <w:rFonts w:eastAsia="Times New Roman"/>
                <w:b/>
                <w:spacing w:val="-2"/>
                <w:lang w:bidi="hi-IN"/>
              </w:rPr>
              <w:t xml:space="preserve">Познавательные: </w:t>
            </w:r>
            <w:r w:rsidRPr="003352A8">
              <w:rPr>
                <w:rFonts w:eastAsia="Times New Roman"/>
                <w:spacing w:val="-2"/>
                <w:lang w:bidi="hi-IN"/>
              </w:rPr>
              <w:t>использовать знаково-символические средства, в том числе модели как образец для письма</w:t>
            </w:r>
            <w:r w:rsidRPr="003352A8">
              <w:rPr>
                <w:rFonts w:eastAsia="Times New Roman"/>
                <w:b/>
                <w:spacing w:val="-2"/>
                <w:lang w:bidi="hi-IN"/>
              </w:rPr>
              <w:t xml:space="preserve">  </w:t>
            </w:r>
          </w:p>
          <w:p w14:paraId="029A9727" w14:textId="77777777" w:rsidR="003445FE" w:rsidRPr="003352A8" w:rsidRDefault="003445FE" w:rsidP="00705AF0">
            <w:pPr>
              <w:rPr>
                <w:rFonts w:eastAsia="Calibri"/>
                <w:b/>
                <w:bCs/>
                <w:color w:val="000000"/>
              </w:rPr>
            </w:pPr>
            <w:r w:rsidRPr="003352A8">
              <w:rPr>
                <w:rFonts w:eastAsia="Times New Roman"/>
                <w:b/>
                <w:spacing w:val="-2"/>
                <w:lang w:bidi="hi-IN"/>
              </w:rPr>
              <w:t xml:space="preserve">Регулятивные: </w:t>
            </w:r>
            <w:r w:rsidRPr="003352A8">
              <w:rPr>
                <w:rFonts w:eastAsia="Times New Roman"/>
                <w:spacing w:val="-2"/>
                <w:lang w:bidi="hi-IN"/>
              </w:rPr>
              <w:t>Адекватно воспринимать предложения учителя по исправлению допущенных ошибок</w:t>
            </w:r>
          </w:p>
        </w:tc>
      </w:tr>
      <w:tr w:rsidR="003445FE" w:rsidRPr="003352A8" w14:paraId="19AF1273" w14:textId="77777777" w:rsidTr="00705AF0">
        <w:tc>
          <w:tcPr>
            <w:tcW w:w="1701" w:type="dxa"/>
            <w:shd w:val="clear" w:color="auto" w:fill="auto"/>
          </w:tcPr>
          <w:p w14:paraId="060C68E1" w14:textId="77777777" w:rsidR="003445FE" w:rsidRPr="003352A8" w:rsidRDefault="003445FE" w:rsidP="00705AF0">
            <w:pPr>
              <w:rPr>
                <w:rFonts w:eastAsia="Times New Roman"/>
                <w:b/>
                <w:lang w:bidi="hi-IN"/>
              </w:rPr>
            </w:pPr>
            <w:r w:rsidRPr="003352A8">
              <w:rPr>
                <w:rFonts w:eastAsia="Times New Roman"/>
                <w:b/>
                <w:lang w:bidi="hi-IN"/>
              </w:rPr>
              <w:t>Закрепление новых ЛЕ</w:t>
            </w:r>
          </w:p>
          <w:p w14:paraId="25203D68" w14:textId="77777777" w:rsidR="003445FE" w:rsidRPr="003352A8" w:rsidRDefault="003445FE" w:rsidP="00705AF0">
            <w:pPr>
              <w:rPr>
                <w:rFonts w:eastAsia="Times New Roman"/>
              </w:rPr>
            </w:pPr>
            <w:r w:rsidRPr="003352A8">
              <w:rPr>
                <w:rFonts w:eastAsia="Times New Roman"/>
                <w:b/>
                <w:lang w:bidi="hi-IN"/>
              </w:rPr>
              <w:t>Работа с учебником</w:t>
            </w:r>
          </w:p>
        </w:tc>
        <w:tc>
          <w:tcPr>
            <w:tcW w:w="5670" w:type="dxa"/>
            <w:shd w:val="clear" w:color="auto" w:fill="auto"/>
          </w:tcPr>
          <w:p w14:paraId="60E08510"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u w:val="single"/>
                <w:lang w:bidi="hi-IN"/>
              </w:rPr>
              <w:t>Цель</w:t>
            </w:r>
            <w:r w:rsidRPr="003352A8">
              <w:rPr>
                <w:rFonts w:eastAsia="Times New Roman"/>
                <w:spacing w:val="-2"/>
                <w:lang w:bidi="hi-IN"/>
              </w:rPr>
              <w:t xml:space="preserve"> - закрепить навык употребления новых ЛЕ.</w:t>
            </w:r>
          </w:p>
          <w:p w14:paraId="205D9F31"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Open your books on page 62, Ex.1</w:t>
            </w:r>
          </w:p>
          <w:p w14:paraId="42B0CF40"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 xml:space="preserve">Look at the pictures, read the words and translate. </w:t>
            </w:r>
          </w:p>
          <w:p w14:paraId="140BA9C9"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val="en-US" w:bidi="hi-IN"/>
              </w:rPr>
              <w:t>The</w:t>
            </w:r>
            <w:r w:rsidRPr="003352A8">
              <w:rPr>
                <w:rFonts w:eastAsia="Times New Roman"/>
                <w:i/>
                <w:spacing w:val="-2"/>
                <w:lang w:bidi="hi-IN"/>
              </w:rPr>
              <w:t xml:space="preserve"> </w:t>
            </w:r>
            <w:r w:rsidRPr="003352A8">
              <w:rPr>
                <w:rFonts w:eastAsia="Times New Roman"/>
                <w:i/>
                <w:spacing w:val="-2"/>
                <w:lang w:val="en-US" w:bidi="hi-IN"/>
              </w:rPr>
              <w:t>next</w:t>
            </w:r>
            <w:r w:rsidRPr="003352A8">
              <w:rPr>
                <w:rFonts w:eastAsia="Times New Roman"/>
                <w:i/>
                <w:spacing w:val="-2"/>
                <w:lang w:bidi="hi-IN"/>
              </w:rPr>
              <w:t xml:space="preserve"> </w:t>
            </w:r>
            <w:r w:rsidRPr="003352A8">
              <w:rPr>
                <w:rFonts w:eastAsia="Times New Roman"/>
                <w:i/>
                <w:spacing w:val="-2"/>
                <w:lang w:val="en-US" w:bidi="hi-IN"/>
              </w:rPr>
              <w:t>exercise</w:t>
            </w:r>
            <w:r w:rsidRPr="003352A8">
              <w:rPr>
                <w:rFonts w:eastAsia="Times New Roman"/>
                <w:i/>
                <w:spacing w:val="-2"/>
                <w:lang w:bidi="hi-IN"/>
              </w:rPr>
              <w:t>.</w:t>
            </w:r>
          </w:p>
          <w:p w14:paraId="1E7D4E33"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bidi="hi-IN"/>
              </w:rPr>
              <w:t>Давайте представим себя на месте наших животных и скажем, что мы умеем делать все так же как они.</w:t>
            </w:r>
          </w:p>
          <w:p w14:paraId="482DCD9F"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lastRenderedPageBreak/>
              <w:t xml:space="preserve">Look at the board. </w:t>
            </w:r>
            <w:r w:rsidRPr="003352A8">
              <w:rPr>
                <w:rFonts w:eastAsia="Times New Roman"/>
                <w:b/>
                <w:spacing w:val="-2"/>
                <w:lang w:val="en-US" w:bidi="hi-IN"/>
              </w:rPr>
              <w:t>(</w:t>
            </w:r>
            <w:r w:rsidRPr="003352A8">
              <w:rPr>
                <w:rFonts w:eastAsia="Times New Roman"/>
                <w:b/>
                <w:spacing w:val="-2"/>
                <w:lang w:bidi="hi-IN"/>
              </w:rPr>
              <w:t>слайд</w:t>
            </w:r>
            <w:r w:rsidRPr="003352A8">
              <w:rPr>
                <w:rFonts w:eastAsia="Times New Roman"/>
                <w:b/>
                <w:spacing w:val="-2"/>
                <w:lang w:val="en-US" w:bidi="hi-IN"/>
              </w:rPr>
              <w:t xml:space="preserve"> 18)</w:t>
            </w:r>
          </w:p>
        </w:tc>
        <w:tc>
          <w:tcPr>
            <w:tcW w:w="4678" w:type="dxa"/>
            <w:shd w:val="clear" w:color="auto" w:fill="auto"/>
          </w:tcPr>
          <w:p w14:paraId="20363776"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u w:val="single"/>
                <w:lang w:bidi="hi-IN"/>
              </w:rPr>
              <w:lastRenderedPageBreak/>
              <w:t>Цель</w:t>
            </w:r>
            <w:r w:rsidRPr="003352A8">
              <w:rPr>
                <w:rFonts w:eastAsia="Times New Roman"/>
                <w:lang w:bidi="hi-IN"/>
              </w:rPr>
              <w:t xml:space="preserve"> – закрепить речевые навыки употребления новых ЛЕ</w:t>
            </w:r>
          </w:p>
          <w:p w14:paraId="5AFA7684" w14:textId="77777777" w:rsidR="003445FE" w:rsidRPr="003352A8" w:rsidRDefault="003445FE" w:rsidP="00705AF0">
            <w:pPr>
              <w:tabs>
                <w:tab w:val="left" w:pos="708"/>
              </w:tabs>
              <w:suppressAutoHyphens/>
              <w:spacing w:line="100" w:lineRule="atLeast"/>
              <w:jc w:val="both"/>
              <w:rPr>
                <w:rFonts w:eastAsia="Times New Roman"/>
              </w:rPr>
            </w:pPr>
            <w:r w:rsidRPr="003352A8">
              <w:rPr>
                <w:rFonts w:eastAsia="Times New Roman"/>
                <w:i/>
                <w:lang w:bidi="hi-IN"/>
              </w:rPr>
              <w:t>Учащиеся читают слова и переводят их с помощью картинки.</w:t>
            </w:r>
          </w:p>
        </w:tc>
        <w:tc>
          <w:tcPr>
            <w:tcW w:w="3119" w:type="dxa"/>
            <w:shd w:val="clear" w:color="auto" w:fill="auto"/>
          </w:tcPr>
          <w:p w14:paraId="55A19F30"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lang w:bidi="hi-IN"/>
              </w:rPr>
              <w:t xml:space="preserve">Коммуникативные: </w:t>
            </w:r>
            <w:r w:rsidRPr="003352A8">
              <w:rPr>
                <w:rFonts w:eastAsia="Times New Roman"/>
                <w:spacing w:val="-2"/>
                <w:lang w:bidi="hi-IN"/>
              </w:rPr>
              <w:t>Использовать наглядные средства для выполнения задания.</w:t>
            </w:r>
          </w:p>
          <w:p w14:paraId="3464CA3B" w14:textId="77777777" w:rsidR="003445FE" w:rsidRPr="003352A8" w:rsidRDefault="003445FE" w:rsidP="00705AF0">
            <w:pPr>
              <w:jc w:val="both"/>
              <w:rPr>
                <w:rFonts w:eastAsia="Times New Roman"/>
                <w:bCs/>
                <w:iCs/>
              </w:rPr>
            </w:pPr>
            <w:r w:rsidRPr="003352A8">
              <w:rPr>
                <w:rFonts w:eastAsia="Times New Roman"/>
                <w:b/>
                <w:spacing w:val="-2"/>
                <w:lang w:bidi="hi-IN"/>
              </w:rPr>
              <w:t xml:space="preserve">Познавательные: </w:t>
            </w:r>
            <w:r w:rsidRPr="003352A8">
              <w:rPr>
                <w:rFonts w:eastAsia="Times New Roman"/>
                <w:spacing w:val="-2"/>
                <w:lang w:bidi="hi-IN"/>
              </w:rPr>
              <w:t>Повторение  новых ЛЕ.</w:t>
            </w:r>
          </w:p>
        </w:tc>
      </w:tr>
      <w:tr w:rsidR="003445FE" w:rsidRPr="003352A8" w14:paraId="226065AF" w14:textId="77777777" w:rsidTr="00705AF0">
        <w:trPr>
          <w:trHeight w:val="2355"/>
        </w:trPr>
        <w:tc>
          <w:tcPr>
            <w:tcW w:w="1701" w:type="dxa"/>
            <w:shd w:val="clear" w:color="auto" w:fill="auto"/>
          </w:tcPr>
          <w:p w14:paraId="6C639786" w14:textId="77777777" w:rsidR="003445FE" w:rsidRPr="003352A8" w:rsidRDefault="003445FE" w:rsidP="00705AF0">
            <w:pPr>
              <w:rPr>
                <w:rFonts w:eastAsia="Times New Roman"/>
              </w:rPr>
            </w:pPr>
            <w:r w:rsidRPr="003352A8">
              <w:rPr>
                <w:rFonts w:eastAsia="Times New Roman"/>
                <w:b/>
                <w:lang w:bidi="hi-IN"/>
              </w:rPr>
              <w:t>Закрепление изученного материала.</w:t>
            </w:r>
          </w:p>
        </w:tc>
        <w:tc>
          <w:tcPr>
            <w:tcW w:w="5670" w:type="dxa"/>
            <w:shd w:val="clear" w:color="auto" w:fill="auto"/>
          </w:tcPr>
          <w:p w14:paraId="43B8D00A" w14:textId="77777777" w:rsidR="003445FE" w:rsidRPr="003352A8" w:rsidRDefault="003445FE" w:rsidP="00705AF0">
            <w:pPr>
              <w:tabs>
                <w:tab w:val="left" w:pos="708"/>
              </w:tabs>
              <w:suppressAutoHyphens/>
              <w:spacing w:line="100" w:lineRule="atLeast"/>
              <w:jc w:val="both"/>
              <w:rPr>
                <w:rFonts w:eastAsia="Times New Roman"/>
                <w:b/>
                <w:spacing w:val="-2"/>
                <w:u w:val="single"/>
                <w:lang w:bidi="hi-IN"/>
              </w:rPr>
            </w:pPr>
            <w:r w:rsidRPr="003352A8">
              <w:rPr>
                <w:rFonts w:eastAsia="Times New Roman"/>
                <w:b/>
                <w:spacing w:val="-2"/>
                <w:u w:val="single"/>
                <w:lang w:bidi="hi-IN"/>
              </w:rPr>
              <w:t>Цель</w:t>
            </w:r>
            <w:r w:rsidRPr="003352A8">
              <w:rPr>
                <w:rFonts w:eastAsia="Times New Roman"/>
                <w:b/>
                <w:spacing w:val="-2"/>
                <w:lang w:bidi="hi-IN"/>
              </w:rPr>
              <w:t xml:space="preserve"> – </w:t>
            </w:r>
            <w:r w:rsidRPr="003352A8">
              <w:rPr>
                <w:rFonts w:eastAsia="Times New Roman"/>
                <w:spacing w:val="-2"/>
                <w:lang w:bidi="hi-IN"/>
              </w:rPr>
              <w:t>продолжить работу по закреплению новых ЛЕ.</w:t>
            </w:r>
          </w:p>
          <w:p w14:paraId="2411D9E4"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i/>
                <w:spacing w:val="-2"/>
                <w:lang w:val="en-US" w:bidi="hi-IN"/>
              </w:rPr>
              <w:t>Open your workbooks on page 34, Ex.2. Read and draw lines.</w:t>
            </w:r>
            <w:r w:rsidRPr="003352A8">
              <w:rPr>
                <w:rFonts w:eastAsia="Times New Roman"/>
                <w:lang w:val="en-US" w:bidi="hi-IN"/>
              </w:rPr>
              <w:t xml:space="preserve"> </w:t>
            </w:r>
          </w:p>
          <w:p w14:paraId="5BE0B387"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Help each other(</w:t>
            </w:r>
            <w:r w:rsidRPr="003352A8">
              <w:rPr>
                <w:rFonts w:eastAsia="Times New Roman"/>
                <w:i/>
                <w:spacing w:val="-2"/>
                <w:lang w:bidi="hi-IN"/>
              </w:rPr>
              <w:t>помогите</w:t>
            </w:r>
            <w:r w:rsidRPr="003352A8">
              <w:rPr>
                <w:rFonts w:eastAsia="Times New Roman"/>
                <w:i/>
                <w:spacing w:val="-2"/>
                <w:lang w:val="en-US" w:bidi="hi-IN"/>
              </w:rPr>
              <w:t xml:space="preserve"> </w:t>
            </w:r>
            <w:r w:rsidRPr="003352A8">
              <w:rPr>
                <w:rFonts w:eastAsia="Times New Roman"/>
                <w:i/>
                <w:spacing w:val="-2"/>
                <w:lang w:bidi="hi-IN"/>
              </w:rPr>
              <w:t>друг</w:t>
            </w:r>
            <w:r w:rsidRPr="003352A8">
              <w:rPr>
                <w:rFonts w:eastAsia="Times New Roman"/>
                <w:i/>
                <w:spacing w:val="-2"/>
                <w:lang w:val="en-US" w:bidi="hi-IN"/>
              </w:rPr>
              <w:t xml:space="preserve"> </w:t>
            </w:r>
            <w:r w:rsidRPr="003352A8">
              <w:rPr>
                <w:rFonts w:eastAsia="Times New Roman"/>
                <w:i/>
                <w:spacing w:val="-2"/>
                <w:lang w:bidi="hi-IN"/>
              </w:rPr>
              <w:t>другу</w:t>
            </w:r>
            <w:r w:rsidRPr="003352A8">
              <w:rPr>
                <w:rFonts w:eastAsia="Times New Roman"/>
                <w:i/>
                <w:spacing w:val="-2"/>
                <w:lang w:val="en-US" w:bidi="hi-IN"/>
              </w:rPr>
              <w:t>)</w:t>
            </w:r>
          </w:p>
          <w:p w14:paraId="5654289E"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val="en-US" w:bidi="hi-IN"/>
              </w:rPr>
              <w:t>Check</w:t>
            </w:r>
            <w:r w:rsidRPr="003352A8">
              <w:rPr>
                <w:rFonts w:eastAsia="Times New Roman"/>
                <w:i/>
                <w:spacing w:val="-2"/>
                <w:lang w:bidi="hi-IN"/>
              </w:rPr>
              <w:t xml:space="preserve"> </w:t>
            </w:r>
            <w:r w:rsidRPr="003352A8">
              <w:rPr>
                <w:rFonts w:eastAsia="Times New Roman"/>
                <w:i/>
                <w:spacing w:val="-2"/>
                <w:lang w:val="en-US" w:bidi="hi-IN"/>
              </w:rPr>
              <w:t>your</w:t>
            </w:r>
            <w:r w:rsidRPr="003352A8">
              <w:rPr>
                <w:rFonts w:eastAsia="Times New Roman"/>
                <w:i/>
                <w:spacing w:val="-2"/>
                <w:lang w:bidi="hi-IN"/>
              </w:rPr>
              <w:t xml:space="preserve"> </w:t>
            </w:r>
            <w:r w:rsidRPr="003352A8">
              <w:rPr>
                <w:rFonts w:eastAsia="Times New Roman"/>
                <w:i/>
                <w:spacing w:val="-2"/>
                <w:lang w:val="en-US" w:bidi="hi-IN"/>
              </w:rPr>
              <w:t>work</w:t>
            </w:r>
            <w:r w:rsidRPr="003352A8">
              <w:rPr>
                <w:rFonts w:eastAsia="Times New Roman"/>
                <w:i/>
                <w:spacing w:val="-2"/>
                <w:lang w:bidi="hi-IN"/>
              </w:rPr>
              <w:t>.(Прошу проверить работу)</w:t>
            </w:r>
          </w:p>
          <w:p w14:paraId="75A728C9" w14:textId="77777777" w:rsidR="003445FE" w:rsidRPr="003352A8" w:rsidRDefault="003445FE" w:rsidP="00705AF0">
            <w:pPr>
              <w:tabs>
                <w:tab w:val="left" w:pos="708"/>
              </w:tabs>
              <w:suppressAutoHyphens/>
              <w:spacing w:line="100" w:lineRule="atLeast"/>
              <w:jc w:val="both"/>
              <w:rPr>
                <w:rFonts w:eastAsia="Times New Roman"/>
                <w:b/>
                <w:lang w:val="en-US"/>
              </w:rPr>
            </w:pPr>
            <w:r w:rsidRPr="003352A8">
              <w:rPr>
                <w:rFonts w:eastAsia="Times New Roman"/>
                <w:i/>
                <w:spacing w:val="-2"/>
                <w:lang w:val="en-US" w:bidi="hi-IN"/>
              </w:rPr>
              <w:t>Who decides.(</w:t>
            </w:r>
            <w:r w:rsidRPr="003352A8">
              <w:rPr>
                <w:rFonts w:eastAsia="Times New Roman"/>
                <w:i/>
                <w:spacing w:val="-2"/>
                <w:lang w:bidi="hi-IN"/>
              </w:rPr>
              <w:t>кто</w:t>
            </w:r>
            <w:r w:rsidRPr="003352A8">
              <w:rPr>
                <w:rFonts w:eastAsia="Times New Roman"/>
                <w:i/>
                <w:spacing w:val="-2"/>
                <w:lang w:val="en-US" w:bidi="hi-IN"/>
              </w:rPr>
              <w:t xml:space="preserve"> </w:t>
            </w:r>
            <w:r w:rsidRPr="003352A8">
              <w:rPr>
                <w:rFonts w:eastAsia="Times New Roman"/>
                <w:i/>
                <w:spacing w:val="-2"/>
                <w:lang w:bidi="hi-IN"/>
              </w:rPr>
              <w:t>справился</w:t>
            </w:r>
            <w:r w:rsidRPr="003352A8">
              <w:rPr>
                <w:rFonts w:eastAsia="Times New Roman"/>
                <w:i/>
                <w:spacing w:val="-2"/>
                <w:lang w:val="en-US" w:bidi="hi-IN"/>
              </w:rPr>
              <w:t>)</w:t>
            </w:r>
          </w:p>
        </w:tc>
        <w:tc>
          <w:tcPr>
            <w:tcW w:w="4678" w:type="dxa"/>
            <w:shd w:val="clear" w:color="auto" w:fill="auto"/>
          </w:tcPr>
          <w:p w14:paraId="28D49CBC" w14:textId="77777777" w:rsidR="003445FE" w:rsidRPr="003352A8" w:rsidRDefault="003445FE" w:rsidP="00705AF0">
            <w:pPr>
              <w:tabs>
                <w:tab w:val="left" w:pos="708"/>
              </w:tabs>
              <w:suppressAutoHyphens/>
              <w:spacing w:line="100" w:lineRule="atLeast"/>
              <w:jc w:val="both"/>
              <w:rPr>
                <w:rFonts w:eastAsia="Times New Roman"/>
                <w:spacing w:val="-2"/>
                <w:lang w:bidi="hi-IN"/>
              </w:rPr>
            </w:pPr>
            <w:r w:rsidRPr="003352A8">
              <w:rPr>
                <w:rFonts w:eastAsia="Times New Roman"/>
                <w:b/>
                <w:spacing w:val="-2"/>
                <w:u w:val="single"/>
                <w:lang w:bidi="hi-IN"/>
              </w:rPr>
              <w:t>Цель</w:t>
            </w:r>
            <w:r w:rsidRPr="003352A8">
              <w:rPr>
                <w:rFonts w:eastAsia="Times New Roman"/>
                <w:b/>
                <w:spacing w:val="-2"/>
                <w:lang w:bidi="hi-IN"/>
              </w:rPr>
              <w:t xml:space="preserve"> – </w:t>
            </w:r>
            <w:r w:rsidRPr="003352A8">
              <w:rPr>
                <w:rFonts w:eastAsia="Times New Roman"/>
                <w:spacing w:val="-2"/>
                <w:lang w:bidi="hi-IN"/>
              </w:rPr>
              <w:t>уметь находить новые слова и соотносить их с картинками.</w:t>
            </w:r>
          </w:p>
          <w:p w14:paraId="7F8D998E"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bidi="hi-IN"/>
              </w:rPr>
              <w:t>Учащиеся выполняют упражнение в тетрадях.</w:t>
            </w:r>
          </w:p>
          <w:p w14:paraId="7648E4CD" w14:textId="77777777" w:rsidR="003445FE" w:rsidRPr="003352A8" w:rsidRDefault="003445FE" w:rsidP="00705AF0">
            <w:pPr>
              <w:tabs>
                <w:tab w:val="left" w:pos="708"/>
              </w:tabs>
              <w:suppressAutoHyphens/>
              <w:spacing w:line="100" w:lineRule="atLeast"/>
              <w:jc w:val="both"/>
              <w:rPr>
                <w:rFonts w:eastAsia="Times New Roman"/>
                <w:i/>
                <w:spacing w:val="-2"/>
                <w:lang w:bidi="hi-IN"/>
              </w:rPr>
            </w:pPr>
          </w:p>
          <w:p w14:paraId="657E955D" w14:textId="77777777" w:rsidR="003445FE" w:rsidRPr="003352A8" w:rsidRDefault="003445FE" w:rsidP="00705AF0">
            <w:pPr>
              <w:tabs>
                <w:tab w:val="left" w:pos="708"/>
              </w:tabs>
              <w:suppressAutoHyphens/>
              <w:spacing w:line="100" w:lineRule="atLeast"/>
              <w:jc w:val="both"/>
              <w:rPr>
                <w:rFonts w:eastAsia="Times New Roman"/>
              </w:rPr>
            </w:pPr>
            <w:r w:rsidRPr="003352A8">
              <w:rPr>
                <w:rFonts w:eastAsia="Times New Roman"/>
                <w:i/>
                <w:spacing w:val="-2"/>
                <w:lang w:bidi="hi-IN"/>
              </w:rPr>
              <w:t>Дети проверяют работу.</w:t>
            </w:r>
          </w:p>
        </w:tc>
        <w:tc>
          <w:tcPr>
            <w:tcW w:w="3119" w:type="dxa"/>
            <w:shd w:val="clear" w:color="auto" w:fill="auto"/>
          </w:tcPr>
          <w:p w14:paraId="44350B98" w14:textId="77777777" w:rsidR="003445FE" w:rsidRPr="003352A8" w:rsidRDefault="003445FE" w:rsidP="00705AF0">
            <w:pPr>
              <w:tabs>
                <w:tab w:val="left" w:pos="708"/>
              </w:tabs>
              <w:suppressAutoHyphens/>
              <w:spacing w:line="100" w:lineRule="atLeast"/>
              <w:rPr>
                <w:rFonts w:eastAsia="Times New Roman"/>
                <w:spacing w:val="-2"/>
                <w:lang w:bidi="hi-IN"/>
              </w:rPr>
            </w:pPr>
            <w:r w:rsidRPr="003352A8">
              <w:rPr>
                <w:rFonts w:eastAsia="Times New Roman"/>
                <w:b/>
                <w:spacing w:val="-2"/>
                <w:lang w:bidi="hi-IN"/>
              </w:rPr>
              <w:t>Познавательные</w:t>
            </w:r>
            <w:r w:rsidRPr="003352A8">
              <w:rPr>
                <w:rFonts w:eastAsia="Times New Roman"/>
                <w:spacing w:val="-2"/>
                <w:lang w:bidi="hi-IN"/>
              </w:rPr>
              <w:t>: Осознанно и произвольно  использовать новые ЛЕ при выполнении задания.</w:t>
            </w:r>
          </w:p>
          <w:p w14:paraId="420A94E5" w14:textId="77777777" w:rsidR="003445FE" w:rsidRPr="003352A8" w:rsidRDefault="003445FE" w:rsidP="00705AF0">
            <w:pPr>
              <w:tabs>
                <w:tab w:val="left" w:pos="708"/>
              </w:tabs>
              <w:suppressAutoHyphens/>
              <w:spacing w:line="100" w:lineRule="atLeast"/>
              <w:rPr>
                <w:rFonts w:eastAsia="Times New Roman"/>
                <w:spacing w:val="-2"/>
                <w:lang w:bidi="hi-IN"/>
              </w:rPr>
            </w:pPr>
            <w:r w:rsidRPr="003352A8">
              <w:rPr>
                <w:rFonts w:eastAsia="Times New Roman"/>
                <w:b/>
                <w:spacing w:val="-2"/>
                <w:lang w:bidi="hi-IN"/>
              </w:rPr>
              <w:t>Коммуникативные</w:t>
            </w:r>
            <w:r w:rsidRPr="003352A8">
              <w:rPr>
                <w:rFonts w:eastAsia="Times New Roman"/>
                <w:spacing w:val="-2"/>
                <w:lang w:bidi="hi-IN"/>
              </w:rPr>
              <w:t>: Проявлять активность во взаимодействии для решения познавательных задач.</w:t>
            </w:r>
          </w:p>
          <w:p w14:paraId="2AFEE464" w14:textId="77777777" w:rsidR="003445FE" w:rsidRPr="003352A8" w:rsidRDefault="003445FE" w:rsidP="00705AF0">
            <w:pPr>
              <w:tabs>
                <w:tab w:val="left" w:pos="708"/>
              </w:tabs>
              <w:suppressAutoHyphens/>
              <w:spacing w:line="100" w:lineRule="atLeast"/>
              <w:rPr>
                <w:rFonts w:eastAsia="Times New Roman"/>
                <w:spacing w:val="-2"/>
                <w:lang w:bidi="hi-IN"/>
              </w:rPr>
            </w:pPr>
            <w:r w:rsidRPr="003352A8">
              <w:rPr>
                <w:rFonts w:eastAsia="Times New Roman"/>
                <w:b/>
                <w:spacing w:val="-2"/>
                <w:lang w:bidi="hi-IN"/>
              </w:rPr>
              <w:t>Регулятивные</w:t>
            </w:r>
            <w:r w:rsidRPr="003352A8">
              <w:rPr>
                <w:rFonts w:eastAsia="Times New Roman"/>
                <w:spacing w:val="-2"/>
                <w:lang w:bidi="hi-IN"/>
              </w:rPr>
              <w:t>:  Выполнять учебные действия.</w:t>
            </w:r>
          </w:p>
          <w:p w14:paraId="0F8CA9F2" w14:textId="77777777" w:rsidR="003445FE" w:rsidRPr="003352A8" w:rsidRDefault="003445FE" w:rsidP="00705AF0">
            <w:pPr>
              <w:rPr>
                <w:rFonts w:eastAsia="Times New Roman"/>
              </w:rPr>
            </w:pPr>
            <w:r w:rsidRPr="003352A8">
              <w:rPr>
                <w:rFonts w:eastAsia="Times New Roman"/>
                <w:b/>
                <w:spacing w:val="-2"/>
                <w:lang w:bidi="hi-IN"/>
              </w:rPr>
              <w:t>Личностные:</w:t>
            </w:r>
            <w:r w:rsidRPr="003352A8">
              <w:rPr>
                <w:rFonts w:eastAsia="Times New Roman"/>
                <w:spacing w:val="-2"/>
                <w:lang w:bidi="hi-IN"/>
              </w:rPr>
              <w:t xml:space="preserve"> формировать навыки сотрудничества.</w:t>
            </w:r>
          </w:p>
        </w:tc>
      </w:tr>
      <w:tr w:rsidR="003445FE" w:rsidRPr="003352A8" w14:paraId="782852F0" w14:textId="77777777" w:rsidTr="00705AF0">
        <w:trPr>
          <w:trHeight w:val="3393"/>
        </w:trPr>
        <w:tc>
          <w:tcPr>
            <w:tcW w:w="1701" w:type="dxa"/>
            <w:shd w:val="clear" w:color="auto" w:fill="auto"/>
          </w:tcPr>
          <w:p w14:paraId="6729A9F6" w14:textId="77777777" w:rsidR="003445FE" w:rsidRPr="003352A8" w:rsidRDefault="003445FE" w:rsidP="00705AF0">
            <w:pPr>
              <w:rPr>
                <w:rFonts w:eastAsia="Times New Roman"/>
                <w:b/>
                <w:lang w:bidi="hi-IN"/>
              </w:rPr>
            </w:pPr>
            <w:r w:rsidRPr="003352A8">
              <w:rPr>
                <w:rFonts w:eastAsia="Times New Roman"/>
                <w:b/>
                <w:lang w:bidi="hi-IN"/>
              </w:rPr>
              <w:t>Рефлексия</w:t>
            </w:r>
          </w:p>
        </w:tc>
        <w:tc>
          <w:tcPr>
            <w:tcW w:w="5670" w:type="dxa"/>
            <w:shd w:val="clear" w:color="auto" w:fill="auto"/>
          </w:tcPr>
          <w:p w14:paraId="446A35D5"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lang w:bidi="hi-IN"/>
              </w:rPr>
              <w:t>Цель</w:t>
            </w:r>
            <w:r w:rsidRPr="003352A8">
              <w:rPr>
                <w:rFonts w:eastAsia="Times New Roman"/>
                <w:spacing w:val="-2"/>
                <w:lang w:bidi="hi-IN"/>
              </w:rPr>
              <w:t>-подведение изученного материала урока, установить соответствие полученного результата с поставленной цели.</w:t>
            </w:r>
          </w:p>
          <w:p w14:paraId="39A002B2"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What was the topic of the lesson?</w:t>
            </w:r>
          </w:p>
          <w:p w14:paraId="4A944A18"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Tell me - what you've learned on the lesson?(</w:t>
            </w:r>
            <w:r w:rsidRPr="003352A8">
              <w:rPr>
                <w:rFonts w:eastAsia="Times New Roman"/>
                <w:i/>
                <w:spacing w:val="-2"/>
                <w:lang w:bidi="hi-IN"/>
              </w:rPr>
              <w:t>что</w:t>
            </w:r>
            <w:r w:rsidRPr="003352A8">
              <w:rPr>
                <w:rFonts w:eastAsia="Times New Roman"/>
                <w:i/>
                <w:spacing w:val="-2"/>
                <w:lang w:val="en-US" w:bidi="hi-IN"/>
              </w:rPr>
              <w:t xml:space="preserve"> </w:t>
            </w:r>
            <w:r w:rsidRPr="003352A8">
              <w:rPr>
                <w:rFonts w:eastAsia="Times New Roman"/>
                <w:i/>
                <w:spacing w:val="-2"/>
                <w:lang w:bidi="hi-IN"/>
              </w:rPr>
              <w:t>вы</w:t>
            </w:r>
            <w:r w:rsidRPr="003352A8">
              <w:rPr>
                <w:rFonts w:eastAsia="Times New Roman"/>
                <w:i/>
                <w:spacing w:val="-2"/>
                <w:lang w:val="en-US" w:bidi="hi-IN"/>
              </w:rPr>
              <w:t xml:space="preserve"> </w:t>
            </w:r>
            <w:r w:rsidRPr="003352A8">
              <w:rPr>
                <w:rFonts w:eastAsia="Times New Roman"/>
                <w:i/>
                <w:spacing w:val="-2"/>
                <w:lang w:bidi="hi-IN"/>
              </w:rPr>
              <w:t>узнали</w:t>
            </w:r>
            <w:r w:rsidRPr="003352A8">
              <w:rPr>
                <w:rFonts w:eastAsia="Times New Roman"/>
                <w:i/>
                <w:spacing w:val="-2"/>
                <w:lang w:val="en-US" w:bidi="hi-IN"/>
              </w:rPr>
              <w:t>).</w:t>
            </w:r>
          </w:p>
          <w:p w14:paraId="35EB55FB"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p>
          <w:p w14:paraId="204E612B"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val="en-US" w:bidi="hi-IN"/>
              </w:rPr>
              <w:t xml:space="preserve">Look at the blackboard. It’s lake. </w:t>
            </w:r>
            <w:r w:rsidRPr="003352A8">
              <w:rPr>
                <w:rFonts w:eastAsia="Times New Roman"/>
                <w:i/>
                <w:spacing w:val="-2"/>
                <w:lang w:bidi="hi-IN"/>
              </w:rPr>
              <w:t>(Это озеро) давайте его немного оживим.</w:t>
            </w:r>
          </w:p>
          <w:p w14:paraId="79F26012"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Fish in the lake</w:t>
            </w:r>
          </w:p>
          <w:p w14:paraId="625C8E3E"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Birds in the sky</w:t>
            </w:r>
          </w:p>
          <w:p w14:paraId="13C9DC88"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val="en-US" w:bidi="hi-IN"/>
              </w:rPr>
              <w:t>Frogs</w:t>
            </w:r>
            <w:r w:rsidRPr="003352A8">
              <w:rPr>
                <w:rFonts w:eastAsia="Times New Roman"/>
                <w:i/>
                <w:spacing w:val="-2"/>
                <w:lang w:bidi="hi-IN"/>
              </w:rPr>
              <w:t xml:space="preserve"> </w:t>
            </w:r>
            <w:r w:rsidRPr="003352A8">
              <w:rPr>
                <w:rFonts w:eastAsia="Times New Roman"/>
                <w:i/>
                <w:spacing w:val="-2"/>
                <w:lang w:val="en-US" w:bidi="hi-IN"/>
              </w:rPr>
              <w:t>near</w:t>
            </w:r>
            <w:r w:rsidRPr="003352A8">
              <w:rPr>
                <w:rFonts w:eastAsia="Times New Roman"/>
                <w:i/>
                <w:spacing w:val="-2"/>
                <w:lang w:bidi="hi-IN"/>
              </w:rPr>
              <w:t xml:space="preserve"> </w:t>
            </w:r>
            <w:r w:rsidRPr="003352A8">
              <w:rPr>
                <w:rFonts w:eastAsia="Times New Roman"/>
                <w:i/>
                <w:spacing w:val="-2"/>
                <w:lang w:val="en-US" w:bidi="hi-IN"/>
              </w:rPr>
              <w:t>the</w:t>
            </w:r>
            <w:r w:rsidRPr="003352A8">
              <w:rPr>
                <w:rFonts w:eastAsia="Times New Roman"/>
                <w:i/>
                <w:spacing w:val="-2"/>
                <w:lang w:bidi="hi-IN"/>
              </w:rPr>
              <w:t xml:space="preserve"> </w:t>
            </w:r>
            <w:r w:rsidRPr="003352A8">
              <w:rPr>
                <w:rFonts w:eastAsia="Times New Roman"/>
                <w:i/>
                <w:spacing w:val="-2"/>
                <w:lang w:val="en-US" w:bidi="hi-IN"/>
              </w:rPr>
              <w:t>lake</w:t>
            </w:r>
          </w:p>
          <w:p w14:paraId="421E187C" w14:textId="77777777" w:rsidR="003445FE" w:rsidRPr="003352A8" w:rsidRDefault="003445FE" w:rsidP="00705AF0">
            <w:pPr>
              <w:tabs>
                <w:tab w:val="left" w:pos="708"/>
              </w:tabs>
              <w:suppressAutoHyphens/>
              <w:spacing w:line="100" w:lineRule="atLeast"/>
              <w:jc w:val="both"/>
              <w:rPr>
                <w:rFonts w:eastAsia="Times New Roman"/>
                <w:i/>
                <w:spacing w:val="-2"/>
                <w:lang w:bidi="hi-IN"/>
              </w:rPr>
            </w:pPr>
            <w:r w:rsidRPr="003352A8">
              <w:rPr>
                <w:rFonts w:eastAsia="Times New Roman"/>
                <w:i/>
                <w:spacing w:val="-2"/>
                <w:lang w:bidi="hi-IN"/>
              </w:rPr>
              <w:t>Оцените свою работу на уроке.</w:t>
            </w:r>
          </w:p>
          <w:p w14:paraId="179E270A"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A Fish – excellent.</w:t>
            </w:r>
          </w:p>
          <w:p w14:paraId="294C63E1"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A Bird – good.</w:t>
            </w:r>
          </w:p>
          <w:p w14:paraId="72A07FE2"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A Frog – not bad.</w:t>
            </w:r>
          </w:p>
          <w:p w14:paraId="1256F671" w14:textId="77777777" w:rsidR="003445FE" w:rsidRPr="003352A8" w:rsidRDefault="003445FE" w:rsidP="00705AF0">
            <w:pPr>
              <w:tabs>
                <w:tab w:val="left" w:pos="708"/>
              </w:tabs>
              <w:suppressAutoHyphens/>
              <w:spacing w:line="100" w:lineRule="atLeast"/>
              <w:jc w:val="both"/>
              <w:rPr>
                <w:rFonts w:eastAsia="Times New Roman"/>
                <w:b/>
                <w:spacing w:val="-2"/>
                <w:u w:val="single"/>
                <w:lang w:val="en-US" w:bidi="hi-IN"/>
              </w:rPr>
            </w:pPr>
            <w:r w:rsidRPr="003352A8">
              <w:rPr>
                <w:rFonts w:eastAsia="Times New Roman"/>
                <w:i/>
                <w:spacing w:val="-2"/>
                <w:lang w:val="en-US" w:bidi="hi-IN"/>
              </w:rPr>
              <w:t>Marks for the lesson. (</w:t>
            </w:r>
            <w:r w:rsidRPr="003352A8">
              <w:rPr>
                <w:rFonts w:eastAsia="Times New Roman"/>
                <w:i/>
                <w:spacing w:val="-2"/>
                <w:lang w:bidi="hi-IN"/>
              </w:rPr>
              <w:t>выставляю</w:t>
            </w:r>
            <w:r w:rsidRPr="003352A8">
              <w:rPr>
                <w:rFonts w:eastAsia="Times New Roman"/>
                <w:i/>
                <w:spacing w:val="-2"/>
                <w:lang w:val="en-US" w:bidi="hi-IN"/>
              </w:rPr>
              <w:t xml:space="preserve"> </w:t>
            </w:r>
            <w:r w:rsidRPr="003352A8">
              <w:rPr>
                <w:rFonts w:eastAsia="Times New Roman"/>
                <w:i/>
                <w:spacing w:val="-2"/>
                <w:lang w:bidi="hi-IN"/>
              </w:rPr>
              <w:t>оценки</w:t>
            </w:r>
            <w:r w:rsidRPr="003352A8">
              <w:rPr>
                <w:rFonts w:eastAsia="Times New Roman"/>
                <w:i/>
                <w:spacing w:val="-2"/>
                <w:lang w:val="en-US" w:bidi="hi-IN"/>
              </w:rPr>
              <w:t>)</w:t>
            </w:r>
          </w:p>
        </w:tc>
        <w:tc>
          <w:tcPr>
            <w:tcW w:w="4678" w:type="dxa"/>
            <w:shd w:val="clear" w:color="auto" w:fill="auto"/>
          </w:tcPr>
          <w:p w14:paraId="2D3911E9"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Цель-</w:t>
            </w:r>
            <w:r w:rsidRPr="003352A8">
              <w:rPr>
                <w:rFonts w:eastAsia="Times New Roman"/>
                <w:spacing w:val="-2"/>
                <w:lang w:bidi="hi-IN"/>
              </w:rPr>
              <w:t xml:space="preserve"> осуществить констатирующий и прогнозирующий контроль по результату и способу действия. </w:t>
            </w:r>
          </w:p>
          <w:p w14:paraId="0170EEB7"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i/>
                <w:spacing w:val="-2"/>
                <w:lang w:bidi="hi-IN"/>
              </w:rPr>
              <w:t>Отвечают на вопросы учителя. Делают выводы.</w:t>
            </w:r>
          </w:p>
          <w:p w14:paraId="64829880"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lang w:val="en-US" w:bidi="hi-IN"/>
              </w:rPr>
              <w:t xml:space="preserve">Now I know: </w:t>
            </w:r>
          </w:p>
          <w:p w14:paraId="01216549"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lang w:val="en-US" w:bidi="hi-IN"/>
              </w:rPr>
              <w:t xml:space="preserve">I can say…                </w:t>
            </w:r>
          </w:p>
          <w:p w14:paraId="793746FB"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lang w:val="en-US" w:bidi="hi-IN"/>
              </w:rPr>
              <w:t>I can write…</w:t>
            </w:r>
          </w:p>
          <w:p w14:paraId="58AB047E" w14:textId="77777777" w:rsidR="003445FE" w:rsidRPr="003352A8" w:rsidRDefault="003445FE" w:rsidP="00705AF0">
            <w:pPr>
              <w:tabs>
                <w:tab w:val="left" w:pos="708"/>
              </w:tabs>
              <w:suppressAutoHyphens/>
              <w:spacing w:line="100" w:lineRule="atLeast"/>
              <w:jc w:val="both"/>
              <w:rPr>
                <w:rFonts w:eastAsia="Times New Roman"/>
                <w:lang w:val="en-US" w:bidi="hi-IN"/>
              </w:rPr>
            </w:pPr>
            <w:r w:rsidRPr="003352A8">
              <w:rPr>
                <w:rFonts w:eastAsia="Times New Roman"/>
                <w:lang w:val="en-US" w:bidi="hi-IN"/>
              </w:rPr>
              <w:t xml:space="preserve">I can read …    </w:t>
            </w:r>
          </w:p>
          <w:p w14:paraId="33D83E26" w14:textId="77777777" w:rsidR="003445FE" w:rsidRPr="003352A8" w:rsidRDefault="003445FE" w:rsidP="00705AF0">
            <w:pPr>
              <w:tabs>
                <w:tab w:val="left" w:pos="708"/>
              </w:tabs>
              <w:suppressAutoHyphens/>
              <w:spacing w:line="100" w:lineRule="atLeast"/>
              <w:jc w:val="both"/>
              <w:rPr>
                <w:rFonts w:eastAsia="Times New Roman"/>
                <w:lang w:val="en-US" w:bidi="hi-IN"/>
              </w:rPr>
            </w:pPr>
          </w:p>
          <w:p w14:paraId="09D5129F"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p>
          <w:p w14:paraId="4E3816EE" w14:textId="77777777" w:rsidR="003445FE" w:rsidRPr="003352A8" w:rsidRDefault="003445FE" w:rsidP="00705AF0">
            <w:pPr>
              <w:tabs>
                <w:tab w:val="left" w:pos="708"/>
              </w:tabs>
              <w:suppressAutoHyphens/>
              <w:spacing w:line="100" w:lineRule="atLeast"/>
              <w:jc w:val="both"/>
              <w:rPr>
                <w:rFonts w:eastAsia="Times New Roman"/>
                <w:b/>
                <w:spacing w:val="-2"/>
                <w:u w:val="single"/>
                <w:lang w:bidi="hi-IN"/>
              </w:rPr>
            </w:pPr>
            <w:r w:rsidRPr="003352A8">
              <w:rPr>
                <w:rFonts w:eastAsia="Times New Roman"/>
                <w:i/>
                <w:spacing w:val="-2"/>
                <w:lang w:bidi="hi-IN"/>
              </w:rPr>
              <w:t>Дети по колонкам выходят к доске и создают композицию.</w:t>
            </w:r>
          </w:p>
        </w:tc>
        <w:tc>
          <w:tcPr>
            <w:tcW w:w="3119" w:type="dxa"/>
            <w:shd w:val="clear" w:color="auto" w:fill="auto"/>
          </w:tcPr>
          <w:p w14:paraId="58D49901"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Познавательные: </w:t>
            </w:r>
            <w:r w:rsidRPr="003352A8">
              <w:rPr>
                <w:rFonts w:eastAsia="Times New Roman"/>
                <w:spacing w:val="-2"/>
                <w:lang w:bidi="hi-IN"/>
              </w:rPr>
              <w:t xml:space="preserve">Оценивать процесс и результат деятельности. </w:t>
            </w:r>
          </w:p>
          <w:p w14:paraId="6EFE8E75"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Коммуникативные: </w:t>
            </w:r>
            <w:r w:rsidRPr="003352A8">
              <w:rPr>
                <w:rFonts w:eastAsia="Times New Roman"/>
                <w:spacing w:val="-2"/>
                <w:lang w:bidi="hi-IN"/>
              </w:rPr>
              <w:t>Формулировать собственное мнение и позицию.</w:t>
            </w:r>
          </w:p>
          <w:p w14:paraId="36AC0934"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Регулятивные: </w:t>
            </w:r>
            <w:r w:rsidRPr="003352A8">
              <w:rPr>
                <w:rFonts w:eastAsia="Times New Roman"/>
                <w:spacing w:val="-2"/>
                <w:lang w:bidi="hi-IN"/>
              </w:rPr>
              <w:t>Выделять и формулировать то, осуществлять пошаговый контроль по результату.</w:t>
            </w:r>
          </w:p>
          <w:p w14:paraId="00E9DC8C" w14:textId="77777777" w:rsidR="003445FE" w:rsidRPr="003352A8" w:rsidRDefault="003445FE" w:rsidP="00705AF0">
            <w:pPr>
              <w:tabs>
                <w:tab w:val="left" w:pos="708"/>
              </w:tabs>
              <w:suppressAutoHyphens/>
              <w:spacing w:line="100" w:lineRule="atLeast"/>
              <w:rPr>
                <w:rFonts w:eastAsia="Times New Roman"/>
                <w:b/>
                <w:spacing w:val="-2"/>
                <w:lang w:bidi="hi-IN"/>
              </w:rPr>
            </w:pPr>
            <w:r w:rsidRPr="003352A8">
              <w:rPr>
                <w:rFonts w:eastAsia="Times New Roman"/>
                <w:b/>
                <w:spacing w:val="-2"/>
                <w:lang w:bidi="hi-IN"/>
              </w:rPr>
              <w:t>Личностные</w:t>
            </w:r>
            <w:r w:rsidRPr="003352A8">
              <w:rPr>
                <w:rFonts w:eastAsia="Times New Roman"/>
                <w:spacing w:val="-2"/>
                <w:lang w:bidi="hi-IN"/>
              </w:rPr>
              <w:t xml:space="preserve">: Формировать адекватную </w:t>
            </w:r>
          </w:p>
          <w:p w14:paraId="26BE935E" w14:textId="77777777" w:rsidR="003445FE" w:rsidRPr="003352A8" w:rsidRDefault="003445FE" w:rsidP="00705AF0">
            <w:pPr>
              <w:tabs>
                <w:tab w:val="left" w:pos="708"/>
              </w:tabs>
              <w:suppressAutoHyphens/>
              <w:spacing w:line="100" w:lineRule="atLeast"/>
              <w:rPr>
                <w:rFonts w:eastAsia="Times New Roman"/>
                <w:b/>
                <w:spacing w:val="-2"/>
                <w:lang w:bidi="hi-IN"/>
              </w:rPr>
            </w:pPr>
            <w:r w:rsidRPr="003352A8">
              <w:rPr>
                <w:rFonts w:eastAsia="Times New Roman"/>
                <w:spacing w:val="-2"/>
                <w:lang w:bidi="hi-IN"/>
              </w:rPr>
              <w:t>мотивацию учебной деятельности, понимать значение знаний для человека.</w:t>
            </w:r>
          </w:p>
        </w:tc>
      </w:tr>
      <w:tr w:rsidR="003445FE" w:rsidRPr="003352A8" w14:paraId="32CCD8E7" w14:textId="77777777" w:rsidTr="00705AF0">
        <w:trPr>
          <w:trHeight w:val="744"/>
        </w:trPr>
        <w:tc>
          <w:tcPr>
            <w:tcW w:w="1701" w:type="dxa"/>
            <w:shd w:val="clear" w:color="auto" w:fill="auto"/>
          </w:tcPr>
          <w:p w14:paraId="3E02CC11" w14:textId="77777777" w:rsidR="003445FE" w:rsidRPr="003352A8" w:rsidRDefault="003445FE" w:rsidP="00705AF0">
            <w:pPr>
              <w:rPr>
                <w:rFonts w:eastAsia="Times New Roman"/>
                <w:b/>
                <w:spacing w:val="-2"/>
                <w:lang w:bidi="hi-IN"/>
              </w:rPr>
            </w:pPr>
            <w:r w:rsidRPr="003352A8">
              <w:rPr>
                <w:rFonts w:eastAsia="Times New Roman"/>
                <w:b/>
                <w:spacing w:val="-2"/>
                <w:lang w:bidi="hi-IN"/>
              </w:rPr>
              <w:t>Итоговый этап учебного занятия</w:t>
            </w:r>
          </w:p>
          <w:p w14:paraId="0C5B889D" w14:textId="77777777" w:rsidR="003445FE" w:rsidRPr="003352A8" w:rsidRDefault="003445FE" w:rsidP="00705AF0">
            <w:pPr>
              <w:rPr>
                <w:rFonts w:eastAsia="Times New Roman"/>
                <w:b/>
                <w:spacing w:val="-2"/>
                <w:lang w:bidi="hi-IN"/>
              </w:rPr>
            </w:pPr>
          </w:p>
          <w:p w14:paraId="2E9499BF" w14:textId="77777777" w:rsidR="003445FE" w:rsidRPr="003352A8" w:rsidRDefault="003445FE" w:rsidP="00705AF0">
            <w:pPr>
              <w:rPr>
                <w:rFonts w:eastAsia="Times New Roman"/>
                <w:b/>
                <w:lang w:bidi="hi-IN"/>
              </w:rPr>
            </w:pPr>
            <w:r w:rsidRPr="003352A8">
              <w:rPr>
                <w:rFonts w:eastAsia="Times New Roman"/>
                <w:b/>
                <w:spacing w:val="-2"/>
                <w:lang w:bidi="hi-IN"/>
              </w:rPr>
              <w:t>Домашнее задание</w:t>
            </w:r>
          </w:p>
        </w:tc>
        <w:tc>
          <w:tcPr>
            <w:tcW w:w="5670" w:type="dxa"/>
            <w:shd w:val="clear" w:color="auto" w:fill="auto"/>
          </w:tcPr>
          <w:p w14:paraId="15DAFC65"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Цель</w:t>
            </w:r>
            <w:r w:rsidRPr="003352A8">
              <w:rPr>
                <w:rFonts w:eastAsia="Times New Roman"/>
                <w:b/>
                <w:spacing w:val="-2"/>
                <w:lang w:bidi="hi-IN"/>
              </w:rPr>
              <w:t xml:space="preserve"> </w:t>
            </w:r>
            <w:r w:rsidRPr="003352A8">
              <w:rPr>
                <w:rFonts w:eastAsia="Times New Roman"/>
                <w:spacing w:val="-2"/>
                <w:lang w:bidi="hi-IN"/>
              </w:rPr>
              <w:t xml:space="preserve">– развитие навыков письма во время выполнения письменного домашнего задания. </w:t>
            </w:r>
          </w:p>
          <w:p w14:paraId="0D117786"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spacing w:val="-2"/>
                <w:lang w:bidi="hi-IN"/>
              </w:rPr>
              <w:t>Объяснить, что они должны сделать в процессе домашнего задания.</w:t>
            </w:r>
          </w:p>
          <w:p w14:paraId="7223186F"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spacing w:val="-2"/>
                <w:lang w:val="en-US" w:bidi="hi-IN"/>
              </w:rPr>
              <w:t>“</w:t>
            </w:r>
            <w:r w:rsidRPr="003352A8">
              <w:rPr>
                <w:rFonts w:eastAsia="Times New Roman"/>
                <w:i/>
                <w:spacing w:val="-2"/>
                <w:lang w:val="en-US" w:bidi="hi-IN"/>
              </w:rPr>
              <w:t>Open your diary, please.  Your homework is ex.3, p.35,</w:t>
            </w:r>
            <w:r w:rsidRPr="003352A8">
              <w:rPr>
                <w:rFonts w:eastAsia="Times New Roman"/>
                <w:lang w:val="en-US" w:bidi="hi-IN"/>
              </w:rPr>
              <w:t xml:space="preserve"> </w:t>
            </w:r>
            <w:r w:rsidRPr="003352A8">
              <w:rPr>
                <w:rFonts w:eastAsia="Times New Roman"/>
                <w:i/>
                <w:spacing w:val="-2"/>
                <w:lang w:val="en-US" w:bidi="hi-IN"/>
              </w:rPr>
              <w:t>in your workbooks,  to learn the new words, books.(</w:t>
            </w:r>
            <w:r w:rsidRPr="003352A8">
              <w:rPr>
                <w:rFonts w:eastAsia="Times New Roman"/>
                <w:i/>
                <w:spacing w:val="-2"/>
                <w:lang w:bidi="hi-IN"/>
              </w:rPr>
              <w:t>объясняю</w:t>
            </w:r>
            <w:r w:rsidRPr="003352A8">
              <w:rPr>
                <w:rFonts w:eastAsia="Times New Roman"/>
                <w:i/>
                <w:spacing w:val="-2"/>
                <w:lang w:val="en-US" w:bidi="hi-IN"/>
              </w:rPr>
              <w:t xml:space="preserve"> </w:t>
            </w:r>
            <w:r w:rsidRPr="003352A8">
              <w:rPr>
                <w:rFonts w:eastAsia="Times New Roman"/>
                <w:i/>
                <w:spacing w:val="-2"/>
                <w:lang w:bidi="hi-IN"/>
              </w:rPr>
              <w:t>задание</w:t>
            </w:r>
            <w:r w:rsidRPr="003352A8">
              <w:rPr>
                <w:rFonts w:eastAsia="Times New Roman"/>
                <w:i/>
                <w:spacing w:val="-2"/>
                <w:lang w:val="en-US" w:bidi="hi-IN"/>
              </w:rPr>
              <w:t>).</w:t>
            </w:r>
          </w:p>
          <w:p w14:paraId="476D4279" w14:textId="77777777" w:rsidR="003445FE" w:rsidRPr="003352A8" w:rsidRDefault="003445FE" w:rsidP="00705AF0">
            <w:pPr>
              <w:tabs>
                <w:tab w:val="left" w:pos="708"/>
              </w:tabs>
              <w:suppressAutoHyphens/>
              <w:spacing w:line="100" w:lineRule="atLeast"/>
              <w:jc w:val="both"/>
              <w:rPr>
                <w:rFonts w:eastAsia="Times New Roman"/>
                <w:i/>
                <w:spacing w:val="-2"/>
                <w:lang w:val="en-US" w:bidi="hi-IN"/>
              </w:rPr>
            </w:pPr>
            <w:r w:rsidRPr="003352A8">
              <w:rPr>
                <w:rFonts w:eastAsia="Times New Roman"/>
                <w:i/>
                <w:spacing w:val="-2"/>
                <w:lang w:val="en-US" w:bidi="hi-IN"/>
              </w:rPr>
              <w:t>Thanks for your work.</w:t>
            </w:r>
          </w:p>
          <w:p w14:paraId="459C0861" w14:textId="77777777" w:rsidR="003445FE" w:rsidRPr="003352A8" w:rsidRDefault="003445FE" w:rsidP="00705AF0">
            <w:pPr>
              <w:tabs>
                <w:tab w:val="left" w:pos="708"/>
              </w:tabs>
              <w:suppressAutoHyphens/>
              <w:spacing w:line="100" w:lineRule="atLeast"/>
              <w:jc w:val="both"/>
              <w:rPr>
                <w:rFonts w:eastAsia="Times New Roman"/>
                <w:b/>
                <w:spacing w:val="-2"/>
                <w:lang w:val="en-US" w:bidi="hi-IN"/>
              </w:rPr>
            </w:pPr>
            <w:r w:rsidRPr="003352A8">
              <w:rPr>
                <w:rFonts w:eastAsia="Times New Roman"/>
                <w:i/>
                <w:spacing w:val="-2"/>
                <w:lang w:val="en-US" w:bidi="hi-IN"/>
              </w:rPr>
              <w:t>“The lesson is over. Goodbye!”</w:t>
            </w:r>
          </w:p>
        </w:tc>
        <w:tc>
          <w:tcPr>
            <w:tcW w:w="4678" w:type="dxa"/>
            <w:shd w:val="clear" w:color="auto" w:fill="auto"/>
          </w:tcPr>
          <w:p w14:paraId="0DFA44B6"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b/>
                <w:spacing w:val="-2"/>
                <w:u w:val="single"/>
                <w:lang w:bidi="hi-IN"/>
              </w:rPr>
              <w:t>Цель</w:t>
            </w:r>
            <w:r w:rsidRPr="003352A8">
              <w:rPr>
                <w:rFonts w:eastAsia="Times New Roman"/>
                <w:spacing w:val="-2"/>
                <w:lang w:bidi="hi-IN"/>
              </w:rPr>
              <w:t xml:space="preserve"> – осмыслить и записать домашнее задание.</w:t>
            </w:r>
          </w:p>
          <w:p w14:paraId="552ABAEE" w14:textId="77777777" w:rsidR="003445FE" w:rsidRPr="003352A8" w:rsidRDefault="003445FE" w:rsidP="00705AF0">
            <w:pPr>
              <w:tabs>
                <w:tab w:val="left" w:pos="708"/>
              </w:tabs>
              <w:suppressAutoHyphens/>
              <w:spacing w:line="100" w:lineRule="atLeast"/>
              <w:jc w:val="both"/>
              <w:rPr>
                <w:rFonts w:eastAsia="Times New Roman"/>
                <w:lang w:bidi="hi-IN"/>
              </w:rPr>
            </w:pPr>
          </w:p>
          <w:p w14:paraId="63521ADE" w14:textId="77777777" w:rsidR="003445FE" w:rsidRPr="003352A8" w:rsidRDefault="003445FE" w:rsidP="00705AF0">
            <w:pPr>
              <w:tabs>
                <w:tab w:val="left" w:pos="708"/>
              </w:tabs>
              <w:suppressAutoHyphens/>
              <w:spacing w:line="100" w:lineRule="atLeast"/>
              <w:jc w:val="both"/>
              <w:rPr>
                <w:rFonts w:eastAsia="Times New Roman"/>
                <w:lang w:bidi="hi-IN"/>
              </w:rPr>
            </w:pPr>
          </w:p>
          <w:p w14:paraId="5FDDB1C1" w14:textId="77777777" w:rsidR="003445FE" w:rsidRPr="003352A8" w:rsidRDefault="003445FE" w:rsidP="00705AF0">
            <w:pPr>
              <w:tabs>
                <w:tab w:val="left" w:pos="708"/>
              </w:tabs>
              <w:suppressAutoHyphens/>
              <w:spacing w:line="100" w:lineRule="atLeast"/>
              <w:jc w:val="both"/>
              <w:rPr>
                <w:rFonts w:eastAsia="Times New Roman"/>
                <w:lang w:bidi="hi-IN"/>
              </w:rPr>
            </w:pPr>
            <w:r w:rsidRPr="003352A8">
              <w:rPr>
                <w:rFonts w:eastAsia="Times New Roman"/>
                <w:i/>
                <w:spacing w:val="-2"/>
                <w:lang w:bidi="hi-IN"/>
              </w:rPr>
              <w:t>Записывают домашнее задание, задают вопросы, если что-то не понимают.</w:t>
            </w:r>
          </w:p>
          <w:p w14:paraId="56F923A9" w14:textId="77777777" w:rsidR="003445FE" w:rsidRPr="003352A8" w:rsidRDefault="003445FE" w:rsidP="00705AF0">
            <w:pPr>
              <w:tabs>
                <w:tab w:val="left" w:pos="708"/>
              </w:tabs>
              <w:suppressAutoHyphens/>
              <w:spacing w:line="100" w:lineRule="atLeast"/>
              <w:jc w:val="both"/>
              <w:rPr>
                <w:rFonts w:eastAsia="Times New Roman"/>
                <w:lang w:bidi="hi-IN"/>
              </w:rPr>
            </w:pPr>
          </w:p>
          <w:p w14:paraId="2ED9EF79" w14:textId="77777777" w:rsidR="003445FE" w:rsidRPr="003352A8" w:rsidRDefault="003445FE" w:rsidP="00705AF0">
            <w:pPr>
              <w:tabs>
                <w:tab w:val="left" w:pos="708"/>
              </w:tabs>
              <w:suppressAutoHyphens/>
              <w:spacing w:line="100" w:lineRule="atLeast"/>
              <w:jc w:val="both"/>
              <w:rPr>
                <w:rFonts w:eastAsia="Times New Roman"/>
                <w:b/>
                <w:spacing w:val="-2"/>
                <w:u w:val="single"/>
                <w:lang w:val="en-US" w:bidi="hi-IN"/>
              </w:rPr>
            </w:pPr>
            <w:r w:rsidRPr="003352A8">
              <w:rPr>
                <w:rFonts w:eastAsia="Times New Roman"/>
                <w:i/>
                <w:spacing w:val="-2"/>
                <w:lang w:bidi="hi-IN"/>
              </w:rPr>
              <w:t>Прощаются на английском языке.</w:t>
            </w:r>
          </w:p>
        </w:tc>
        <w:tc>
          <w:tcPr>
            <w:tcW w:w="3119" w:type="dxa"/>
            <w:shd w:val="clear" w:color="auto" w:fill="auto"/>
          </w:tcPr>
          <w:p w14:paraId="79C4D011"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Познавательные: </w:t>
            </w:r>
            <w:r w:rsidRPr="003352A8">
              <w:rPr>
                <w:rFonts w:eastAsia="Times New Roman"/>
                <w:spacing w:val="-2"/>
                <w:lang w:bidi="hi-IN"/>
              </w:rPr>
              <w:t>Осуществлять анализ информации.</w:t>
            </w:r>
          </w:p>
          <w:p w14:paraId="0E6F1796" w14:textId="77777777" w:rsidR="003445FE" w:rsidRPr="003352A8" w:rsidRDefault="003445FE" w:rsidP="00705AF0">
            <w:pPr>
              <w:tabs>
                <w:tab w:val="left" w:pos="708"/>
              </w:tabs>
              <w:suppressAutoHyphens/>
              <w:spacing w:line="100" w:lineRule="atLeast"/>
              <w:rPr>
                <w:rFonts w:eastAsia="Times New Roman"/>
                <w:lang w:bidi="hi-IN"/>
              </w:rPr>
            </w:pPr>
            <w:r w:rsidRPr="003352A8">
              <w:rPr>
                <w:rFonts w:eastAsia="Times New Roman"/>
                <w:b/>
                <w:spacing w:val="-2"/>
                <w:lang w:bidi="hi-IN"/>
              </w:rPr>
              <w:t xml:space="preserve">Коммуникативные: </w:t>
            </w:r>
            <w:r w:rsidRPr="003352A8">
              <w:rPr>
                <w:rFonts w:eastAsia="Times New Roman"/>
                <w:spacing w:val="-2"/>
                <w:lang w:bidi="hi-IN"/>
              </w:rPr>
              <w:t>Ставить вопросы, обращаться за помощью, формулировать свои затруднения.</w:t>
            </w:r>
          </w:p>
          <w:p w14:paraId="56E88F43" w14:textId="77777777" w:rsidR="003445FE" w:rsidRPr="003352A8" w:rsidRDefault="003445FE" w:rsidP="00705AF0">
            <w:pPr>
              <w:tabs>
                <w:tab w:val="left" w:pos="708"/>
              </w:tabs>
              <w:suppressAutoHyphens/>
              <w:spacing w:line="100" w:lineRule="atLeast"/>
              <w:rPr>
                <w:rFonts w:eastAsia="Times New Roman"/>
                <w:b/>
                <w:spacing w:val="-2"/>
                <w:lang w:bidi="hi-IN"/>
              </w:rPr>
            </w:pPr>
            <w:r w:rsidRPr="003352A8">
              <w:rPr>
                <w:rFonts w:eastAsia="Times New Roman"/>
                <w:b/>
                <w:spacing w:val="-2"/>
                <w:lang w:bidi="hi-IN"/>
              </w:rPr>
              <w:t>Регулятивные</w:t>
            </w:r>
            <w:r w:rsidRPr="003352A8">
              <w:rPr>
                <w:rFonts w:eastAsia="Times New Roman"/>
                <w:spacing w:val="-2"/>
                <w:lang w:bidi="hi-IN"/>
              </w:rPr>
              <w:t>: Использовать речь для регуляции своего действия.</w:t>
            </w:r>
          </w:p>
        </w:tc>
      </w:tr>
    </w:tbl>
    <w:p w14:paraId="77A9EE68" w14:textId="77777777" w:rsidR="003445FE" w:rsidRDefault="003445FE" w:rsidP="003445FE">
      <w:pPr>
        <w:rPr>
          <w:sz w:val="28"/>
          <w:szCs w:val="28"/>
        </w:rPr>
      </w:pPr>
    </w:p>
    <w:p w14:paraId="03B3865B" w14:textId="77777777" w:rsidR="003445FE" w:rsidRDefault="003445FE">
      <w:pPr>
        <w:widowControl/>
        <w:autoSpaceDE/>
        <w:autoSpaceDN/>
        <w:adjustRightInd/>
        <w:spacing w:after="200" w:line="276" w:lineRule="auto"/>
        <w:rPr>
          <w:rStyle w:val="FontStyle11"/>
          <w:sz w:val="24"/>
          <w:szCs w:val="24"/>
        </w:rPr>
      </w:pPr>
    </w:p>
    <w:p w14:paraId="6E9CC466" w14:textId="6038F247" w:rsidR="003445FE" w:rsidRDefault="003445FE">
      <w:pPr>
        <w:widowControl/>
        <w:autoSpaceDE/>
        <w:autoSpaceDN/>
        <w:adjustRightInd/>
        <w:spacing w:after="200" w:line="276" w:lineRule="auto"/>
        <w:rPr>
          <w:rStyle w:val="FontStyle11"/>
          <w:sz w:val="24"/>
          <w:szCs w:val="24"/>
        </w:rPr>
        <w:sectPr w:rsidR="003445FE" w:rsidSect="003445FE">
          <w:pgSz w:w="16834" w:h="11909" w:orient="landscape"/>
          <w:pgMar w:top="1134" w:right="851" w:bottom="851" w:left="851" w:header="720" w:footer="720" w:gutter="0"/>
          <w:cols w:space="60"/>
          <w:noEndnote/>
          <w:titlePg/>
          <w:docGrid w:linePitch="272"/>
        </w:sectPr>
      </w:pPr>
    </w:p>
    <w:p w14:paraId="2634547A" w14:textId="77777777" w:rsidR="00E72078" w:rsidRPr="008732CD" w:rsidRDefault="00465F8C" w:rsidP="00357736">
      <w:pPr>
        <w:pStyle w:val="a3"/>
        <w:jc w:val="center"/>
        <w:rPr>
          <w:rFonts w:cs="Times New Roman"/>
          <w:b/>
          <w:sz w:val="24"/>
          <w:szCs w:val="24"/>
          <w:highlight w:val="yellow"/>
        </w:rPr>
      </w:pPr>
      <w:r w:rsidRPr="008732CD">
        <w:rPr>
          <w:rStyle w:val="FontStyle11"/>
          <w:sz w:val="24"/>
          <w:szCs w:val="24"/>
        </w:rPr>
        <w:lastRenderedPageBreak/>
        <w:t xml:space="preserve">СПИСОК </w:t>
      </w:r>
      <w:r w:rsidR="00E72078" w:rsidRPr="008732CD">
        <w:rPr>
          <w:rStyle w:val="FontStyle11"/>
          <w:sz w:val="24"/>
          <w:szCs w:val="24"/>
        </w:rPr>
        <w:t>ЛИТЕРАТУР</w:t>
      </w:r>
      <w:r w:rsidRPr="008732CD">
        <w:rPr>
          <w:rStyle w:val="FontStyle11"/>
          <w:sz w:val="24"/>
          <w:szCs w:val="24"/>
        </w:rPr>
        <w:t>Ы</w:t>
      </w:r>
    </w:p>
    <w:p w14:paraId="409999B9" w14:textId="77777777" w:rsidR="00E72078" w:rsidRPr="008732CD" w:rsidRDefault="00E72078" w:rsidP="00357736">
      <w:pPr>
        <w:pStyle w:val="a3"/>
        <w:ind w:firstLine="709"/>
        <w:jc w:val="center"/>
        <w:rPr>
          <w:b/>
          <w:sz w:val="24"/>
          <w:szCs w:val="24"/>
          <w:highlight w:val="yellow"/>
        </w:rPr>
      </w:pPr>
    </w:p>
    <w:p w14:paraId="5FAB1A08" w14:textId="77777777" w:rsidR="00357736" w:rsidRPr="00357736" w:rsidRDefault="00357736" w:rsidP="00357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sz w:val="24"/>
          <w:szCs w:val="24"/>
        </w:rPr>
      </w:pPr>
      <w:r w:rsidRPr="00357736">
        <w:rPr>
          <w:b/>
          <w:bCs/>
          <w:sz w:val="24"/>
          <w:szCs w:val="24"/>
        </w:rPr>
        <w:t>Основные источники:</w:t>
      </w:r>
    </w:p>
    <w:p w14:paraId="42129E37" w14:textId="14F09F8F" w:rsidR="00357736" w:rsidRPr="00357736" w:rsidRDefault="00357736" w:rsidP="00357736">
      <w:pPr>
        <w:widowControl/>
        <w:numPr>
          <w:ilvl w:val="0"/>
          <w:numId w:val="31"/>
        </w:numPr>
        <w:tabs>
          <w:tab w:val="left" w:pos="42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709"/>
        <w:jc w:val="both"/>
        <w:rPr>
          <w:bCs/>
          <w:sz w:val="24"/>
          <w:szCs w:val="24"/>
        </w:rPr>
      </w:pPr>
      <w:r w:rsidRPr="00357736">
        <w:rPr>
          <w:bCs/>
          <w:sz w:val="24"/>
          <w:szCs w:val="24"/>
        </w:rPr>
        <w:t>Методика обучения иностранным языкам: Базовый курс лекций: Пособие для студентов педагогических вузов и учителей/Е.Н. Соловова. – 2-е изд. – М.: Просвещение, 20</w:t>
      </w:r>
      <w:r w:rsidR="00D75E93">
        <w:rPr>
          <w:bCs/>
          <w:sz w:val="24"/>
          <w:szCs w:val="24"/>
        </w:rPr>
        <w:t>20</w:t>
      </w:r>
      <w:r w:rsidRPr="00357736">
        <w:rPr>
          <w:bCs/>
          <w:sz w:val="24"/>
          <w:szCs w:val="24"/>
        </w:rPr>
        <w:t xml:space="preserve"> – 239с.</w:t>
      </w:r>
    </w:p>
    <w:p w14:paraId="5F4C80BD" w14:textId="11C9A82B" w:rsidR="00357736" w:rsidRPr="00357736" w:rsidRDefault="00357736" w:rsidP="00357736">
      <w:pPr>
        <w:widowControl/>
        <w:numPr>
          <w:ilvl w:val="0"/>
          <w:numId w:val="31"/>
        </w:numPr>
        <w:tabs>
          <w:tab w:val="left" w:pos="42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709"/>
        <w:jc w:val="both"/>
        <w:rPr>
          <w:bCs/>
          <w:sz w:val="24"/>
          <w:szCs w:val="24"/>
        </w:rPr>
      </w:pPr>
      <w:r w:rsidRPr="00357736">
        <w:rPr>
          <w:bCs/>
          <w:sz w:val="24"/>
          <w:szCs w:val="24"/>
        </w:rPr>
        <w:t>Щукин А.Н. Методика преподавания иностранных языков. – М.: Академия, 20</w:t>
      </w:r>
      <w:r w:rsidR="00D75E93">
        <w:rPr>
          <w:bCs/>
          <w:sz w:val="24"/>
          <w:szCs w:val="24"/>
        </w:rPr>
        <w:t>21</w:t>
      </w:r>
      <w:r w:rsidRPr="00357736">
        <w:rPr>
          <w:bCs/>
          <w:sz w:val="24"/>
          <w:szCs w:val="24"/>
        </w:rPr>
        <w:t>. – 288 с.</w:t>
      </w:r>
    </w:p>
    <w:p w14:paraId="14F3CDEC" w14:textId="77777777" w:rsidR="00357736" w:rsidRPr="00357736" w:rsidRDefault="00357736" w:rsidP="00357736">
      <w:pPr>
        <w:pStyle w:val="a5"/>
        <w:widowControl w:val="0"/>
        <w:shd w:val="clear" w:color="auto" w:fill="FFFFFF"/>
        <w:tabs>
          <w:tab w:val="left" w:pos="1134"/>
        </w:tabs>
        <w:autoSpaceDE w:val="0"/>
        <w:autoSpaceDN w:val="0"/>
        <w:adjustRightInd w:val="0"/>
        <w:spacing w:after="0"/>
        <w:ind w:left="0" w:firstLine="709"/>
        <w:jc w:val="center"/>
        <w:rPr>
          <w:rFonts w:ascii="Times New Roman" w:hAnsi="Times New Roman"/>
          <w:b/>
          <w:sz w:val="24"/>
          <w:szCs w:val="24"/>
        </w:rPr>
      </w:pPr>
    </w:p>
    <w:p w14:paraId="682F827E" w14:textId="77777777" w:rsidR="00357736" w:rsidRPr="00357736" w:rsidRDefault="00357736" w:rsidP="00357736">
      <w:pPr>
        <w:pStyle w:val="a5"/>
        <w:widowControl w:val="0"/>
        <w:shd w:val="clear" w:color="auto" w:fill="FFFFFF"/>
        <w:tabs>
          <w:tab w:val="left" w:pos="1134"/>
        </w:tabs>
        <w:autoSpaceDE w:val="0"/>
        <w:autoSpaceDN w:val="0"/>
        <w:adjustRightInd w:val="0"/>
        <w:spacing w:after="0"/>
        <w:ind w:left="0" w:firstLine="709"/>
        <w:jc w:val="center"/>
        <w:rPr>
          <w:rFonts w:ascii="Times New Roman" w:hAnsi="Times New Roman"/>
          <w:b/>
          <w:sz w:val="24"/>
          <w:szCs w:val="24"/>
        </w:rPr>
      </w:pPr>
      <w:r w:rsidRPr="00357736">
        <w:rPr>
          <w:rFonts w:ascii="Times New Roman" w:hAnsi="Times New Roman"/>
          <w:b/>
          <w:sz w:val="24"/>
          <w:szCs w:val="24"/>
        </w:rPr>
        <w:t>Дополнительные источники:</w:t>
      </w:r>
    </w:p>
    <w:p w14:paraId="01ADF89D" w14:textId="77777777" w:rsidR="00357736" w:rsidRPr="00357736" w:rsidRDefault="00357736" w:rsidP="00357736">
      <w:pPr>
        <w:widowControl/>
        <w:numPr>
          <w:ilvl w:val="0"/>
          <w:numId w:val="30"/>
        </w:numPr>
        <w:shd w:val="clear" w:color="auto" w:fill="FFFFFF"/>
        <w:tabs>
          <w:tab w:val="left" w:pos="851"/>
        </w:tabs>
        <w:autoSpaceDE/>
        <w:autoSpaceDN/>
        <w:adjustRightInd/>
        <w:spacing w:line="276" w:lineRule="auto"/>
        <w:ind w:left="0" w:firstLine="709"/>
        <w:jc w:val="both"/>
        <w:rPr>
          <w:sz w:val="24"/>
          <w:szCs w:val="24"/>
        </w:rPr>
      </w:pPr>
      <w:r w:rsidRPr="00357736">
        <w:rPr>
          <w:sz w:val="24"/>
          <w:szCs w:val="24"/>
        </w:rPr>
        <w:t>Гез Н.И., Фролова Г.М. История зарубежной методики преподавания иностранных языков. – М.: Издательский центр «Академия», 2016 – 256 с.</w:t>
      </w:r>
    </w:p>
    <w:p w14:paraId="0A27548A" w14:textId="77777777" w:rsidR="00357736" w:rsidRPr="00357736" w:rsidRDefault="00357736" w:rsidP="00357736">
      <w:pPr>
        <w:widowControl/>
        <w:numPr>
          <w:ilvl w:val="0"/>
          <w:numId w:val="30"/>
        </w:numPr>
        <w:tabs>
          <w:tab w:val="left" w:pos="426"/>
          <w:tab w:val="left" w:pos="851"/>
          <w:tab w:val="left" w:pos="1134"/>
        </w:tabs>
        <w:autoSpaceDE/>
        <w:autoSpaceDN/>
        <w:adjustRightInd/>
        <w:spacing w:line="276" w:lineRule="auto"/>
        <w:ind w:left="0" w:firstLine="709"/>
        <w:jc w:val="both"/>
        <w:rPr>
          <w:sz w:val="24"/>
          <w:szCs w:val="24"/>
        </w:rPr>
      </w:pPr>
      <w:r w:rsidRPr="00357736">
        <w:rPr>
          <w:sz w:val="24"/>
          <w:szCs w:val="24"/>
        </w:rPr>
        <w:t>Грамматика современного английского языка / под ред. А.В. Зеленщикова, Е.С.Петровой. – СПб: Филологический факультет СПбГУ; М.: Издательский центр «Академия», 2013.</w:t>
      </w:r>
    </w:p>
    <w:p w14:paraId="21E2D9C6" w14:textId="77777777" w:rsidR="00357736" w:rsidRPr="00357736" w:rsidRDefault="00357736" w:rsidP="00357736">
      <w:pPr>
        <w:widowControl/>
        <w:numPr>
          <w:ilvl w:val="0"/>
          <w:numId w:val="30"/>
        </w:numPr>
        <w:tabs>
          <w:tab w:val="left" w:pos="426"/>
          <w:tab w:val="left" w:pos="851"/>
          <w:tab w:val="left" w:pos="1134"/>
        </w:tabs>
        <w:autoSpaceDE/>
        <w:autoSpaceDN/>
        <w:adjustRightInd/>
        <w:spacing w:line="276" w:lineRule="auto"/>
        <w:ind w:left="0" w:firstLine="709"/>
        <w:jc w:val="both"/>
        <w:rPr>
          <w:sz w:val="24"/>
          <w:szCs w:val="24"/>
        </w:rPr>
      </w:pPr>
      <w:r w:rsidRPr="00357736">
        <w:rPr>
          <w:sz w:val="24"/>
          <w:szCs w:val="24"/>
        </w:rPr>
        <w:t>Колесникова И.Л., Долгина О.А. Англо-русский терминологический справочник по методике преподавания иностранных языков. – СПб. 2011.</w:t>
      </w:r>
    </w:p>
    <w:p w14:paraId="16C94EC6" w14:textId="77777777" w:rsidR="00357736" w:rsidRPr="00357736" w:rsidRDefault="00357736" w:rsidP="00357736">
      <w:pPr>
        <w:widowControl/>
        <w:numPr>
          <w:ilvl w:val="0"/>
          <w:numId w:val="30"/>
        </w:numPr>
        <w:shd w:val="clear" w:color="auto" w:fill="FFFFFF"/>
        <w:tabs>
          <w:tab w:val="left" w:pos="851"/>
          <w:tab w:val="left" w:pos="1134"/>
        </w:tabs>
        <w:autoSpaceDE/>
        <w:autoSpaceDN/>
        <w:adjustRightInd/>
        <w:spacing w:line="276" w:lineRule="auto"/>
        <w:ind w:left="0" w:firstLine="709"/>
        <w:jc w:val="both"/>
        <w:rPr>
          <w:sz w:val="24"/>
          <w:szCs w:val="24"/>
        </w:rPr>
      </w:pPr>
      <w:r w:rsidRPr="00357736">
        <w:rPr>
          <w:sz w:val="24"/>
          <w:szCs w:val="24"/>
        </w:rPr>
        <w:t xml:space="preserve">Коряковцева Н.В. Теория и методика обучения иностранным языкам: продуктивные образовательные технологии. – М.: Академия, 2016. – 192 с. </w:t>
      </w:r>
    </w:p>
    <w:p w14:paraId="43DFC1F5" w14:textId="77777777" w:rsidR="00357736" w:rsidRPr="00357736" w:rsidRDefault="00357736" w:rsidP="00357736">
      <w:pPr>
        <w:widowControl/>
        <w:numPr>
          <w:ilvl w:val="0"/>
          <w:numId w:val="30"/>
        </w:numPr>
        <w:tabs>
          <w:tab w:val="left" w:pos="426"/>
          <w:tab w:val="left" w:pos="851"/>
          <w:tab w:val="left" w:pos="1134"/>
        </w:tabs>
        <w:autoSpaceDE/>
        <w:autoSpaceDN/>
        <w:adjustRightInd/>
        <w:spacing w:line="276" w:lineRule="auto"/>
        <w:ind w:left="0" w:firstLine="709"/>
        <w:jc w:val="both"/>
        <w:rPr>
          <w:sz w:val="24"/>
          <w:szCs w:val="24"/>
        </w:rPr>
      </w:pPr>
      <w:r w:rsidRPr="00357736">
        <w:rPr>
          <w:sz w:val="24"/>
          <w:szCs w:val="24"/>
        </w:rPr>
        <w:t xml:space="preserve">Макнамара Т. Языковое тестирование. – М.: </w:t>
      </w:r>
      <w:r w:rsidRPr="00357736">
        <w:rPr>
          <w:sz w:val="24"/>
          <w:szCs w:val="24"/>
          <w:lang w:val="en-US"/>
        </w:rPr>
        <w:t>RELOD</w:t>
      </w:r>
      <w:r w:rsidRPr="00357736">
        <w:rPr>
          <w:sz w:val="24"/>
          <w:szCs w:val="24"/>
        </w:rPr>
        <w:t>, 2015.</w:t>
      </w:r>
    </w:p>
    <w:p w14:paraId="7A20A2CA" w14:textId="77777777" w:rsidR="00357736" w:rsidRPr="00357736" w:rsidRDefault="00357736" w:rsidP="00357736">
      <w:pPr>
        <w:widowControl/>
        <w:numPr>
          <w:ilvl w:val="0"/>
          <w:numId w:val="30"/>
        </w:numPr>
        <w:shd w:val="clear" w:color="auto" w:fill="FFFFFF"/>
        <w:tabs>
          <w:tab w:val="left" w:pos="851"/>
          <w:tab w:val="left" w:pos="1134"/>
        </w:tabs>
        <w:autoSpaceDE/>
        <w:autoSpaceDN/>
        <w:adjustRightInd/>
        <w:spacing w:line="276" w:lineRule="auto"/>
        <w:ind w:left="0" w:firstLine="709"/>
        <w:jc w:val="both"/>
        <w:rPr>
          <w:sz w:val="24"/>
          <w:szCs w:val="24"/>
          <w:lang w:val="en-US"/>
        </w:rPr>
      </w:pPr>
      <w:r w:rsidRPr="00357736">
        <w:rPr>
          <w:sz w:val="24"/>
          <w:szCs w:val="24"/>
        </w:rPr>
        <w:t xml:space="preserve">Мильруд Р.П. Методика преподавания английского языка. </w:t>
      </w:r>
      <w:r w:rsidRPr="00357736">
        <w:rPr>
          <w:sz w:val="24"/>
          <w:szCs w:val="24"/>
          <w:lang w:val="en-US"/>
        </w:rPr>
        <w:t xml:space="preserve">English Teaching Methodology. - </w:t>
      </w:r>
      <w:r w:rsidRPr="00357736">
        <w:rPr>
          <w:sz w:val="24"/>
          <w:szCs w:val="24"/>
        </w:rPr>
        <w:t>М</w:t>
      </w:r>
      <w:r w:rsidRPr="00357736">
        <w:rPr>
          <w:sz w:val="24"/>
          <w:szCs w:val="24"/>
          <w:lang w:val="en-US"/>
        </w:rPr>
        <w:t xml:space="preserve">: </w:t>
      </w:r>
      <w:r w:rsidRPr="00357736">
        <w:rPr>
          <w:sz w:val="24"/>
          <w:szCs w:val="24"/>
        </w:rPr>
        <w:t>Дрофа</w:t>
      </w:r>
      <w:r w:rsidRPr="00357736">
        <w:rPr>
          <w:sz w:val="24"/>
          <w:szCs w:val="24"/>
          <w:lang w:val="en-US"/>
        </w:rPr>
        <w:t xml:space="preserve">, 2015. - 256 </w:t>
      </w:r>
      <w:r w:rsidRPr="00357736">
        <w:rPr>
          <w:sz w:val="24"/>
          <w:szCs w:val="24"/>
        </w:rPr>
        <w:t>с</w:t>
      </w:r>
      <w:r w:rsidRPr="00357736">
        <w:rPr>
          <w:sz w:val="24"/>
          <w:szCs w:val="24"/>
          <w:lang w:val="en-US"/>
        </w:rPr>
        <w:t>.</w:t>
      </w:r>
    </w:p>
    <w:p w14:paraId="51120C2E" w14:textId="77777777" w:rsidR="00357736" w:rsidRPr="00357736" w:rsidRDefault="00357736" w:rsidP="00357736">
      <w:pPr>
        <w:widowControl/>
        <w:numPr>
          <w:ilvl w:val="0"/>
          <w:numId w:val="30"/>
        </w:numPr>
        <w:tabs>
          <w:tab w:val="left" w:pos="426"/>
          <w:tab w:val="left" w:pos="851"/>
          <w:tab w:val="left" w:pos="1134"/>
        </w:tabs>
        <w:autoSpaceDE/>
        <w:autoSpaceDN/>
        <w:adjustRightInd/>
        <w:spacing w:line="276" w:lineRule="auto"/>
        <w:ind w:left="0" w:firstLine="709"/>
        <w:jc w:val="both"/>
        <w:rPr>
          <w:sz w:val="24"/>
          <w:szCs w:val="24"/>
        </w:rPr>
      </w:pPr>
      <w:r w:rsidRPr="00357736">
        <w:rPr>
          <w:sz w:val="24"/>
          <w:szCs w:val="24"/>
        </w:rPr>
        <w:t>Общеевропейские компетенции владения иностранным языком: изучение, обучение, оценка. – Страсбург: Департамент по языковой политике; МГЛУ, 2013.</w:t>
      </w:r>
    </w:p>
    <w:p w14:paraId="3C6A10A9" w14:textId="77777777" w:rsidR="00357736" w:rsidRPr="00357736" w:rsidRDefault="00357736" w:rsidP="00357736">
      <w:pPr>
        <w:spacing w:line="276" w:lineRule="auto"/>
        <w:ind w:firstLine="709"/>
        <w:jc w:val="both"/>
        <w:rPr>
          <w:bCs/>
          <w:sz w:val="24"/>
          <w:szCs w:val="24"/>
        </w:rPr>
      </w:pPr>
    </w:p>
    <w:p w14:paraId="4C0DF5F7" w14:textId="77777777" w:rsidR="00357736" w:rsidRPr="00357736" w:rsidRDefault="00357736" w:rsidP="00357736">
      <w:pPr>
        <w:spacing w:line="276" w:lineRule="auto"/>
        <w:ind w:firstLine="709"/>
        <w:jc w:val="center"/>
        <w:rPr>
          <w:sz w:val="24"/>
          <w:szCs w:val="24"/>
        </w:rPr>
      </w:pPr>
      <w:r w:rsidRPr="00357736">
        <w:rPr>
          <w:bCs/>
          <w:sz w:val="24"/>
          <w:szCs w:val="24"/>
        </w:rPr>
        <w:t>Интернет-ресурсы:</w:t>
      </w:r>
    </w:p>
    <w:p w14:paraId="4EA1E503" w14:textId="77777777" w:rsidR="00357736" w:rsidRPr="00357736" w:rsidRDefault="00357736" w:rsidP="00357736">
      <w:pPr>
        <w:pStyle w:val="a5"/>
        <w:numPr>
          <w:ilvl w:val="0"/>
          <w:numId w:val="29"/>
        </w:numPr>
        <w:tabs>
          <w:tab w:val="left" w:pos="426"/>
        </w:tabs>
        <w:spacing w:after="0"/>
        <w:ind w:left="0" w:firstLine="709"/>
        <w:rPr>
          <w:rFonts w:ascii="Times New Roman" w:hAnsi="Times New Roman"/>
          <w:sz w:val="24"/>
          <w:szCs w:val="24"/>
        </w:rPr>
      </w:pPr>
      <w:r w:rsidRPr="00357736">
        <w:rPr>
          <w:rFonts w:ascii="Times New Roman" w:hAnsi="Times New Roman"/>
          <w:sz w:val="24"/>
          <w:szCs w:val="24"/>
        </w:rPr>
        <w:t xml:space="preserve">Министерство образования и науки РФ </w:t>
      </w:r>
      <w:hyperlink r:id="rId10" w:history="1">
        <w:r w:rsidRPr="00357736">
          <w:rPr>
            <w:rStyle w:val="ac"/>
            <w:rFonts w:ascii="Times New Roman" w:hAnsi="Times New Roman"/>
            <w:sz w:val="24"/>
            <w:szCs w:val="24"/>
            <w:lang w:val="en-GB"/>
          </w:rPr>
          <w:t>www</w:t>
        </w:r>
        <w:r w:rsidRPr="00357736">
          <w:rPr>
            <w:rStyle w:val="ac"/>
            <w:rFonts w:ascii="Times New Roman" w:hAnsi="Times New Roman"/>
            <w:sz w:val="24"/>
            <w:szCs w:val="24"/>
          </w:rPr>
          <w:t>.</w:t>
        </w:r>
        <w:r w:rsidRPr="00357736">
          <w:rPr>
            <w:rStyle w:val="ac"/>
            <w:rFonts w:ascii="Times New Roman" w:hAnsi="Times New Roman"/>
            <w:sz w:val="24"/>
            <w:szCs w:val="24"/>
            <w:lang w:val="en-GB"/>
          </w:rPr>
          <w:t>edu</w:t>
        </w:r>
        <w:r w:rsidRPr="00357736">
          <w:rPr>
            <w:rStyle w:val="ac"/>
            <w:rFonts w:ascii="Times New Roman" w:hAnsi="Times New Roman"/>
            <w:sz w:val="24"/>
            <w:szCs w:val="24"/>
          </w:rPr>
          <w:t>.</w:t>
        </w:r>
        <w:r w:rsidRPr="00357736">
          <w:rPr>
            <w:rStyle w:val="ac"/>
            <w:rFonts w:ascii="Times New Roman" w:hAnsi="Times New Roman"/>
            <w:sz w:val="24"/>
            <w:szCs w:val="24"/>
            <w:lang w:val="en-GB"/>
          </w:rPr>
          <w:t>ed</w:t>
        </w:r>
        <w:r w:rsidRPr="00357736">
          <w:rPr>
            <w:rStyle w:val="ac"/>
            <w:rFonts w:ascii="Times New Roman" w:hAnsi="Times New Roman"/>
            <w:sz w:val="24"/>
            <w:szCs w:val="24"/>
          </w:rPr>
          <w:t>.</w:t>
        </w:r>
        <w:r w:rsidRPr="00357736">
          <w:rPr>
            <w:rStyle w:val="ac"/>
            <w:rFonts w:ascii="Times New Roman" w:hAnsi="Times New Roman"/>
            <w:sz w:val="24"/>
            <w:szCs w:val="24"/>
            <w:lang w:val="en-GB"/>
          </w:rPr>
          <w:t>gov</w:t>
        </w:r>
        <w:r w:rsidRPr="00357736">
          <w:rPr>
            <w:rStyle w:val="ac"/>
            <w:rFonts w:ascii="Times New Roman" w:hAnsi="Times New Roman"/>
            <w:sz w:val="24"/>
            <w:szCs w:val="24"/>
          </w:rPr>
          <w:t>.</w:t>
        </w:r>
        <w:r w:rsidRPr="00357736">
          <w:rPr>
            <w:rStyle w:val="ac"/>
            <w:rFonts w:ascii="Times New Roman" w:hAnsi="Times New Roman"/>
            <w:sz w:val="24"/>
            <w:szCs w:val="24"/>
            <w:lang w:val="en-GB"/>
          </w:rPr>
          <w:t>ru</w:t>
        </w:r>
      </w:hyperlink>
    </w:p>
    <w:p w14:paraId="33DB8D97" w14:textId="77777777" w:rsidR="00357736" w:rsidRPr="00357736" w:rsidRDefault="00357736" w:rsidP="00357736">
      <w:pPr>
        <w:pStyle w:val="a5"/>
        <w:numPr>
          <w:ilvl w:val="0"/>
          <w:numId w:val="29"/>
        </w:numPr>
        <w:tabs>
          <w:tab w:val="left" w:pos="426"/>
        </w:tabs>
        <w:spacing w:after="0"/>
        <w:ind w:left="0" w:firstLine="709"/>
        <w:rPr>
          <w:rFonts w:ascii="Times New Roman" w:hAnsi="Times New Roman"/>
          <w:sz w:val="24"/>
          <w:szCs w:val="24"/>
        </w:rPr>
      </w:pPr>
      <w:r w:rsidRPr="00357736">
        <w:rPr>
          <w:rFonts w:ascii="Times New Roman" w:hAnsi="Times New Roman"/>
          <w:sz w:val="24"/>
          <w:szCs w:val="24"/>
        </w:rPr>
        <w:t xml:space="preserve">Российский портал открытого образования </w:t>
      </w:r>
      <w:hyperlink r:id="rId11" w:history="1">
        <w:r w:rsidRPr="00357736">
          <w:rPr>
            <w:rStyle w:val="ac"/>
            <w:rFonts w:ascii="Times New Roman" w:hAnsi="Times New Roman"/>
            <w:sz w:val="24"/>
            <w:szCs w:val="24"/>
          </w:rPr>
          <w:t>www.openet.ru</w:t>
        </w:r>
      </w:hyperlink>
    </w:p>
    <w:p w14:paraId="08D3AA1B" w14:textId="77777777" w:rsidR="00357736" w:rsidRPr="00357736" w:rsidRDefault="00357736" w:rsidP="00357736">
      <w:pPr>
        <w:pStyle w:val="a5"/>
        <w:numPr>
          <w:ilvl w:val="0"/>
          <w:numId w:val="29"/>
        </w:numPr>
        <w:tabs>
          <w:tab w:val="left" w:pos="552"/>
        </w:tabs>
        <w:spacing w:after="0"/>
        <w:ind w:left="0" w:firstLine="709"/>
        <w:rPr>
          <w:rFonts w:ascii="Times New Roman" w:hAnsi="Times New Roman"/>
          <w:sz w:val="24"/>
          <w:szCs w:val="24"/>
        </w:rPr>
      </w:pPr>
      <w:r w:rsidRPr="00357736">
        <w:rPr>
          <w:rFonts w:ascii="Times New Roman" w:hAnsi="Times New Roman"/>
          <w:sz w:val="24"/>
          <w:szCs w:val="24"/>
        </w:rPr>
        <w:t xml:space="preserve">Информационный образовательный портал «Гуманитарные науки» </w:t>
      </w:r>
    </w:p>
    <w:p w14:paraId="3B3195E4" w14:textId="77777777" w:rsidR="00357736" w:rsidRPr="00357736" w:rsidRDefault="001F4DDA" w:rsidP="00357736">
      <w:pPr>
        <w:pStyle w:val="a5"/>
        <w:numPr>
          <w:ilvl w:val="0"/>
          <w:numId w:val="29"/>
        </w:numPr>
        <w:tabs>
          <w:tab w:val="left" w:pos="552"/>
        </w:tabs>
        <w:spacing w:after="0"/>
        <w:ind w:left="0" w:firstLine="709"/>
        <w:rPr>
          <w:rFonts w:ascii="Times New Roman" w:hAnsi="Times New Roman"/>
          <w:sz w:val="24"/>
          <w:szCs w:val="24"/>
        </w:rPr>
      </w:pPr>
      <w:hyperlink r:id="rId12" w:history="1">
        <w:r w:rsidR="00357736" w:rsidRPr="00357736">
          <w:rPr>
            <w:rStyle w:val="ac"/>
            <w:rFonts w:ascii="Times New Roman" w:hAnsi="Times New Roman"/>
            <w:sz w:val="24"/>
            <w:szCs w:val="24"/>
            <w:lang w:val="en-US"/>
          </w:rPr>
          <w:t>http</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www</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Iearn</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english</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ru</w:t>
        </w:r>
      </w:hyperlink>
    </w:p>
    <w:p w14:paraId="78501BA0" w14:textId="77777777" w:rsidR="00357736" w:rsidRPr="00357736" w:rsidRDefault="001F4DDA" w:rsidP="00357736">
      <w:pPr>
        <w:pStyle w:val="a5"/>
        <w:numPr>
          <w:ilvl w:val="0"/>
          <w:numId w:val="29"/>
        </w:numPr>
        <w:tabs>
          <w:tab w:val="left" w:pos="552"/>
        </w:tabs>
        <w:spacing w:after="0"/>
        <w:ind w:left="0" w:firstLine="709"/>
        <w:rPr>
          <w:rFonts w:ascii="Times New Roman" w:hAnsi="Times New Roman"/>
          <w:sz w:val="24"/>
          <w:szCs w:val="24"/>
        </w:rPr>
      </w:pPr>
      <w:hyperlink r:id="rId13" w:history="1">
        <w:r w:rsidR="00357736" w:rsidRPr="00357736">
          <w:rPr>
            <w:rStyle w:val="ac"/>
            <w:rFonts w:ascii="Times New Roman" w:hAnsi="Times New Roman"/>
            <w:sz w:val="24"/>
            <w:szCs w:val="24"/>
            <w:lang w:val="en-US"/>
          </w:rPr>
          <w:t>http</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www</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belleenglish</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com</w:t>
        </w:r>
      </w:hyperlink>
    </w:p>
    <w:p w14:paraId="3440B420" w14:textId="77777777" w:rsidR="00357736" w:rsidRPr="00357736" w:rsidRDefault="001F4DDA" w:rsidP="00357736">
      <w:pPr>
        <w:pStyle w:val="a5"/>
        <w:numPr>
          <w:ilvl w:val="0"/>
          <w:numId w:val="29"/>
        </w:numPr>
        <w:tabs>
          <w:tab w:val="left" w:pos="552"/>
        </w:tabs>
        <w:spacing w:after="0"/>
        <w:ind w:left="0" w:firstLine="709"/>
        <w:rPr>
          <w:rFonts w:ascii="Times New Roman" w:hAnsi="Times New Roman"/>
          <w:sz w:val="24"/>
          <w:szCs w:val="24"/>
        </w:rPr>
      </w:pPr>
      <w:hyperlink r:id="rId14" w:history="1">
        <w:r w:rsidR="00357736" w:rsidRPr="00357736">
          <w:rPr>
            <w:rStyle w:val="ac"/>
            <w:rFonts w:ascii="Times New Roman" w:hAnsi="Times New Roman"/>
            <w:sz w:val="24"/>
            <w:szCs w:val="24"/>
            <w:lang w:val="en-US"/>
          </w:rPr>
          <w:t>http</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www</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english</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at</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home</w:t>
        </w:r>
        <w:r w:rsidR="00357736" w:rsidRPr="00357736">
          <w:rPr>
            <w:rStyle w:val="ac"/>
            <w:rFonts w:ascii="Times New Roman" w:hAnsi="Times New Roman"/>
            <w:sz w:val="24"/>
            <w:szCs w:val="24"/>
          </w:rPr>
          <w:t>.</w:t>
        </w:r>
        <w:r w:rsidR="00357736" w:rsidRPr="00357736">
          <w:rPr>
            <w:rStyle w:val="ac"/>
            <w:rFonts w:ascii="Times New Roman" w:hAnsi="Times New Roman"/>
            <w:sz w:val="24"/>
            <w:szCs w:val="24"/>
            <w:lang w:val="en-US"/>
          </w:rPr>
          <w:t>com</w:t>
        </w:r>
      </w:hyperlink>
    </w:p>
    <w:p w14:paraId="314AF1CA" w14:textId="77777777" w:rsidR="00357736" w:rsidRPr="00357736" w:rsidRDefault="00357736" w:rsidP="00357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4"/>
          <w:szCs w:val="24"/>
        </w:rPr>
      </w:pPr>
      <w:r w:rsidRPr="00357736">
        <w:rPr>
          <w:bCs/>
          <w:sz w:val="24"/>
          <w:szCs w:val="24"/>
        </w:rPr>
        <w:t>Профильные периодические издания:</w:t>
      </w:r>
    </w:p>
    <w:p w14:paraId="232A94C5" w14:textId="77777777" w:rsidR="00357736" w:rsidRPr="00357736" w:rsidRDefault="00357736" w:rsidP="00357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4"/>
          <w:szCs w:val="24"/>
        </w:rPr>
      </w:pPr>
      <w:r w:rsidRPr="00357736">
        <w:rPr>
          <w:bCs/>
          <w:sz w:val="24"/>
          <w:szCs w:val="24"/>
        </w:rPr>
        <w:t>«Педагогика», «Народное образование», «Начальная школа», «Начальная школа. До и После», «Воспитательная работа в школе», «Методист», «Семья и школа»,</w:t>
      </w:r>
      <w:r w:rsidRPr="00357736">
        <w:rPr>
          <w:sz w:val="24"/>
          <w:szCs w:val="24"/>
        </w:rPr>
        <w:t xml:space="preserve"> «Иностранные языки в школе».</w:t>
      </w:r>
    </w:p>
    <w:p w14:paraId="339A20DC" w14:textId="77777777" w:rsidR="00045A7B" w:rsidRPr="00357736" w:rsidRDefault="00045A7B" w:rsidP="00357736">
      <w:pPr>
        <w:pStyle w:val="Style19"/>
        <w:widowControl/>
        <w:spacing w:line="276" w:lineRule="auto"/>
        <w:ind w:firstLine="709"/>
        <w:jc w:val="center"/>
      </w:pPr>
    </w:p>
    <w:sectPr w:rsidR="00045A7B" w:rsidRPr="00357736" w:rsidSect="0005123E">
      <w:pgSz w:w="11909" w:h="16834"/>
      <w:pgMar w:top="851" w:right="851" w:bottom="851" w:left="1134"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53C8A" w14:textId="77777777" w:rsidR="001F4DDA" w:rsidRDefault="001F4DDA" w:rsidP="0005123E">
      <w:r>
        <w:separator/>
      </w:r>
    </w:p>
  </w:endnote>
  <w:endnote w:type="continuationSeparator" w:id="0">
    <w:p w14:paraId="1192F546" w14:textId="77777777" w:rsidR="001F4DDA" w:rsidRDefault="001F4DDA" w:rsidP="0005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29478"/>
      <w:docPartObj>
        <w:docPartGallery w:val="Page Numbers (Bottom of Page)"/>
        <w:docPartUnique/>
      </w:docPartObj>
    </w:sdtPr>
    <w:sdtEndPr/>
    <w:sdtContent>
      <w:p w14:paraId="606B8823" w14:textId="77777777" w:rsidR="00D24609" w:rsidRDefault="00B3071B">
        <w:pPr>
          <w:pStyle w:val="a8"/>
          <w:jc w:val="center"/>
        </w:pPr>
        <w:r>
          <w:fldChar w:fldCharType="begin"/>
        </w:r>
        <w:r>
          <w:instrText xml:space="preserve"> PAGE   \* MERGEFORMAT </w:instrText>
        </w:r>
        <w:r>
          <w:fldChar w:fldCharType="separate"/>
        </w:r>
        <w:r w:rsidR="000E5754">
          <w:rPr>
            <w:noProof/>
          </w:rPr>
          <w:t>15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C5913" w14:textId="77777777" w:rsidR="001F4DDA" w:rsidRDefault="001F4DDA" w:rsidP="0005123E">
      <w:r>
        <w:separator/>
      </w:r>
    </w:p>
  </w:footnote>
  <w:footnote w:type="continuationSeparator" w:id="0">
    <w:p w14:paraId="5BAEFC25" w14:textId="77777777" w:rsidR="001F4DDA" w:rsidRDefault="001F4DDA" w:rsidP="00051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Wingdings" w:hAnsi="Wingdings" w:cs="Wingdings"/>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720" w:hanging="360"/>
      </w:pPr>
    </w:lvl>
  </w:abstractNum>
  <w:abstractNum w:abstractNumId="2" w15:restartNumberingAfterBreak="0">
    <w:nsid w:val="00000004"/>
    <w:multiLevelType w:val="singleLevel"/>
    <w:tmpl w:val="00000004"/>
    <w:name w:val="WW8Num5"/>
    <w:lvl w:ilvl="0">
      <w:start w:val="1"/>
      <w:numFmt w:val="decimal"/>
      <w:lvlText w:val="%1)"/>
      <w:lvlJc w:val="left"/>
      <w:pPr>
        <w:tabs>
          <w:tab w:val="num" w:pos="0"/>
        </w:tabs>
        <w:ind w:left="720" w:hanging="360"/>
      </w:pPr>
    </w:lvl>
  </w:abstractNum>
  <w:abstractNum w:abstractNumId="3" w15:restartNumberingAfterBreak="0">
    <w:nsid w:val="00000005"/>
    <w:multiLevelType w:val="singleLevel"/>
    <w:tmpl w:val="00000005"/>
    <w:name w:val="WW8Num6"/>
    <w:lvl w:ilvl="0">
      <w:start w:val="1"/>
      <w:numFmt w:val="decimal"/>
      <w:lvlText w:val="%1)"/>
      <w:lvlJc w:val="left"/>
      <w:pPr>
        <w:tabs>
          <w:tab w:val="num" w:pos="0"/>
        </w:tabs>
        <w:ind w:left="720" w:hanging="360"/>
      </w:pPr>
    </w:lvl>
  </w:abstractNum>
  <w:abstractNum w:abstractNumId="4" w15:restartNumberingAfterBreak="0">
    <w:nsid w:val="00000006"/>
    <w:multiLevelType w:val="singleLevel"/>
    <w:tmpl w:val="00000006"/>
    <w:name w:val="WW8Num7"/>
    <w:lvl w:ilvl="0">
      <w:start w:val="1"/>
      <w:numFmt w:val="decimal"/>
      <w:lvlText w:val="%1)"/>
      <w:lvlJc w:val="left"/>
      <w:pPr>
        <w:tabs>
          <w:tab w:val="num" w:pos="0"/>
        </w:tabs>
        <w:ind w:left="365" w:hanging="360"/>
      </w:pPr>
      <w:rPr>
        <w:rFonts w:ascii="Times New Roman" w:eastAsia="Times New Roman" w:hAnsi="Times New Roman" w:cs="Times New Roman"/>
        <w:b w:val="0"/>
        <w:sz w:val="28"/>
        <w:szCs w:val="28"/>
      </w:rPr>
    </w:lvl>
  </w:abstractNum>
  <w:abstractNum w:abstractNumId="5" w15:restartNumberingAfterBreak="0">
    <w:nsid w:val="00000007"/>
    <w:multiLevelType w:val="singleLevel"/>
    <w:tmpl w:val="00000007"/>
    <w:name w:val="WW8Num8"/>
    <w:lvl w:ilvl="0">
      <w:start w:val="1"/>
      <w:numFmt w:val="bullet"/>
      <w:lvlText w:val=""/>
      <w:lvlJc w:val="left"/>
      <w:pPr>
        <w:tabs>
          <w:tab w:val="num" w:pos="0"/>
        </w:tabs>
        <w:ind w:left="720" w:hanging="360"/>
      </w:pPr>
      <w:rPr>
        <w:rFonts w:ascii="Wingdings" w:hAnsi="Wingdings" w:cs="Wingdings"/>
      </w:rPr>
    </w:lvl>
  </w:abstractNum>
  <w:abstractNum w:abstractNumId="6" w15:restartNumberingAfterBreak="0">
    <w:nsid w:val="11243F1C"/>
    <w:multiLevelType w:val="hybridMultilevel"/>
    <w:tmpl w:val="961E6E60"/>
    <w:lvl w:ilvl="0" w:tplc="D708E7EC">
      <w:start w:val="1"/>
      <w:numFmt w:val="decimal"/>
      <w:lvlText w:val="%1."/>
      <w:lvlJc w:val="left"/>
      <w:pPr>
        <w:ind w:left="239" w:hanging="284"/>
      </w:pPr>
      <w:rPr>
        <w:rFonts w:ascii="Times New Roman" w:eastAsia="Times New Roman" w:hAnsi="Times New Roman" w:cs="Times New Roman" w:hint="default"/>
        <w:w w:val="99"/>
        <w:sz w:val="28"/>
        <w:szCs w:val="28"/>
      </w:rPr>
    </w:lvl>
    <w:lvl w:ilvl="1" w:tplc="F2B25CD4">
      <w:numFmt w:val="bullet"/>
      <w:lvlText w:val="•"/>
      <w:lvlJc w:val="left"/>
      <w:pPr>
        <w:ind w:left="1236" w:hanging="284"/>
      </w:pPr>
    </w:lvl>
    <w:lvl w:ilvl="2" w:tplc="CF96295C">
      <w:numFmt w:val="bullet"/>
      <w:lvlText w:val="•"/>
      <w:lvlJc w:val="left"/>
      <w:pPr>
        <w:ind w:left="2232" w:hanging="284"/>
      </w:pPr>
    </w:lvl>
    <w:lvl w:ilvl="3" w:tplc="0D7E04E4">
      <w:numFmt w:val="bullet"/>
      <w:lvlText w:val="•"/>
      <w:lvlJc w:val="left"/>
      <w:pPr>
        <w:ind w:left="3228" w:hanging="284"/>
      </w:pPr>
    </w:lvl>
    <w:lvl w:ilvl="4" w:tplc="00E8396C">
      <w:numFmt w:val="bullet"/>
      <w:lvlText w:val="•"/>
      <w:lvlJc w:val="left"/>
      <w:pPr>
        <w:ind w:left="4224" w:hanging="284"/>
      </w:pPr>
    </w:lvl>
    <w:lvl w:ilvl="5" w:tplc="45D8BC06">
      <w:numFmt w:val="bullet"/>
      <w:lvlText w:val="•"/>
      <w:lvlJc w:val="left"/>
      <w:pPr>
        <w:ind w:left="5220" w:hanging="284"/>
      </w:pPr>
    </w:lvl>
    <w:lvl w:ilvl="6" w:tplc="C3948682">
      <w:numFmt w:val="bullet"/>
      <w:lvlText w:val="•"/>
      <w:lvlJc w:val="left"/>
      <w:pPr>
        <w:ind w:left="6216" w:hanging="284"/>
      </w:pPr>
    </w:lvl>
    <w:lvl w:ilvl="7" w:tplc="984C146C">
      <w:numFmt w:val="bullet"/>
      <w:lvlText w:val="•"/>
      <w:lvlJc w:val="left"/>
      <w:pPr>
        <w:ind w:left="7212" w:hanging="284"/>
      </w:pPr>
    </w:lvl>
    <w:lvl w:ilvl="8" w:tplc="EEB4FDF8">
      <w:numFmt w:val="bullet"/>
      <w:lvlText w:val="•"/>
      <w:lvlJc w:val="left"/>
      <w:pPr>
        <w:ind w:left="8208" w:hanging="284"/>
      </w:pPr>
    </w:lvl>
  </w:abstractNum>
  <w:abstractNum w:abstractNumId="7" w15:restartNumberingAfterBreak="0">
    <w:nsid w:val="147E4EEF"/>
    <w:multiLevelType w:val="hybridMultilevel"/>
    <w:tmpl w:val="C0B8C7F0"/>
    <w:lvl w:ilvl="0" w:tplc="ED86F58E">
      <w:start w:val="1"/>
      <w:numFmt w:val="decimal"/>
      <w:lvlText w:val="%1."/>
      <w:lvlJc w:val="left"/>
      <w:pPr>
        <w:ind w:left="830" w:hanging="360"/>
      </w:pPr>
      <w:rPr>
        <w:rFonts w:ascii="Times New Roman" w:eastAsia="Times New Roman" w:hAnsi="Times New Roman" w:cs="Times New Roman" w:hint="default"/>
        <w:w w:val="99"/>
        <w:sz w:val="28"/>
        <w:szCs w:val="28"/>
      </w:rPr>
    </w:lvl>
    <w:lvl w:ilvl="1" w:tplc="089CA816">
      <w:numFmt w:val="bullet"/>
      <w:lvlText w:val="•"/>
      <w:lvlJc w:val="left"/>
      <w:pPr>
        <w:ind w:left="1223" w:hanging="360"/>
      </w:pPr>
      <w:rPr>
        <w:rFonts w:hint="default"/>
      </w:rPr>
    </w:lvl>
    <w:lvl w:ilvl="2" w:tplc="FA4820F6">
      <w:numFmt w:val="bullet"/>
      <w:lvlText w:val="•"/>
      <w:lvlJc w:val="left"/>
      <w:pPr>
        <w:ind w:left="1606" w:hanging="360"/>
      </w:pPr>
      <w:rPr>
        <w:rFonts w:hint="default"/>
      </w:rPr>
    </w:lvl>
    <w:lvl w:ilvl="3" w:tplc="C0DC5846">
      <w:numFmt w:val="bullet"/>
      <w:lvlText w:val="•"/>
      <w:lvlJc w:val="left"/>
      <w:pPr>
        <w:ind w:left="1989" w:hanging="360"/>
      </w:pPr>
      <w:rPr>
        <w:rFonts w:hint="default"/>
      </w:rPr>
    </w:lvl>
    <w:lvl w:ilvl="4" w:tplc="01345FDA">
      <w:numFmt w:val="bullet"/>
      <w:lvlText w:val="•"/>
      <w:lvlJc w:val="left"/>
      <w:pPr>
        <w:ind w:left="2372" w:hanging="360"/>
      </w:pPr>
      <w:rPr>
        <w:rFonts w:hint="default"/>
      </w:rPr>
    </w:lvl>
    <w:lvl w:ilvl="5" w:tplc="C882B520">
      <w:numFmt w:val="bullet"/>
      <w:lvlText w:val="•"/>
      <w:lvlJc w:val="left"/>
      <w:pPr>
        <w:ind w:left="2755" w:hanging="360"/>
      </w:pPr>
      <w:rPr>
        <w:rFonts w:hint="default"/>
      </w:rPr>
    </w:lvl>
    <w:lvl w:ilvl="6" w:tplc="0F822E26">
      <w:numFmt w:val="bullet"/>
      <w:lvlText w:val="•"/>
      <w:lvlJc w:val="left"/>
      <w:pPr>
        <w:ind w:left="3138" w:hanging="360"/>
      </w:pPr>
      <w:rPr>
        <w:rFonts w:hint="default"/>
      </w:rPr>
    </w:lvl>
    <w:lvl w:ilvl="7" w:tplc="BF443FA8">
      <w:numFmt w:val="bullet"/>
      <w:lvlText w:val="•"/>
      <w:lvlJc w:val="left"/>
      <w:pPr>
        <w:ind w:left="3521" w:hanging="360"/>
      </w:pPr>
      <w:rPr>
        <w:rFonts w:hint="default"/>
      </w:rPr>
    </w:lvl>
    <w:lvl w:ilvl="8" w:tplc="86525684">
      <w:numFmt w:val="bullet"/>
      <w:lvlText w:val="•"/>
      <w:lvlJc w:val="left"/>
      <w:pPr>
        <w:ind w:left="3904" w:hanging="360"/>
      </w:pPr>
      <w:rPr>
        <w:rFonts w:hint="default"/>
      </w:rPr>
    </w:lvl>
  </w:abstractNum>
  <w:abstractNum w:abstractNumId="8" w15:restartNumberingAfterBreak="0">
    <w:nsid w:val="1B36148E"/>
    <w:multiLevelType w:val="hybridMultilevel"/>
    <w:tmpl w:val="83DE7266"/>
    <w:lvl w:ilvl="0" w:tplc="18CA5EE4">
      <w:start w:val="1"/>
      <w:numFmt w:val="decimal"/>
      <w:lvlText w:val="%1."/>
      <w:lvlJc w:val="left"/>
      <w:pPr>
        <w:ind w:left="239" w:hanging="298"/>
      </w:pPr>
      <w:rPr>
        <w:rFonts w:ascii="Times New Roman" w:eastAsia="Times New Roman" w:hAnsi="Times New Roman" w:cs="Times New Roman" w:hint="default"/>
        <w:w w:val="99"/>
        <w:sz w:val="28"/>
        <w:szCs w:val="28"/>
      </w:rPr>
    </w:lvl>
    <w:lvl w:ilvl="1" w:tplc="EFDC90A8">
      <w:numFmt w:val="bullet"/>
      <w:lvlText w:val="•"/>
      <w:lvlJc w:val="left"/>
      <w:pPr>
        <w:ind w:left="1236" w:hanging="298"/>
      </w:pPr>
      <w:rPr>
        <w:rFonts w:hint="default"/>
      </w:rPr>
    </w:lvl>
    <w:lvl w:ilvl="2" w:tplc="1F94E060">
      <w:numFmt w:val="bullet"/>
      <w:lvlText w:val="•"/>
      <w:lvlJc w:val="left"/>
      <w:pPr>
        <w:ind w:left="2232" w:hanging="298"/>
      </w:pPr>
      <w:rPr>
        <w:rFonts w:hint="default"/>
      </w:rPr>
    </w:lvl>
    <w:lvl w:ilvl="3" w:tplc="5B089CDE">
      <w:numFmt w:val="bullet"/>
      <w:lvlText w:val="•"/>
      <w:lvlJc w:val="left"/>
      <w:pPr>
        <w:ind w:left="3228" w:hanging="298"/>
      </w:pPr>
      <w:rPr>
        <w:rFonts w:hint="default"/>
      </w:rPr>
    </w:lvl>
    <w:lvl w:ilvl="4" w:tplc="78945DC4">
      <w:numFmt w:val="bullet"/>
      <w:lvlText w:val="•"/>
      <w:lvlJc w:val="left"/>
      <w:pPr>
        <w:ind w:left="4224" w:hanging="298"/>
      </w:pPr>
      <w:rPr>
        <w:rFonts w:hint="default"/>
      </w:rPr>
    </w:lvl>
    <w:lvl w:ilvl="5" w:tplc="94D09414">
      <w:numFmt w:val="bullet"/>
      <w:lvlText w:val="•"/>
      <w:lvlJc w:val="left"/>
      <w:pPr>
        <w:ind w:left="5220" w:hanging="298"/>
      </w:pPr>
      <w:rPr>
        <w:rFonts w:hint="default"/>
      </w:rPr>
    </w:lvl>
    <w:lvl w:ilvl="6" w:tplc="44E8E1E8">
      <w:numFmt w:val="bullet"/>
      <w:lvlText w:val="•"/>
      <w:lvlJc w:val="left"/>
      <w:pPr>
        <w:ind w:left="6216" w:hanging="298"/>
      </w:pPr>
      <w:rPr>
        <w:rFonts w:hint="default"/>
      </w:rPr>
    </w:lvl>
    <w:lvl w:ilvl="7" w:tplc="3844FA36">
      <w:numFmt w:val="bullet"/>
      <w:lvlText w:val="•"/>
      <w:lvlJc w:val="left"/>
      <w:pPr>
        <w:ind w:left="7212" w:hanging="298"/>
      </w:pPr>
      <w:rPr>
        <w:rFonts w:hint="default"/>
      </w:rPr>
    </w:lvl>
    <w:lvl w:ilvl="8" w:tplc="78802E42">
      <w:numFmt w:val="bullet"/>
      <w:lvlText w:val="•"/>
      <w:lvlJc w:val="left"/>
      <w:pPr>
        <w:ind w:left="8208" w:hanging="298"/>
      </w:pPr>
      <w:rPr>
        <w:rFonts w:hint="default"/>
      </w:rPr>
    </w:lvl>
  </w:abstractNum>
  <w:abstractNum w:abstractNumId="9" w15:restartNumberingAfterBreak="0">
    <w:nsid w:val="1EFA23BE"/>
    <w:multiLevelType w:val="multilevel"/>
    <w:tmpl w:val="B0F8A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354E7E"/>
    <w:multiLevelType w:val="hybridMultilevel"/>
    <w:tmpl w:val="E4CADADC"/>
    <w:lvl w:ilvl="0" w:tplc="AB764030">
      <w:start w:val="1"/>
      <w:numFmt w:val="decimal"/>
      <w:lvlText w:val="%1."/>
      <w:lvlJc w:val="left"/>
      <w:pPr>
        <w:ind w:left="830" w:hanging="360"/>
      </w:pPr>
      <w:rPr>
        <w:rFonts w:ascii="Times New Roman" w:eastAsia="Times New Roman" w:hAnsi="Times New Roman" w:cs="Times New Roman" w:hint="default"/>
        <w:w w:val="99"/>
        <w:sz w:val="28"/>
        <w:szCs w:val="28"/>
      </w:rPr>
    </w:lvl>
    <w:lvl w:ilvl="1" w:tplc="D18CA010">
      <w:numFmt w:val="bullet"/>
      <w:lvlText w:val="•"/>
      <w:lvlJc w:val="left"/>
      <w:pPr>
        <w:ind w:left="1233" w:hanging="360"/>
      </w:pPr>
      <w:rPr>
        <w:rFonts w:hint="default"/>
      </w:rPr>
    </w:lvl>
    <w:lvl w:ilvl="2" w:tplc="EC923470">
      <w:numFmt w:val="bullet"/>
      <w:lvlText w:val="•"/>
      <w:lvlJc w:val="left"/>
      <w:pPr>
        <w:ind w:left="1627" w:hanging="360"/>
      </w:pPr>
      <w:rPr>
        <w:rFonts w:hint="default"/>
      </w:rPr>
    </w:lvl>
    <w:lvl w:ilvl="3" w:tplc="F9D273E4">
      <w:numFmt w:val="bullet"/>
      <w:lvlText w:val="•"/>
      <w:lvlJc w:val="left"/>
      <w:pPr>
        <w:ind w:left="2020" w:hanging="360"/>
      </w:pPr>
      <w:rPr>
        <w:rFonts w:hint="default"/>
      </w:rPr>
    </w:lvl>
    <w:lvl w:ilvl="4" w:tplc="537C2066">
      <w:numFmt w:val="bullet"/>
      <w:lvlText w:val="•"/>
      <w:lvlJc w:val="left"/>
      <w:pPr>
        <w:ind w:left="2414" w:hanging="360"/>
      </w:pPr>
      <w:rPr>
        <w:rFonts w:hint="default"/>
      </w:rPr>
    </w:lvl>
    <w:lvl w:ilvl="5" w:tplc="50E8421C">
      <w:numFmt w:val="bullet"/>
      <w:lvlText w:val="•"/>
      <w:lvlJc w:val="left"/>
      <w:pPr>
        <w:ind w:left="2808" w:hanging="360"/>
      </w:pPr>
      <w:rPr>
        <w:rFonts w:hint="default"/>
      </w:rPr>
    </w:lvl>
    <w:lvl w:ilvl="6" w:tplc="8668D222">
      <w:numFmt w:val="bullet"/>
      <w:lvlText w:val="•"/>
      <w:lvlJc w:val="left"/>
      <w:pPr>
        <w:ind w:left="3201" w:hanging="360"/>
      </w:pPr>
      <w:rPr>
        <w:rFonts w:hint="default"/>
      </w:rPr>
    </w:lvl>
    <w:lvl w:ilvl="7" w:tplc="DD6E8872">
      <w:numFmt w:val="bullet"/>
      <w:lvlText w:val="•"/>
      <w:lvlJc w:val="left"/>
      <w:pPr>
        <w:ind w:left="3595" w:hanging="360"/>
      </w:pPr>
      <w:rPr>
        <w:rFonts w:hint="default"/>
      </w:rPr>
    </w:lvl>
    <w:lvl w:ilvl="8" w:tplc="1C983F52">
      <w:numFmt w:val="bullet"/>
      <w:lvlText w:val="•"/>
      <w:lvlJc w:val="left"/>
      <w:pPr>
        <w:ind w:left="3988" w:hanging="360"/>
      </w:pPr>
      <w:rPr>
        <w:rFonts w:hint="default"/>
      </w:rPr>
    </w:lvl>
  </w:abstractNum>
  <w:abstractNum w:abstractNumId="11" w15:restartNumberingAfterBreak="0">
    <w:nsid w:val="25A67F70"/>
    <w:multiLevelType w:val="hybridMultilevel"/>
    <w:tmpl w:val="6B145B00"/>
    <w:lvl w:ilvl="0" w:tplc="3C305E3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221141"/>
    <w:multiLevelType w:val="hybridMultilevel"/>
    <w:tmpl w:val="3AFAEB1A"/>
    <w:lvl w:ilvl="0" w:tplc="CB9A5884">
      <w:start w:val="1"/>
      <w:numFmt w:val="decimal"/>
      <w:lvlText w:val="%1."/>
      <w:lvlJc w:val="left"/>
      <w:pPr>
        <w:ind w:left="1319" w:hanging="360"/>
      </w:pPr>
      <w:rPr>
        <w:rFonts w:ascii="Times New Roman" w:eastAsia="Times New Roman" w:hAnsi="Times New Roman" w:cs="Times New Roman" w:hint="default"/>
        <w:w w:val="99"/>
        <w:sz w:val="24"/>
        <w:szCs w:val="24"/>
      </w:rPr>
    </w:lvl>
    <w:lvl w:ilvl="1" w:tplc="0A7C95CA">
      <w:numFmt w:val="bullet"/>
      <w:lvlText w:val="•"/>
      <w:lvlJc w:val="left"/>
      <w:pPr>
        <w:ind w:left="2208" w:hanging="360"/>
      </w:pPr>
      <w:rPr>
        <w:rFonts w:hint="default"/>
      </w:rPr>
    </w:lvl>
    <w:lvl w:ilvl="2" w:tplc="D5FA861E">
      <w:numFmt w:val="bullet"/>
      <w:lvlText w:val="•"/>
      <w:lvlJc w:val="left"/>
      <w:pPr>
        <w:ind w:left="3096" w:hanging="360"/>
      </w:pPr>
      <w:rPr>
        <w:rFonts w:hint="default"/>
      </w:rPr>
    </w:lvl>
    <w:lvl w:ilvl="3" w:tplc="C7720CBA">
      <w:numFmt w:val="bullet"/>
      <w:lvlText w:val="•"/>
      <w:lvlJc w:val="left"/>
      <w:pPr>
        <w:ind w:left="3984" w:hanging="360"/>
      </w:pPr>
      <w:rPr>
        <w:rFonts w:hint="default"/>
      </w:rPr>
    </w:lvl>
    <w:lvl w:ilvl="4" w:tplc="8B20D76A">
      <w:numFmt w:val="bullet"/>
      <w:lvlText w:val="•"/>
      <w:lvlJc w:val="left"/>
      <w:pPr>
        <w:ind w:left="4872" w:hanging="360"/>
      </w:pPr>
      <w:rPr>
        <w:rFonts w:hint="default"/>
      </w:rPr>
    </w:lvl>
    <w:lvl w:ilvl="5" w:tplc="AFE2F79C">
      <w:numFmt w:val="bullet"/>
      <w:lvlText w:val="•"/>
      <w:lvlJc w:val="left"/>
      <w:pPr>
        <w:ind w:left="5760" w:hanging="360"/>
      </w:pPr>
      <w:rPr>
        <w:rFonts w:hint="default"/>
      </w:rPr>
    </w:lvl>
    <w:lvl w:ilvl="6" w:tplc="BCEE66C0">
      <w:numFmt w:val="bullet"/>
      <w:lvlText w:val="•"/>
      <w:lvlJc w:val="left"/>
      <w:pPr>
        <w:ind w:left="6648" w:hanging="360"/>
      </w:pPr>
      <w:rPr>
        <w:rFonts w:hint="default"/>
      </w:rPr>
    </w:lvl>
    <w:lvl w:ilvl="7" w:tplc="3DD6CF38">
      <w:numFmt w:val="bullet"/>
      <w:lvlText w:val="•"/>
      <w:lvlJc w:val="left"/>
      <w:pPr>
        <w:ind w:left="7536" w:hanging="360"/>
      </w:pPr>
      <w:rPr>
        <w:rFonts w:hint="default"/>
      </w:rPr>
    </w:lvl>
    <w:lvl w:ilvl="8" w:tplc="346464F4">
      <w:numFmt w:val="bullet"/>
      <w:lvlText w:val="•"/>
      <w:lvlJc w:val="left"/>
      <w:pPr>
        <w:ind w:left="8424" w:hanging="360"/>
      </w:pPr>
      <w:rPr>
        <w:rFonts w:hint="default"/>
      </w:rPr>
    </w:lvl>
  </w:abstractNum>
  <w:abstractNum w:abstractNumId="13" w15:restartNumberingAfterBreak="0">
    <w:nsid w:val="2CCE1A5C"/>
    <w:multiLevelType w:val="multilevel"/>
    <w:tmpl w:val="0880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FC3853"/>
    <w:multiLevelType w:val="hybridMultilevel"/>
    <w:tmpl w:val="09961394"/>
    <w:lvl w:ilvl="0" w:tplc="5C7A3E8C">
      <w:start w:val="1"/>
      <w:numFmt w:val="decimal"/>
      <w:lvlText w:val="%1."/>
      <w:lvlJc w:val="left"/>
      <w:pPr>
        <w:ind w:left="830" w:hanging="360"/>
      </w:pPr>
      <w:rPr>
        <w:rFonts w:ascii="Times New Roman" w:eastAsia="Times New Roman" w:hAnsi="Times New Roman" w:cs="Times New Roman" w:hint="default"/>
        <w:w w:val="99"/>
        <w:sz w:val="28"/>
        <w:szCs w:val="28"/>
      </w:rPr>
    </w:lvl>
    <w:lvl w:ilvl="1" w:tplc="132AB6B0">
      <w:numFmt w:val="bullet"/>
      <w:lvlText w:val="•"/>
      <w:lvlJc w:val="left"/>
      <w:pPr>
        <w:ind w:left="1222" w:hanging="360"/>
      </w:pPr>
      <w:rPr>
        <w:rFonts w:hint="default"/>
      </w:rPr>
    </w:lvl>
    <w:lvl w:ilvl="2" w:tplc="162A9866">
      <w:numFmt w:val="bullet"/>
      <w:lvlText w:val="•"/>
      <w:lvlJc w:val="left"/>
      <w:pPr>
        <w:ind w:left="1605" w:hanging="360"/>
      </w:pPr>
      <w:rPr>
        <w:rFonts w:hint="default"/>
      </w:rPr>
    </w:lvl>
    <w:lvl w:ilvl="3" w:tplc="FDFC6568">
      <w:numFmt w:val="bullet"/>
      <w:lvlText w:val="•"/>
      <w:lvlJc w:val="left"/>
      <w:pPr>
        <w:ind w:left="1987" w:hanging="360"/>
      </w:pPr>
      <w:rPr>
        <w:rFonts w:hint="default"/>
      </w:rPr>
    </w:lvl>
    <w:lvl w:ilvl="4" w:tplc="C3AC3652">
      <w:numFmt w:val="bullet"/>
      <w:lvlText w:val="•"/>
      <w:lvlJc w:val="left"/>
      <w:pPr>
        <w:ind w:left="2370" w:hanging="360"/>
      </w:pPr>
      <w:rPr>
        <w:rFonts w:hint="default"/>
      </w:rPr>
    </w:lvl>
    <w:lvl w:ilvl="5" w:tplc="62CA79E8">
      <w:numFmt w:val="bullet"/>
      <w:lvlText w:val="•"/>
      <w:lvlJc w:val="left"/>
      <w:pPr>
        <w:ind w:left="2752" w:hanging="360"/>
      </w:pPr>
      <w:rPr>
        <w:rFonts w:hint="default"/>
      </w:rPr>
    </w:lvl>
    <w:lvl w:ilvl="6" w:tplc="5332055C">
      <w:numFmt w:val="bullet"/>
      <w:lvlText w:val="•"/>
      <w:lvlJc w:val="left"/>
      <w:pPr>
        <w:ind w:left="3135" w:hanging="360"/>
      </w:pPr>
      <w:rPr>
        <w:rFonts w:hint="default"/>
      </w:rPr>
    </w:lvl>
    <w:lvl w:ilvl="7" w:tplc="FE861A1E">
      <w:numFmt w:val="bullet"/>
      <w:lvlText w:val="•"/>
      <w:lvlJc w:val="left"/>
      <w:pPr>
        <w:ind w:left="3517" w:hanging="360"/>
      </w:pPr>
      <w:rPr>
        <w:rFonts w:hint="default"/>
      </w:rPr>
    </w:lvl>
    <w:lvl w:ilvl="8" w:tplc="6934517E">
      <w:numFmt w:val="bullet"/>
      <w:lvlText w:val="•"/>
      <w:lvlJc w:val="left"/>
      <w:pPr>
        <w:ind w:left="3900" w:hanging="360"/>
      </w:pPr>
      <w:rPr>
        <w:rFonts w:hint="default"/>
      </w:rPr>
    </w:lvl>
  </w:abstractNum>
  <w:abstractNum w:abstractNumId="15" w15:restartNumberingAfterBreak="0">
    <w:nsid w:val="34107A50"/>
    <w:multiLevelType w:val="hybridMultilevel"/>
    <w:tmpl w:val="559A4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6E78BF"/>
    <w:multiLevelType w:val="multilevel"/>
    <w:tmpl w:val="2D708F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8D2C63"/>
    <w:multiLevelType w:val="multilevel"/>
    <w:tmpl w:val="02AA7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E570A5"/>
    <w:multiLevelType w:val="singleLevel"/>
    <w:tmpl w:val="A2E23B6E"/>
    <w:lvl w:ilvl="0">
      <w:start w:val="1"/>
      <w:numFmt w:val="decimal"/>
      <w:lvlText w:val="%1."/>
      <w:legacy w:legacy="1" w:legacySpace="0" w:legacyIndent="278"/>
      <w:lvlJc w:val="left"/>
      <w:rPr>
        <w:rFonts w:ascii="Times New Roman" w:hAnsi="Times New Roman" w:cs="Times New Roman" w:hint="default"/>
      </w:rPr>
    </w:lvl>
  </w:abstractNum>
  <w:abstractNum w:abstractNumId="19" w15:restartNumberingAfterBreak="0">
    <w:nsid w:val="452308AE"/>
    <w:multiLevelType w:val="hybridMultilevel"/>
    <w:tmpl w:val="51D26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570DCA"/>
    <w:multiLevelType w:val="hybridMultilevel"/>
    <w:tmpl w:val="4992EA20"/>
    <w:lvl w:ilvl="0" w:tplc="62F00768">
      <w:numFmt w:val="bullet"/>
      <w:lvlText w:val=""/>
      <w:lvlJc w:val="left"/>
      <w:pPr>
        <w:ind w:left="239" w:hanging="284"/>
      </w:pPr>
      <w:rPr>
        <w:rFonts w:ascii="Symbol" w:eastAsia="Symbol" w:hAnsi="Symbol" w:cs="Symbol" w:hint="default"/>
        <w:w w:val="99"/>
        <w:sz w:val="28"/>
        <w:szCs w:val="28"/>
      </w:rPr>
    </w:lvl>
    <w:lvl w:ilvl="1" w:tplc="7102CBC8">
      <w:numFmt w:val="bullet"/>
      <w:lvlText w:val="•"/>
      <w:lvlJc w:val="left"/>
      <w:pPr>
        <w:ind w:left="1236" w:hanging="284"/>
      </w:pPr>
    </w:lvl>
    <w:lvl w:ilvl="2" w:tplc="46CED524">
      <w:numFmt w:val="bullet"/>
      <w:lvlText w:val="•"/>
      <w:lvlJc w:val="left"/>
      <w:pPr>
        <w:ind w:left="2232" w:hanging="284"/>
      </w:pPr>
    </w:lvl>
    <w:lvl w:ilvl="3" w:tplc="5B9CF5CE">
      <w:numFmt w:val="bullet"/>
      <w:lvlText w:val="•"/>
      <w:lvlJc w:val="left"/>
      <w:pPr>
        <w:ind w:left="3228" w:hanging="284"/>
      </w:pPr>
    </w:lvl>
    <w:lvl w:ilvl="4" w:tplc="A80C7BFE">
      <w:numFmt w:val="bullet"/>
      <w:lvlText w:val="•"/>
      <w:lvlJc w:val="left"/>
      <w:pPr>
        <w:ind w:left="4224" w:hanging="284"/>
      </w:pPr>
    </w:lvl>
    <w:lvl w:ilvl="5" w:tplc="5E6E2B58">
      <w:numFmt w:val="bullet"/>
      <w:lvlText w:val="•"/>
      <w:lvlJc w:val="left"/>
      <w:pPr>
        <w:ind w:left="5220" w:hanging="284"/>
      </w:pPr>
    </w:lvl>
    <w:lvl w:ilvl="6" w:tplc="4A8661BE">
      <w:numFmt w:val="bullet"/>
      <w:lvlText w:val="•"/>
      <w:lvlJc w:val="left"/>
      <w:pPr>
        <w:ind w:left="6216" w:hanging="284"/>
      </w:pPr>
    </w:lvl>
    <w:lvl w:ilvl="7" w:tplc="21AE63E8">
      <w:numFmt w:val="bullet"/>
      <w:lvlText w:val="•"/>
      <w:lvlJc w:val="left"/>
      <w:pPr>
        <w:ind w:left="7212" w:hanging="284"/>
      </w:pPr>
    </w:lvl>
    <w:lvl w:ilvl="8" w:tplc="5ACEE73C">
      <w:numFmt w:val="bullet"/>
      <w:lvlText w:val="•"/>
      <w:lvlJc w:val="left"/>
      <w:pPr>
        <w:ind w:left="8208" w:hanging="284"/>
      </w:pPr>
    </w:lvl>
  </w:abstractNum>
  <w:abstractNum w:abstractNumId="21" w15:restartNumberingAfterBreak="0">
    <w:nsid w:val="4CEA7DC3"/>
    <w:multiLevelType w:val="hybridMultilevel"/>
    <w:tmpl w:val="D3D4E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2762EF"/>
    <w:multiLevelType w:val="hybridMultilevel"/>
    <w:tmpl w:val="42820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775FF8"/>
    <w:multiLevelType w:val="hybridMultilevel"/>
    <w:tmpl w:val="D684434A"/>
    <w:lvl w:ilvl="0" w:tplc="D1EA922E">
      <w:start w:val="1"/>
      <w:numFmt w:val="decimal"/>
      <w:lvlText w:val="%1."/>
      <w:lvlJc w:val="left"/>
      <w:pPr>
        <w:ind w:left="427" w:hanging="284"/>
      </w:pPr>
      <w:rPr>
        <w:rFonts w:ascii="Times New Roman" w:eastAsia="Times New Roman" w:hAnsi="Times New Roman" w:cs="Times New Roman" w:hint="default"/>
        <w:w w:val="99"/>
        <w:sz w:val="28"/>
        <w:szCs w:val="28"/>
      </w:rPr>
    </w:lvl>
    <w:lvl w:ilvl="1" w:tplc="6792AA86">
      <w:numFmt w:val="bullet"/>
      <w:lvlText w:val="•"/>
      <w:lvlJc w:val="left"/>
      <w:pPr>
        <w:ind w:left="844" w:hanging="284"/>
      </w:pPr>
      <w:rPr>
        <w:rFonts w:hint="default"/>
      </w:rPr>
    </w:lvl>
    <w:lvl w:ilvl="2" w:tplc="7262788C">
      <w:numFmt w:val="bullet"/>
      <w:lvlText w:val="•"/>
      <w:lvlJc w:val="left"/>
      <w:pPr>
        <w:ind w:left="1269" w:hanging="284"/>
      </w:pPr>
      <w:rPr>
        <w:rFonts w:hint="default"/>
      </w:rPr>
    </w:lvl>
    <w:lvl w:ilvl="3" w:tplc="1F4299EA">
      <w:numFmt w:val="bullet"/>
      <w:lvlText w:val="•"/>
      <w:lvlJc w:val="left"/>
      <w:pPr>
        <w:ind w:left="1693" w:hanging="284"/>
      </w:pPr>
      <w:rPr>
        <w:rFonts w:hint="default"/>
      </w:rPr>
    </w:lvl>
    <w:lvl w:ilvl="4" w:tplc="0DFA8F62">
      <w:numFmt w:val="bullet"/>
      <w:lvlText w:val="•"/>
      <w:lvlJc w:val="left"/>
      <w:pPr>
        <w:ind w:left="2118" w:hanging="284"/>
      </w:pPr>
      <w:rPr>
        <w:rFonts w:hint="default"/>
      </w:rPr>
    </w:lvl>
    <w:lvl w:ilvl="5" w:tplc="311446D8">
      <w:numFmt w:val="bullet"/>
      <w:lvlText w:val="•"/>
      <w:lvlJc w:val="left"/>
      <w:pPr>
        <w:ind w:left="2542" w:hanging="284"/>
      </w:pPr>
      <w:rPr>
        <w:rFonts w:hint="default"/>
      </w:rPr>
    </w:lvl>
    <w:lvl w:ilvl="6" w:tplc="44CEFAB6">
      <w:numFmt w:val="bullet"/>
      <w:lvlText w:val="•"/>
      <w:lvlJc w:val="left"/>
      <w:pPr>
        <w:ind w:left="2967" w:hanging="284"/>
      </w:pPr>
      <w:rPr>
        <w:rFonts w:hint="default"/>
      </w:rPr>
    </w:lvl>
    <w:lvl w:ilvl="7" w:tplc="C1A8E5C2">
      <w:numFmt w:val="bullet"/>
      <w:lvlText w:val="•"/>
      <w:lvlJc w:val="left"/>
      <w:pPr>
        <w:ind w:left="3391" w:hanging="284"/>
      </w:pPr>
      <w:rPr>
        <w:rFonts w:hint="default"/>
      </w:rPr>
    </w:lvl>
    <w:lvl w:ilvl="8" w:tplc="0162475E">
      <w:numFmt w:val="bullet"/>
      <w:lvlText w:val="•"/>
      <w:lvlJc w:val="left"/>
      <w:pPr>
        <w:ind w:left="3816" w:hanging="284"/>
      </w:pPr>
      <w:rPr>
        <w:rFonts w:hint="default"/>
      </w:rPr>
    </w:lvl>
  </w:abstractNum>
  <w:abstractNum w:abstractNumId="24" w15:restartNumberingAfterBreak="0">
    <w:nsid w:val="57110139"/>
    <w:multiLevelType w:val="hybridMultilevel"/>
    <w:tmpl w:val="4FC0E3E4"/>
    <w:lvl w:ilvl="0" w:tplc="25940EB2">
      <w:start w:val="1"/>
      <w:numFmt w:val="decimal"/>
      <w:lvlText w:val="%1."/>
      <w:lvlJc w:val="left"/>
      <w:pPr>
        <w:ind w:left="239" w:hanging="284"/>
      </w:pPr>
      <w:rPr>
        <w:rFonts w:ascii="Times New Roman" w:eastAsia="Times New Roman" w:hAnsi="Times New Roman" w:cs="Times New Roman" w:hint="default"/>
        <w:w w:val="99"/>
        <w:sz w:val="28"/>
        <w:szCs w:val="28"/>
      </w:rPr>
    </w:lvl>
    <w:lvl w:ilvl="1" w:tplc="2F0AE1A2">
      <w:start w:val="1"/>
      <w:numFmt w:val="decimal"/>
      <w:lvlText w:val="%2."/>
      <w:lvlJc w:val="left"/>
      <w:pPr>
        <w:ind w:left="949" w:hanging="360"/>
      </w:pPr>
      <w:rPr>
        <w:rFonts w:ascii="Times New Roman" w:eastAsia="Times New Roman" w:hAnsi="Times New Roman" w:cs="Times New Roman" w:hint="default"/>
        <w:w w:val="99"/>
        <w:sz w:val="28"/>
        <w:szCs w:val="28"/>
      </w:rPr>
    </w:lvl>
    <w:lvl w:ilvl="2" w:tplc="81EEF6D4">
      <w:numFmt w:val="bullet"/>
      <w:lvlText w:val="•"/>
      <w:lvlJc w:val="left"/>
      <w:pPr>
        <w:ind w:left="1968" w:hanging="360"/>
      </w:pPr>
      <w:rPr>
        <w:rFonts w:hint="default"/>
      </w:rPr>
    </w:lvl>
    <w:lvl w:ilvl="3" w:tplc="E77078E8">
      <w:numFmt w:val="bullet"/>
      <w:lvlText w:val="•"/>
      <w:lvlJc w:val="left"/>
      <w:pPr>
        <w:ind w:left="2997" w:hanging="360"/>
      </w:pPr>
      <w:rPr>
        <w:rFonts w:hint="default"/>
      </w:rPr>
    </w:lvl>
    <w:lvl w:ilvl="4" w:tplc="BD82D7BC">
      <w:numFmt w:val="bullet"/>
      <w:lvlText w:val="•"/>
      <w:lvlJc w:val="left"/>
      <w:pPr>
        <w:ind w:left="4026" w:hanging="360"/>
      </w:pPr>
      <w:rPr>
        <w:rFonts w:hint="default"/>
      </w:rPr>
    </w:lvl>
    <w:lvl w:ilvl="5" w:tplc="E0F0F2B0">
      <w:numFmt w:val="bullet"/>
      <w:lvlText w:val="•"/>
      <w:lvlJc w:val="left"/>
      <w:pPr>
        <w:ind w:left="5055" w:hanging="360"/>
      </w:pPr>
      <w:rPr>
        <w:rFonts w:hint="default"/>
      </w:rPr>
    </w:lvl>
    <w:lvl w:ilvl="6" w:tplc="DA3CBD6C">
      <w:numFmt w:val="bullet"/>
      <w:lvlText w:val="•"/>
      <w:lvlJc w:val="left"/>
      <w:pPr>
        <w:ind w:left="6084" w:hanging="360"/>
      </w:pPr>
      <w:rPr>
        <w:rFonts w:hint="default"/>
      </w:rPr>
    </w:lvl>
    <w:lvl w:ilvl="7" w:tplc="4A0AF35E">
      <w:numFmt w:val="bullet"/>
      <w:lvlText w:val="•"/>
      <w:lvlJc w:val="left"/>
      <w:pPr>
        <w:ind w:left="7113" w:hanging="360"/>
      </w:pPr>
      <w:rPr>
        <w:rFonts w:hint="default"/>
      </w:rPr>
    </w:lvl>
    <w:lvl w:ilvl="8" w:tplc="F2C649D6">
      <w:numFmt w:val="bullet"/>
      <w:lvlText w:val="•"/>
      <w:lvlJc w:val="left"/>
      <w:pPr>
        <w:ind w:left="8142" w:hanging="360"/>
      </w:pPr>
      <w:rPr>
        <w:rFonts w:hint="default"/>
      </w:rPr>
    </w:lvl>
  </w:abstractNum>
  <w:abstractNum w:abstractNumId="25" w15:restartNumberingAfterBreak="0">
    <w:nsid w:val="59BE0DFF"/>
    <w:multiLevelType w:val="hybridMultilevel"/>
    <w:tmpl w:val="51162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CB852B1"/>
    <w:multiLevelType w:val="multilevel"/>
    <w:tmpl w:val="3C3E67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1F1AAC"/>
    <w:multiLevelType w:val="hybridMultilevel"/>
    <w:tmpl w:val="D4FEC6F4"/>
    <w:lvl w:ilvl="0" w:tplc="0DBAE2FA">
      <w:start w:val="1"/>
      <w:numFmt w:val="decimal"/>
      <w:lvlText w:val="%1."/>
      <w:lvlJc w:val="left"/>
      <w:pPr>
        <w:ind w:left="522" w:hanging="284"/>
      </w:pPr>
      <w:rPr>
        <w:rFonts w:ascii="Times New Roman" w:eastAsia="Times New Roman" w:hAnsi="Times New Roman" w:cs="Times New Roman" w:hint="default"/>
        <w:w w:val="99"/>
        <w:sz w:val="28"/>
        <w:szCs w:val="28"/>
      </w:rPr>
    </w:lvl>
    <w:lvl w:ilvl="1" w:tplc="3F506FBE">
      <w:start w:val="1"/>
      <w:numFmt w:val="decimal"/>
      <w:lvlText w:val="%2."/>
      <w:lvlJc w:val="left"/>
      <w:pPr>
        <w:ind w:left="1165" w:hanging="360"/>
      </w:pPr>
      <w:rPr>
        <w:rFonts w:ascii="Times New Roman" w:eastAsia="Times New Roman" w:hAnsi="Times New Roman" w:cs="Times New Roman" w:hint="default"/>
        <w:w w:val="99"/>
        <w:sz w:val="28"/>
        <w:szCs w:val="28"/>
      </w:rPr>
    </w:lvl>
    <w:lvl w:ilvl="2" w:tplc="62CCA93C">
      <w:numFmt w:val="bullet"/>
      <w:lvlText w:val="•"/>
      <w:lvlJc w:val="left"/>
      <w:pPr>
        <w:ind w:left="2164" w:hanging="360"/>
      </w:pPr>
      <w:rPr>
        <w:rFonts w:hint="default"/>
      </w:rPr>
    </w:lvl>
    <w:lvl w:ilvl="3" w:tplc="DFC8A46E">
      <w:numFmt w:val="bullet"/>
      <w:lvlText w:val="•"/>
      <w:lvlJc w:val="left"/>
      <w:pPr>
        <w:ind w:left="3168" w:hanging="360"/>
      </w:pPr>
      <w:rPr>
        <w:rFonts w:hint="default"/>
      </w:rPr>
    </w:lvl>
    <w:lvl w:ilvl="4" w:tplc="A252D6D0">
      <w:numFmt w:val="bullet"/>
      <w:lvlText w:val="•"/>
      <w:lvlJc w:val="left"/>
      <w:pPr>
        <w:ind w:left="4173" w:hanging="360"/>
      </w:pPr>
      <w:rPr>
        <w:rFonts w:hint="default"/>
      </w:rPr>
    </w:lvl>
    <w:lvl w:ilvl="5" w:tplc="816465AE">
      <w:numFmt w:val="bullet"/>
      <w:lvlText w:val="•"/>
      <w:lvlJc w:val="left"/>
      <w:pPr>
        <w:ind w:left="5177" w:hanging="360"/>
      </w:pPr>
      <w:rPr>
        <w:rFonts w:hint="default"/>
      </w:rPr>
    </w:lvl>
    <w:lvl w:ilvl="6" w:tplc="2FD2E1AC">
      <w:numFmt w:val="bullet"/>
      <w:lvlText w:val="•"/>
      <w:lvlJc w:val="left"/>
      <w:pPr>
        <w:ind w:left="6182" w:hanging="360"/>
      </w:pPr>
      <w:rPr>
        <w:rFonts w:hint="default"/>
      </w:rPr>
    </w:lvl>
    <w:lvl w:ilvl="7" w:tplc="13528FAA">
      <w:numFmt w:val="bullet"/>
      <w:lvlText w:val="•"/>
      <w:lvlJc w:val="left"/>
      <w:pPr>
        <w:ind w:left="7186" w:hanging="360"/>
      </w:pPr>
      <w:rPr>
        <w:rFonts w:hint="default"/>
      </w:rPr>
    </w:lvl>
    <w:lvl w:ilvl="8" w:tplc="05B2FA54">
      <w:numFmt w:val="bullet"/>
      <w:lvlText w:val="•"/>
      <w:lvlJc w:val="left"/>
      <w:pPr>
        <w:ind w:left="8191" w:hanging="360"/>
      </w:pPr>
      <w:rPr>
        <w:rFonts w:hint="default"/>
      </w:rPr>
    </w:lvl>
  </w:abstractNum>
  <w:abstractNum w:abstractNumId="28" w15:restartNumberingAfterBreak="0">
    <w:nsid w:val="62977542"/>
    <w:multiLevelType w:val="multilevel"/>
    <w:tmpl w:val="52F849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DB01A1"/>
    <w:multiLevelType w:val="multilevel"/>
    <w:tmpl w:val="37960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201DDE"/>
    <w:multiLevelType w:val="hybridMultilevel"/>
    <w:tmpl w:val="FBB86F1C"/>
    <w:lvl w:ilvl="0" w:tplc="F228B02C">
      <w:start w:val="1"/>
      <w:numFmt w:val="decimal"/>
      <w:lvlText w:val="%1."/>
      <w:lvlJc w:val="left"/>
      <w:pPr>
        <w:ind w:left="829" w:hanging="360"/>
      </w:pPr>
      <w:rPr>
        <w:rFonts w:ascii="Times New Roman" w:eastAsia="Times New Roman" w:hAnsi="Times New Roman" w:cs="Times New Roman" w:hint="default"/>
        <w:w w:val="99"/>
        <w:sz w:val="28"/>
        <w:szCs w:val="28"/>
      </w:rPr>
    </w:lvl>
    <w:lvl w:ilvl="1" w:tplc="1BD05BE0">
      <w:numFmt w:val="bullet"/>
      <w:lvlText w:val="•"/>
      <w:lvlJc w:val="left"/>
      <w:pPr>
        <w:ind w:left="1215" w:hanging="360"/>
      </w:pPr>
      <w:rPr>
        <w:rFonts w:hint="default"/>
      </w:rPr>
    </w:lvl>
    <w:lvl w:ilvl="2" w:tplc="F33CF676">
      <w:numFmt w:val="bullet"/>
      <w:lvlText w:val="•"/>
      <w:lvlJc w:val="left"/>
      <w:pPr>
        <w:ind w:left="1611" w:hanging="360"/>
      </w:pPr>
      <w:rPr>
        <w:rFonts w:hint="default"/>
      </w:rPr>
    </w:lvl>
    <w:lvl w:ilvl="3" w:tplc="C4F4587A">
      <w:numFmt w:val="bullet"/>
      <w:lvlText w:val="•"/>
      <w:lvlJc w:val="left"/>
      <w:pPr>
        <w:ind w:left="2006" w:hanging="360"/>
      </w:pPr>
      <w:rPr>
        <w:rFonts w:hint="default"/>
      </w:rPr>
    </w:lvl>
    <w:lvl w:ilvl="4" w:tplc="94AE5574">
      <w:numFmt w:val="bullet"/>
      <w:lvlText w:val="•"/>
      <w:lvlJc w:val="left"/>
      <w:pPr>
        <w:ind w:left="2402" w:hanging="360"/>
      </w:pPr>
      <w:rPr>
        <w:rFonts w:hint="default"/>
      </w:rPr>
    </w:lvl>
    <w:lvl w:ilvl="5" w:tplc="92F2F2C6">
      <w:numFmt w:val="bullet"/>
      <w:lvlText w:val="•"/>
      <w:lvlJc w:val="left"/>
      <w:pPr>
        <w:ind w:left="2798" w:hanging="360"/>
      </w:pPr>
      <w:rPr>
        <w:rFonts w:hint="default"/>
      </w:rPr>
    </w:lvl>
    <w:lvl w:ilvl="6" w:tplc="3CEEDD76">
      <w:numFmt w:val="bullet"/>
      <w:lvlText w:val="•"/>
      <w:lvlJc w:val="left"/>
      <w:pPr>
        <w:ind w:left="3193" w:hanging="360"/>
      </w:pPr>
      <w:rPr>
        <w:rFonts w:hint="default"/>
      </w:rPr>
    </w:lvl>
    <w:lvl w:ilvl="7" w:tplc="B686B846">
      <w:numFmt w:val="bullet"/>
      <w:lvlText w:val="•"/>
      <w:lvlJc w:val="left"/>
      <w:pPr>
        <w:ind w:left="3589" w:hanging="360"/>
      </w:pPr>
      <w:rPr>
        <w:rFonts w:hint="default"/>
      </w:rPr>
    </w:lvl>
    <w:lvl w:ilvl="8" w:tplc="ED929BEC">
      <w:numFmt w:val="bullet"/>
      <w:lvlText w:val="•"/>
      <w:lvlJc w:val="left"/>
      <w:pPr>
        <w:ind w:left="3984" w:hanging="360"/>
      </w:pPr>
      <w:rPr>
        <w:rFonts w:hint="default"/>
      </w:rPr>
    </w:lvl>
  </w:abstractNum>
  <w:abstractNum w:abstractNumId="31" w15:restartNumberingAfterBreak="0">
    <w:nsid w:val="77C92DC4"/>
    <w:multiLevelType w:val="hybridMultilevel"/>
    <w:tmpl w:val="02909378"/>
    <w:lvl w:ilvl="0" w:tplc="EEB669E2">
      <w:start w:val="1"/>
      <w:numFmt w:val="decimal"/>
      <w:lvlText w:val="%1."/>
      <w:lvlJc w:val="left"/>
      <w:pPr>
        <w:ind w:left="522" w:hanging="284"/>
      </w:pPr>
      <w:rPr>
        <w:rFonts w:ascii="Times New Roman" w:eastAsia="Times New Roman" w:hAnsi="Times New Roman" w:cs="Times New Roman" w:hint="default"/>
        <w:w w:val="99"/>
        <w:sz w:val="28"/>
        <w:szCs w:val="28"/>
      </w:rPr>
    </w:lvl>
    <w:lvl w:ilvl="1" w:tplc="734C992C">
      <w:numFmt w:val="bullet"/>
      <w:lvlText w:val=""/>
      <w:lvlJc w:val="left"/>
      <w:pPr>
        <w:ind w:left="239" w:hanging="360"/>
      </w:pPr>
      <w:rPr>
        <w:rFonts w:hint="default"/>
        <w:w w:val="99"/>
      </w:rPr>
    </w:lvl>
    <w:lvl w:ilvl="2" w:tplc="A3A44EBC">
      <w:numFmt w:val="bullet"/>
      <w:lvlText w:val="•"/>
      <w:lvlJc w:val="left"/>
      <w:pPr>
        <w:ind w:left="1595" w:hanging="360"/>
      </w:pPr>
      <w:rPr>
        <w:rFonts w:hint="default"/>
      </w:rPr>
    </w:lvl>
    <w:lvl w:ilvl="3" w:tplc="EEAE26B0">
      <w:numFmt w:val="bullet"/>
      <w:lvlText w:val="•"/>
      <w:lvlJc w:val="left"/>
      <w:pPr>
        <w:ind w:left="2671" w:hanging="360"/>
      </w:pPr>
      <w:rPr>
        <w:rFonts w:hint="default"/>
      </w:rPr>
    </w:lvl>
    <w:lvl w:ilvl="4" w:tplc="8FE8575E">
      <w:numFmt w:val="bullet"/>
      <w:lvlText w:val="•"/>
      <w:lvlJc w:val="left"/>
      <w:pPr>
        <w:ind w:left="3746" w:hanging="360"/>
      </w:pPr>
      <w:rPr>
        <w:rFonts w:hint="default"/>
      </w:rPr>
    </w:lvl>
    <w:lvl w:ilvl="5" w:tplc="21EE2F4A">
      <w:numFmt w:val="bullet"/>
      <w:lvlText w:val="•"/>
      <w:lvlJc w:val="left"/>
      <w:pPr>
        <w:ind w:left="4822" w:hanging="360"/>
      </w:pPr>
      <w:rPr>
        <w:rFonts w:hint="default"/>
      </w:rPr>
    </w:lvl>
    <w:lvl w:ilvl="6" w:tplc="8BFA9458">
      <w:numFmt w:val="bullet"/>
      <w:lvlText w:val="•"/>
      <w:lvlJc w:val="left"/>
      <w:pPr>
        <w:ind w:left="5897" w:hanging="360"/>
      </w:pPr>
      <w:rPr>
        <w:rFonts w:hint="default"/>
      </w:rPr>
    </w:lvl>
    <w:lvl w:ilvl="7" w:tplc="5E8EE904">
      <w:numFmt w:val="bullet"/>
      <w:lvlText w:val="•"/>
      <w:lvlJc w:val="left"/>
      <w:pPr>
        <w:ind w:left="6973" w:hanging="360"/>
      </w:pPr>
      <w:rPr>
        <w:rFonts w:hint="default"/>
      </w:rPr>
    </w:lvl>
    <w:lvl w:ilvl="8" w:tplc="C6622D0C">
      <w:numFmt w:val="bullet"/>
      <w:lvlText w:val="•"/>
      <w:lvlJc w:val="left"/>
      <w:pPr>
        <w:ind w:left="8048" w:hanging="360"/>
      </w:pPr>
      <w:rPr>
        <w:rFonts w:hint="default"/>
      </w:rPr>
    </w:lvl>
  </w:abstractNum>
  <w:abstractNum w:abstractNumId="32" w15:restartNumberingAfterBreak="0">
    <w:nsid w:val="79185B86"/>
    <w:multiLevelType w:val="multilevel"/>
    <w:tmpl w:val="E8FC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477999"/>
    <w:multiLevelType w:val="hybridMultilevel"/>
    <w:tmpl w:val="78FA9FF6"/>
    <w:lvl w:ilvl="0" w:tplc="DC08B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B617F8"/>
    <w:multiLevelType w:val="multilevel"/>
    <w:tmpl w:val="63CE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12223D"/>
    <w:multiLevelType w:val="hybridMultilevel"/>
    <w:tmpl w:val="7062F1E2"/>
    <w:lvl w:ilvl="0" w:tplc="21587CE2">
      <w:start w:val="1"/>
      <w:numFmt w:val="decimal"/>
      <w:lvlText w:val="%1."/>
      <w:lvlJc w:val="left"/>
      <w:pPr>
        <w:ind w:left="427" w:hanging="284"/>
      </w:pPr>
      <w:rPr>
        <w:rFonts w:ascii="Times New Roman" w:eastAsia="Times New Roman" w:hAnsi="Times New Roman" w:cs="Times New Roman" w:hint="default"/>
        <w:w w:val="99"/>
        <w:sz w:val="28"/>
        <w:szCs w:val="28"/>
      </w:rPr>
    </w:lvl>
    <w:lvl w:ilvl="1" w:tplc="6D7A38DE">
      <w:numFmt w:val="bullet"/>
      <w:lvlText w:val="•"/>
      <w:lvlJc w:val="left"/>
      <w:pPr>
        <w:ind w:left="845" w:hanging="284"/>
      </w:pPr>
      <w:rPr>
        <w:rFonts w:hint="default"/>
      </w:rPr>
    </w:lvl>
    <w:lvl w:ilvl="2" w:tplc="19009B62">
      <w:numFmt w:val="bullet"/>
      <w:lvlText w:val="•"/>
      <w:lvlJc w:val="left"/>
      <w:pPr>
        <w:ind w:left="1270" w:hanging="284"/>
      </w:pPr>
      <w:rPr>
        <w:rFonts w:hint="default"/>
      </w:rPr>
    </w:lvl>
    <w:lvl w:ilvl="3" w:tplc="970C1C92">
      <w:numFmt w:val="bullet"/>
      <w:lvlText w:val="•"/>
      <w:lvlJc w:val="left"/>
      <w:pPr>
        <w:ind w:left="1695" w:hanging="284"/>
      </w:pPr>
      <w:rPr>
        <w:rFonts w:hint="default"/>
      </w:rPr>
    </w:lvl>
    <w:lvl w:ilvl="4" w:tplc="7BD65686">
      <w:numFmt w:val="bullet"/>
      <w:lvlText w:val="•"/>
      <w:lvlJc w:val="left"/>
      <w:pPr>
        <w:ind w:left="2120" w:hanging="284"/>
      </w:pPr>
      <w:rPr>
        <w:rFonts w:hint="default"/>
      </w:rPr>
    </w:lvl>
    <w:lvl w:ilvl="5" w:tplc="D85C023A">
      <w:numFmt w:val="bullet"/>
      <w:lvlText w:val="•"/>
      <w:lvlJc w:val="left"/>
      <w:pPr>
        <w:ind w:left="2545" w:hanging="284"/>
      </w:pPr>
      <w:rPr>
        <w:rFonts w:hint="default"/>
      </w:rPr>
    </w:lvl>
    <w:lvl w:ilvl="6" w:tplc="BE44EA70">
      <w:numFmt w:val="bullet"/>
      <w:lvlText w:val="•"/>
      <w:lvlJc w:val="left"/>
      <w:pPr>
        <w:ind w:left="2970" w:hanging="284"/>
      </w:pPr>
      <w:rPr>
        <w:rFonts w:hint="default"/>
      </w:rPr>
    </w:lvl>
    <w:lvl w:ilvl="7" w:tplc="81AC3202">
      <w:numFmt w:val="bullet"/>
      <w:lvlText w:val="•"/>
      <w:lvlJc w:val="left"/>
      <w:pPr>
        <w:ind w:left="3395" w:hanging="284"/>
      </w:pPr>
      <w:rPr>
        <w:rFonts w:hint="default"/>
      </w:rPr>
    </w:lvl>
    <w:lvl w:ilvl="8" w:tplc="F9E42794">
      <w:numFmt w:val="bullet"/>
      <w:lvlText w:val="•"/>
      <w:lvlJc w:val="left"/>
      <w:pPr>
        <w:ind w:left="3820" w:hanging="284"/>
      </w:pPr>
      <w:rPr>
        <w:rFonts w:hint="default"/>
      </w:rPr>
    </w:lvl>
  </w:abstractNum>
  <w:abstractNum w:abstractNumId="36" w15:restartNumberingAfterBreak="0">
    <w:nsid w:val="7B455A5D"/>
    <w:multiLevelType w:val="hybridMultilevel"/>
    <w:tmpl w:val="D0EC75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BAB2B7F"/>
    <w:multiLevelType w:val="multilevel"/>
    <w:tmpl w:val="CEBEF7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6420D9"/>
    <w:multiLevelType w:val="hybridMultilevel"/>
    <w:tmpl w:val="DC600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36"/>
  </w:num>
  <w:num w:numId="4">
    <w:abstractNumId w:val="17"/>
  </w:num>
  <w:num w:numId="5">
    <w:abstractNumId w:val="18"/>
  </w:num>
  <w:num w:numId="6">
    <w:abstractNumId w:val="15"/>
  </w:num>
  <w:num w:numId="7">
    <w:abstractNumId w:val="12"/>
  </w:num>
  <w:num w:numId="8">
    <w:abstractNumId w:val="7"/>
  </w:num>
  <w:num w:numId="9">
    <w:abstractNumId w:val="14"/>
  </w:num>
  <w:num w:numId="10">
    <w:abstractNumId w:val="27"/>
  </w:num>
  <w:num w:numId="11">
    <w:abstractNumId w:val="30"/>
  </w:num>
  <w:num w:numId="12">
    <w:abstractNumId w:val="10"/>
  </w:num>
  <w:num w:numId="13">
    <w:abstractNumId w:val="24"/>
  </w:num>
  <w:num w:numId="14">
    <w:abstractNumId w:val="35"/>
  </w:num>
  <w:num w:numId="15">
    <w:abstractNumId w:val="23"/>
  </w:num>
  <w:num w:numId="16">
    <w:abstractNumId w:val="8"/>
  </w:num>
  <w:num w:numId="17">
    <w:abstractNumId w:val="31"/>
  </w:num>
  <w:num w:numId="18">
    <w:abstractNumId w:val="20"/>
  </w:num>
  <w:num w:numId="19">
    <w:abstractNumId w:val="6"/>
    <w:lvlOverride w:ilvl="0">
      <w:startOverride w:val="1"/>
    </w:lvlOverride>
    <w:lvlOverride w:ilvl="1"/>
    <w:lvlOverride w:ilvl="2"/>
    <w:lvlOverride w:ilvl="3"/>
    <w:lvlOverride w:ilvl="4"/>
    <w:lvlOverride w:ilvl="5"/>
    <w:lvlOverride w:ilvl="6"/>
    <w:lvlOverride w:ilvl="7"/>
    <w:lvlOverride w:ilvl="8"/>
  </w:num>
  <w:num w:numId="20">
    <w:abstractNumId w:val="29"/>
  </w:num>
  <w:num w:numId="21">
    <w:abstractNumId w:val="9"/>
  </w:num>
  <w:num w:numId="22">
    <w:abstractNumId w:val="26"/>
  </w:num>
  <w:num w:numId="23">
    <w:abstractNumId w:val="34"/>
  </w:num>
  <w:num w:numId="24">
    <w:abstractNumId w:val="37"/>
  </w:num>
  <w:num w:numId="25">
    <w:abstractNumId w:val="32"/>
  </w:num>
  <w:num w:numId="26">
    <w:abstractNumId w:val="16"/>
  </w:num>
  <w:num w:numId="27">
    <w:abstractNumId w:val="13"/>
  </w:num>
  <w:num w:numId="28">
    <w:abstractNumId w:val="28"/>
  </w:num>
  <w:num w:numId="29">
    <w:abstractNumId w:val="22"/>
  </w:num>
  <w:num w:numId="30">
    <w:abstractNumId w:val="19"/>
  </w:num>
  <w:num w:numId="31">
    <w:abstractNumId w:val="21"/>
  </w:num>
  <w:num w:numId="32">
    <w:abstractNumId w:val="38"/>
  </w:num>
  <w:num w:numId="3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2078"/>
    <w:rsid w:val="0001435B"/>
    <w:rsid w:val="00014DD2"/>
    <w:rsid w:val="000151C8"/>
    <w:rsid w:val="0004026E"/>
    <w:rsid w:val="00045A7B"/>
    <w:rsid w:val="0005123E"/>
    <w:rsid w:val="000607EC"/>
    <w:rsid w:val="00075EB4"/>
    <w:rsid w:val="0008058A"/>
    <w:rsid w:val="000A00C3"/>
    <w:rsid w:val="000A545C"/>
    <w:rsid w:val="000A661C"/>
    <w:rsid w:val="000B3FBE"/>
    <w:rsid w:val="000D2590"/>
    <w:rsid w:val="000E5754"/>
    <w:rsid w:val="000E682B"/>
    <w:rsid w:val="000F62AE"/>
    <w:rsid w:val="00105FEE"/>
    <w:rsid w:val="00111D4A"/>
    <w:rsid w:val="00112AC3"/>
    <w:rsid w:val="00112F5A"/>
    <w:rsid w:val="00163481"/>
    <w:rsid w:val="001635C7"/>
    <w:rsid w:val="00176556"/>
    <w:rsid w:val="001860D4"/>
    <w:rsid w:val="00192227"/>
    <w:rsid w:val="00197E36"/>
    <w:rsid w:val="001B4C83"/>
    <w:rsid w:val="001F4DDA"/>
    <w:rsid w:val="00232FF3"/>
    <w:rsid w:val="00234D77"/>
    <w:rsid w:val="002637F2"/>
    <w:rsid w:val="00277146"/>
    <w:rsid w:val="00297BDD"/>
    <w:rsid w:val="002F123A"/>
    <w:rsid w:val="00300343"/>
    <w:rsid w:val="00304F36"/>
    <w:rsid w:val="00304F82"/>
    <w:rsid w:val="00311384"/>
    <w:rsid w:val="00335F24"/>
    <w:rsid w:val="00341A15"/>
    <w:rsid w:val="003445FE"/>
    <w:rsid w:val="00345CFF"/>
    <w:rsid w:val="00350FAB"/>
    <w:rsid w:val="00352228"/>
    <w:rsid w:val="00357736"/>
    <w:rsid w:val="003749BB"/>
    <w:rsid w:val="00375885"/>
    <w:rsid w:val="00383AFE"/>
    <w:rsid w:val="00395CF7"/>
    <w:rsid w:val="003A2AA9"/>
    <w:rsid w:val="003D2AD0"/>
    <w:rsid w:val="003E460B"/>
    <w:rsid w:val="00404A79"/>
    <w:rsid w:val="00405E45"/>
    <w:rsid w:val="004228B3"/>
    <w:rsid w:val="004228EC"/>
    <w:rsid w:val="00425D28"/>
    <w:rsid w:val="00430B93"/>
    <w:rsid w:val="00436CD4"/>
    <w:rsid w:val="00461A71"/>
    <w:rsid w:val="00465F8C"/>
    <w:rsid w:val="00476137"/>
    <w:rsid w:val="00481121"/>
    <w:rsid w:val="00486290"/>
    <w:rsid w:val="00493B34"/>
    <w:rsid w:val="004A3A33"/>
    <w:rsid w:val="004F0D86"/>
    <w:rsid w:val="004F4495"/>
    <w:rsid w:val="0053463A"/>
    <w:rsid w:val="005478A5"/>
    <w:rsid w:val="00564690"/>
    <w:rsid w:val="00570D8F"/>
    <w:rsid w:val="00570F9C"/>
    <w:rsid w:val="005A3B80"/>
    <w:rsid w:val="005B4941"/>
    <w:rsid w:val="005D4ADE"/>
    <w:rsid w:val="005F2340"/>
    <w:rsid w:val="0061567F"/>
    <w:rsid w:val="00621274"/>
    <w:rsid w:val="00651533"/>
    <w:rsid w:val="006551E7"/>
    <w:rsid w:val="00662C56"/>
    <w:rsid w:val="006777DE"/>
    <w:rsid w:val="00680C0E"/>
    <w:rsid w:val="006A48DE"/>
    <w:rsid w:val="006C29D9"/>
    <w:rsid w:val="006D2985"/>
    <w:rsid w:val="006E76F1"/>
    <w:rsid w:val="006F12C5"/>
    <w:rsid w:val="006F2840"/>
    <w:rsid w:val="006F40BA"/>
    <w:rsid w:val="006F78E7"/>
    <w:rsid w:val="00725B81"/>
    <w:rsid w:val="0072749A"/>
    <w:rsid w:val="00752669"/>
    <w:rsid w:val="0076325F"/>
    <w:rsid w:val="00767060"/>
    <w:rsid w:val="00772E27"/>
    <w:rsid w:val="00774DB8"/>
    <w:rsid w:val="007C7515"/>
    <w:rsid w:val="007E3794"/>
    <w:rsid w:val="008230E0"/>
    <w:rsid w:val="008267FA"/>
    <w:rsid w:val="00843BE5"/>
    <w:rsid w:val="008673BE"/>
    <w:rsid w:val="008732CD"/>
    <w:rsid w:val="00880248"/>
    <w:rsid w:val="008909AD"/>
    <w:rsid w:val="00892E6F"/>
    <w:rsid w:val="008A083A"/>
    <w:rsid w:val="008B3972"/>
    <w:rsid w:val="008C0B12"/>
    <w:rsid w:val="008C5096"/>
    <w:rsid w:val="008C7A8D"/>
    <w:rsid w:val="008E7DAB"/>
    <w:rsid w:val="009276C8"/>
    <w:rsid w:val="00945B0F"/>
    <w:rsid w:val="00952CF7"/>
    <w:rsid w:val="0095739E"/>
    <w:rsid w:val="0098464F"/>
    <w:rsid w:val="009A2B30"/>
    <w:rsid w:val="009B66A5"/>
    <w:rsid w:val="009C48B0"/>
    <w:rsid w:val="009C7AF2"/>
    <w:rsid w:val="009D608C"/>
    <w:rsid w:val="009D6BDB"/>
    <w:rsid w:val="00A428AD"/>
    <w:rsid w:val="00A51273"/>
    <w:rsid w:val="00A54660"/>
    <w:rsid w:val="00A56539"/>
    <w:rsid w:val="00A615EB"/>
    <w:rsid w:val="00A74C93"/>
    <w:rsid w:val="00A847B0"/>
    <w:rsid w:val="00AD1DC2"/>
    <w:rsid w:val="00B03068"/>
    <w:rsid w:val="00B0314C"/>
    <w:rsid w:val="00B049E0"/>
    <w:rsid w:val="00B11B61"/>
    <w:rsid w:val="00B23103"/>
    <w:rsid w:val="00B3071B"/>
    <w:rsid w:val="00B56EAF"/>
    <w:rsid w:val="00B655F3"/>
    <w:rsid w:val="00B712F0"/>
    <w:rsid w:val="00B72343"/>
    <w:rsid w:val="00B753CA"/>
    <w:rsid w:val="00B851F5"/>
    <w:rsid w:val="00B95990"/>
    <w:rsid w:val="00BA7E65"/>
    <w:rsid w:val="00BB6436"/>
    <w:rsid w:val="00BF25B5"/>
    <w:rsid w:val="00C315EC"/>
    <w:rsid w:val="00C608BC"/>
    <w:rsid w:val="00C73D41"/>
    <w:rsid w:val="00C8640B"/>
    <w:rsid w:val="00C970DF"/>
    <w:rsid w:val="00CB08F5"/>
    <w:rsid w:val="00CD028F"/>
    <w:rsid w:val="00CE4CEE"/>
    <w:rsid w:val="00D24609"/>
    <w:rsid w:val="00D32FA6"/>
    <w:rsid w:val="00D36FE1"/>
    <w:rsid w:val="00D44705"/>
    <w:rsid w:val="00D63C61"/>
    <w:rsid w:val="00D75E93"/>
    <w:rsid w:val="00D922D3"/>
    <w:rsid w:val="00DA1CFA"/>
    <w:rsid w:val="00DB1A6D"/>
    <w:rsid w:val="00DC59D7"/>
    <w:rsid w:val="00DD5110"/>
    <w:rsid w:val="00DE3A07"/>
    <w:rsid w:val="00DE4509"/>
    <w:rsid w:val="00DE75C8"/>
    <w:rsid w:val="00DF07CB"/>
    <w:rsid w:val="00E05428"/>
    <w:rsid w:val="00E14C82"/>
    <w:rsid w:val="00E44136"/>
    <w:rsid w:val="00E4551D"/>
    <w:rsid w:val="00E5158A"/>
    <w:rsid w:val="00E55637"/>
    <w:rsid w:val="00E6472A"/>
    <w:rsid w:val="00E677C2"/>
    <w:rsid w:val="00E72078"/>
    <w:rsid w:val="00E90B66"/>
    <w:rsid w:val="00EB3DA6"/>
    <w:rsid w:val="00EB5A45"/>
    <w:rsid w:val="00EB7560"/>
    <w:rsid w:val="00F002F0"/>
    <w:rsid w:val="00F45406"/>
    <w:rsid w:val="00F54F63"/>
    <w:rsid w:val="00F837EA"/>
    <w:rsid w:val="00FB10B9"/>
    <w:rsid w:val="00FC7DCA"/>
    <w:rsid w:val="00FE23D9"/>
    <w:rsid w:val="00FE6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2"/>
    <o:shapelayout v:ext="edit">
      <o:idmap v:ext="edit" data="1"/>
    </o:shapelayout>
  </w:shapeDefaults>
  <w:decimalSymbol w:val=","/>
  <w:listSeparator w:val=";"/>
  <w14:docId w14:val="72E684C3"/>
  <w15:docId w15:val="{FFB35309-D788-434C-80A0-EF34DC1E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39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
    <w:qFormat/>
    <w:rsid w:val="006551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8267FA"/>
    <w:pPr>
      <w:widowControl/>
      <w:autoSpaceDE/>
      <w:autoSpaceDN/>
      <w:adjustRightInd/>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E72078"/>
    <w:pPr>
      <w:spacing w:line="228" w:lineRule="exact"/>
      <w:ind w:hanging="139"/>
    </w:pPr>
    <w:rPr>
      <w:sz w:val="24"/>
      <w:szCs w:val="24"/>
    </w:rPr>
  </w:style>
  <w:style w:type="character" w:customStyle="1" w:styleId="FontStyle11">
    <w:name w:val="Font Style11"/>
    <w:basedOn w:val="a0"/>
    <w:uiPriority w:val="99"/>
    <w:rsid w:val="00E72078"/>
    <w:rPr>
      <w:rFonts w:ascii="Times New Roman" w:hAnsi="Times New Roman" w:cs="Times New Roman"/>
      <w:b/>
      <w:bCs/>
      <w:sz w:val="18"/>
      <w:szCs w:val="18"/>
    </w:rPr>
  </w:style>
  <w:style w:type="paragraph" w:customStyle="1" w:styleId="Style4">
    <w:name w:val="Style4"/>
    <w:basedOn w:val="a"/>
    <w:uiPriority w:val="99"/>
    <w:rsid w:val="00E72078"/>
    <w:pPr>
      <w:spacing w:line="317" w:lineRule="exact"/>
      <w:jc w:val="center"/>
    </w:pPr>
    <w:rPr>
      <w:sz w:val="24"/>
      <w:szCs w:val="24"/>
    </w:rPr>
  </w:style>
  <w:style w:type="paragraph" w:styleId="a3">
    <w:name w:val="No Spacing"/>
    <w:link w:val="a4"/>
    <w:uiPriority w:val="1"/>
    <w:qFormat/>
    <w:rsid w:val="00E72078"/>
    <w:pPr>
      <w:spacing w:after="0" w:line="240" w:lineRule="auto"/>
    </w:pPr>
    <w:rPr>
      <w:rFonts w:ascii="Times New Roman" w:eastAsiaTheme="minorEastAsia" w:hAnsi="Times New Roman"/>
      <w:sz w:val="28"/>
    </w:rPr>
  </w:style>
  <w:style w:type="paragraph" w:customStyle="1" w:styleId="Style6">
    <w:name w:val="Style6"/>
    <w:basedOn w:val="a"/>
    <w:uiPriority w:val="99"/>
    <w:rsid w:val="00E72078"/>
    <w:pPr>
      <w:spacing w:line="317" w:lineRule="exact"/>
    </w:pPr>
    <w:rPr>
      <w:sz w:val="24"/>
      <w:szCs w:val="24"/>
    </w:rPr>
  </w:style>
  <w:style w:type="paragraph" w:customStyle="1" w:styleId="Style9">
    <w:name w:val="Style9"/>
    <w:basedOn w:val="a"/>
    <w:uiPriority w:val="99"/>
    <w:rsid w:val="00E72078"/>
    <w:pPr>
      <w:spacing w:line="283" w:lineRule="exact"/>
    </w:pPr>
    <w:rPr>
      <w:sz w:val="24"/>
      <w:szCs w:val="24"/>
    </w:rPr>
  </w:style>
  <w:style w:type="character" w:customStyle="1" w:styleId="FontStyle17">
    <w:name w:val="Font Style17"/>
    <w:basedOn w:val="a0"/>
    <w:rsid w:val="00E72078"/>
    <w:rPr>
      <w:rFonts w:ascii="Times New Roman" w:hAnsi="Times New Roman" w:cs="Times New Roman"/>
      <w:spacing w:val="10"/>
      <w:sz w:val="28"/>
      <w:szCs w:val="28"/>
    </w:rPr>
  </w:style>
  <w:style w:type="character" w:customStyle="1" w:styleId="FontStyle18">
    <w:name w:val="Font Style18"/>
    <w:basedOn w:val="a0"/>
    <w:uiPriority w:val="99"/>
    <w:rsid w:val="00E72078"/>
    <w:rPr>
      <w:rFonts w:ascii="Times New Roman" w:hAnsi="Times New Roman" w:cs="Times New Roman"/>
      <w:b/>
      <w:bCs/>
      <w:sz w:val="20"/>
      <w:szCs w:val="20"/>
    </w:rPr>
  </w:style>
  <w:style w:type="character" w:customStyle="1" w:styleId="FontStyle19">
    <w:name w:val="Font Style19"/>
    <w:basedOn w:val="a0"/>
    <w:uiPriority w:val="99"/>
    <w:rsid w:val="00E72078"/>
    <w:rPr>
      <w:rFonts w:ascii="Times New Roman" w:hAnsi="Times New Roman" w:cs="Times New Roman"/>
      <w:sz w:val="20"/>
      <w:szCs w:val="20"/>
    </w:rPr>
  </w:style>
  <w:style w:type="character" w:customStyle="1" w:styleId="FontStyle20">
    <w:name w:val="Font Style20"/>
    <w:basedOn w:val="a0"/>
    <w:uiPriority w:val="99"/>
    <w:rsid w:val="00E72078"/>
    <w:rPr>
      <w:rFonts w:ascii="Times New Roman" w:hAnsi="Times New Roman" w:cs="Times New Roman"/>
      <w:i/>
      <w:iCs/>
      <w:sz w:val="24"/>
      <w:szCs w:val="24"/>
    </w:rPr>
  </w:style>
  <w:style w:type="paragraph" w:styleId="a5">
    <w:name w:val="List Paragraph"/>
    <w:basedOn w:val="a"/>
    <w:uiPriority w:val="34"/>
    <w:qFormat/>
    <w:rsid w:val="00E72078"/>
    <w:pPr>
      <w:widowControl/>
      <w:autoSpaceDE/>
      <w:autoSpaceDN/>
      <w:adjustRightInd/>
      <w:spacing w:after="200" w:line="276" w:lineRule="auto"/>
      <w:ind w:left="720"/>
      <w:contextualSpacing/>
    </w:pPr>
    <w:rPr>
      <w:rFonts w:asciiTheme="minorHAnsi" w:hAnsiTheme="minorHAnsi" w:cstheme="minorBidi"/>
      <w:sz w:val="22"/>
      <w:szCs w:val="22"/>
      <w:lang w:eastAsia="en-US"/>
    </w:rPr>
  </w:style>
  <w:style w:type="character" w:customStyle="1" w:styleId="a4">
    <w:name w:val="Без интервала Знак"/>
    <w:link w:val="a3"/>
    <w:uiPriority w:val="1"/>
    <w:locked/>
    <w:rsid w:val="00E72078"/>
    <w:rPr>
      <w:rFonts w:ascii="Times New Roman" w:eastAsiaTheme="minorEastAsia" w:hAnsi="Times New Roman"/>
      <w:sz w:val="28"/>
    </w:rPr>
  </w:style>
  <w:style w:type="paragraph" w:styleId="a6">
    <w:name w:val="header"/>
    <w:basedOn w:val="a"/>
    <w:link w:val="a7"/>
    <w:uiPriority w:val="99"/>
    <w:semiHidden/>
    <w:unhideWhenUsed/>
    <w:rsid w:val="0005123E"/>
    <w:pPr>
      <w:tabs>
        <w:tab w:val="center" w:pos="4677"/>
        <w:tab w:val="right" w:pos="9355"/>
      </w:tabs>
    </w:pPr>
  </w:style>
  <w:style w:type="character" w:customStyle="1" w:styleId="a7">
    <w:name w:val="Верхний колонтитул Знак"/>
    <w:basedOn w:val="a0"/>
    <w:link w:val="a6"/>
    <w:uiPriority w:val="99"/>
    <w:semiHidden/>
    <w:rsid w:val="0005123E"/>
    <w:rPr>
      <w:rFonts w:ascii="Times New Roman" w:eastAsiaTheme="minorEastAsia" w:hAnsi="Times New Roman" w:cs="Times New Roman"/>
      <w:sz w:val="20"/>
      <w:szCs w:val="20"/>
      <w:lang w:eastAsia="ru-RU"/>
    </w:rPr>
  </w:style>
  <w:style w:type="paragraph" w:styleId="a8">
    <w:name w:val="footer"/>
    <w:basedOn w:val="a"/>
    <w:link w:val="a9"/>
    <w:uiPriority w:val="99"/>
    <w:unhideWhenUsed/>
    <w:rsid w:val="0005123E"/>
    <w:pPr>
      <w:tabs>
        <w:tab w:val="center" w:pos="4677"/>
        <w:tab w:val="right" w:pos="9355"/>
      </w:tabs>
    </w:pPr>
  </w:style>
  <w:style w:type="character" w:customStyle="1" w:styleId="a9">
    <w:name w:val="Нижний колонтитул Знак"/>
    <w:basedOn w:val="a0"/>
    <w:link w:val="a8"/>
    <w:uiPriority w:val="99"/>
    <w:rsid w:val="0005123E"/>
    <w:rPr>
      <w:rFonts w:ascii="Times New Roman" w:eastAsiaTheme="minorEastAsia" w:hAnsi="Times New Roman" w:cs="Times New Roman"/>
      <w:sz w:val="20"/>
      <w:szCs w:val="20"/>
      <w:lang w:eastAsia="ru-RU"/>
    </w:rPr>
  </w:style>
  <w:style w:type="character" w:customStyle="1" w:styleId="FontStyle117">
    <w:name w:val="Font Style117"/>
    <w:uiPriority w:val="99"/>
    <w:rsid w:val="00304F82"/>
    <w:rPr>
      <w:rFonts w:ascii="Times New Roman" w:hAnsi="Times New Roman" w:cs="Times New Roman" w:hint="default"/>
      <w:sz w:val="22"/>
      <w:szCs w:val="22"/>
    </w:rPr>
  </w:style>
  <w:style w:type="paragraph" w:styleId="aa">
    <w:name w:val="Normal (Web)"/>
    <w:basedOn w:val="a"/>
    <w:uiPriority w:val="99"/>
    <w:unhideWhenUsed/>
    <w:rsid w:val="00430B93"/>
    <w:pPr>
      <w:widowControl/>
      <w:autoSpaceDE/>
      <w:autoSpaceDN/>
      <w:adjustRightInd/>
      <w:spacing w:before="100" w:beforeAutospacing="1" w:after="100" w:afterAutospacing="1"/>
    </w:pPr>
    <w:rPr>
      <w:rFonts w:eastAsia="Times New Roman"/>
      <w:sz w:val="24"/>
      <w:szCs w:val="24"/>
    </w:rPr>
  </w:style>
  <w:style w:type="table" w:styleId="ab">
    <w:name w:val="Table Grid"/>
    <w:basedOn w:val="a1"/>
    <w:uiPriority w:val="59"/>
    <w:rsid w:val="00B11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8267FA"/>
    <w:rPr>
      <w:rFonts w:ascii="Times New Roman" w:eastAsia="Times New Roman" w:hAnsi="Times New Roman" w:cs="Times New Roman"/>
      <w:b/>
      <w:bCs/>
      <w:sz w:val="36"/>
      <w:szCs w:val="36"/>
      <w:lang w:eastAsia="ru-RU"/>
    </w:rPr>
  </w:style>
  <w:style w:type="paragraph" w:customStyle="1" w:styleId="Style11">
    <w:name w:val="Style11"/>
    <w:basedOn w:val="a"/>
    <w:uiPriority w:val="99"/>
    <w:rsid w:val="008230E0"/>
    <w:pPr>
      <w:spacing w:line="197" w:lineRule="exact"/>
      <w:ind w:firstLine="629"/>
      <w:jc w:val="both"/>
    </w:pPr>
    <w:rPr>
      <w:sz w:val="24"/>
      <w:szCs w:val="24"/>
    </w:rPr>
  </w:style>
  <w:style w:type="paragraph" w:customStyle="1" w:styleId="Style7">
    <w:name w:val="Style7"/>
    <w:basedOn w:val="a"/>
    <w:rsid w:val="008230E0"/>
    <w:rPr>
      <w:sz w:val="24"/>
      <w:szCs w:val="24"/>
    </w:rPr>
  </w:style>
  <w:style w:type="character" w:customStyle="1" w:styleId="FontStyle15">
    <w:name w:val="Font Style15"/>
    <w:basedOn w:val="a0"/>
    <w:rsid w:val="008230E0"/>
    <w:rPr>
      <w:rFonts w:ascii="Times New Roman" w:hAnsi="Times New Roman" w:cs="Times New Roman"/>
      <w:b/>
      <w:bCs/>
      <w:spacing w:val="-20"/>
      <w:sz w:val="18"/>
      <w:szCs w:val="18"/>
    </w:rPr>
  </w:style>
  <w:style w:type="character" w:customStyle="1" w:styleId="FontStyle42">
    <w:name w:val="Font Style42"/>
    <w:basedOn w:val="a0"/>
    <w:uiPriority w:val="99"/>
    <w:rsid w:val="00B23103"/>
    <w:rPr>
      <w:rFonts w:ascii="Times New Roman" w:hAnsi="Times New Roman" w:cs="Times New Roman" w:hint="default"/>
      <w:b/>
      <w:bCs/>
      <w:sz w:val="18"/>
      <w:szCs w:val="18"/>
    </w:rPr>
  </w:style>
  <w:style w:type="character" w:customStyle="1" w:styleId="FontStyle136">
    <w:name w:val="Font Style136"/>
    <w:basedOn w:val="a0"/>
    <w:uiPriority w:val="99"/>
    <w:rsid w:val="00B23103"/>
    <w:rPr>
      <w:rFonts w:ascii="Times New Roman" w:hAnsi="Times New Roman" w:cs="Times New Roman" w:hint="default"/>
      <w:b/>
      <w:bCs/>
      <w:sz w:val="22"/>
      <w:szCs w:val="22"/>
    </w:rPr>
  </w:style>
  <w:style w:type="character" w:customStyle="1" w:styleId="FontStyle40">
    <w:name w:val="Font Style40"/>
    <w:basedOn w:val="a0"/>
    <w:uiPriority w:val="99"/>
    <w:rsid w:val="00B23103"/>
    <w:rPr>
      <w:rFonts w:ascii="Times New Roman" w:hAnsi="Times New Roman" w:cs="Times New Roman" w:hint="default"/>
      <w:sz w:val="18"/>
      <w:szCs w:val="18"/>
    </w:rPr>
  </w:style>
  <w:style w:type="paragraph" w:customStyle="1" w:styleId="Style36">
    <w:name w:val="Style36"/>
    <w:basedOn w:val="a"/>
    <w:uiPriority w:val="99"/>
    <w:rsid w:val="00383AFE"/>
    <w:rPr>
      <w:sz w:val="24"/>
      <w:szCs w:val="24"/>
    </w:rPr>
  </w:style>
  <w:style w:type="paragraph" w:customStyle="1" w:styleId="Style33">
    <w:name w:val="Style33"/>
    <w:basedOn w:val="a"/>
    <w:uiPriority w:val="99"/>
    <w:rsid w:val="006E76F1"/>
    <w:pPr>
      <w:spacing w:line="202" w:lineRule="exact"/>
    </w:pPr>
    <w:rPr>
      <w:rFonts w:eastAsia="Times New Roman"/>
      <w:sz w:val="24"/>
      <w:szCs w:val="24"/>
    </w:rPr>
  </w:style>
  <w:style w:type="character" w:customStyle="1" w:styleId="FontStyle34">
    <w:name w:val="Font Style34"/>
    <w:rsid w:val="00112F5A"/>
    <w:rPr>
      <w:rFonts w:ascii="Cambria" w:hAnsi="Cambria" w:cs="Cambria"/>
      <w:b/>
      <w:bCs/>
      <w:sz w:val="26"/>
      <w:szCs w:val="26"/>
    </w:rPr>
  </w:style>
  <w:style w:type="paragraph" w:customStyle="1" w:styleId="Style3">
    <w:name w:val="Style3"/>
    <w:basedOn w:val="a"/>
    <w:rsid w:val="00112F5A"/>
    <w:pPr>
      <w:suppressAutoHyphens/>
      <w:autoSpaceDN/>
      <w:adjustRightInd/>
    </w:pPr>
    <w:rPr>
      <w:rFonts w:ascii="Cambria" w:eastAsia="Andale Sans UI" w:hAnsi="Cambria" w:cs="Cambria"/>
      <w:kern w:val="1"/>
      <w:sz w:val="24"/>
      <w:szCs w:val="24"/>
      <w:lang w:eastAsia="zh-CN"/>
    </w:rPr>
  </w:style>
  <w:style w:type="paragraph" w:customStyle="1" w:styleId="Style19">
    <w:name w:val="Style19"/>
    <w:basedOn w:val="a"/>
    <w:uiPriority w:val="99"/>
    <w:rsid w:val="003A2AA9"/>
    <w:pPr>
      <w:spacing w:line="326" w:lineRule="exact"/>
      <w:jc w:val="both"/>
    </w:pPr>
    <w:rPr>
      <w:sz w:val="24"/>
      <w:szCs w:val="24"/>
    </w:rPr>
  </w:style>
  <w:style w:type="paragraph" w:customStyle="1" w:styleId="Style26">
    <w:name w:val="Style26"/>
    <w:basedOn w:val="a"/>
    <w:uiPriority w:val="99"/>
    <w:rsid w:val="003A2AA9"/>
    <w:rPr>
      <w:sz w:val="24"/>
      <w:szCs w:val="24"/>
    </w:rPr>
  </w:style>
  <w:style w:type="character" w:customStyle="1" w:styleId="FontStyle48">
    <w:name w:val="Font Style48"/>
    <w:basedOn w:val="a0"/>
    <w:uiPriority w:val="99"/>
    <w:rsid w:val="003A2AA9"/>
    <w:rPr>
      <w:rFonts w:ascii="Times New Roman" w:hAnsi="Times New Roman" w:cs="Times New Roman"/>
      <w:sz w:val="26"/>
      <w:szCs w:val="26"/>
    </w:rPr>
  </w:style>
  <w:style w:type="character" w:styleId="ac">
    <w:name w:val="Hyperlink"/>
    <w:rsid w:val="003A2AA9"/>
    <w:rPr>
      <w:color w:val="0000FF"/>
      <w:u w:val="single"/>
    </w:rPr>
  </w:style>
  <w:style w:type="paragraph" w:styleId="21">
    <w:name w:val="Body Text Indent 2"/>
    <w:basedOn w:val="a"/>
    <w:link w:val="22"/>
    <w:rsid w:val="008732CD"/>
    <w:pPr>
      <w:widowControl/>
      <w:autoSpaceDE/>
      <w:autoSpaceDN/>
      <w:adjustRightInd/>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rsid w:val="008732CD"/>
    <w:rPr>
      <w:rFonts w:ascii="Times New Roman" w:eastAsia="Times New Roman" w:hAnsi="Times New Roman" w:cs="Times New Roman"/>
      <w:sz w:val="24"/>
      <w:szCs w:val="24"/>
      <w:lang w:eastAsia="ru-RU"/>
    </w:rPr>
  </w:style>
  <w:style w:type="paragraph" w:customStyle="1" w:styleId="Style29">
    <w:name w:val="Style29"/>
    <w:basedOn w:val="a"/>
    <w:rsid w:val="008732CD"/>
    <w:pPr>
      <w:spacing w:line="278" w:lineRule="exact"/>
      <w:ind w:firstLine="446"/>
    </w:pPr>
    <w:rPr>
      <w:rFonts w:eastAsia="Times New Roman"/>
      <w:sz w:val="24"/>
      <w:szCs w:val="24"/>
    </w:rPr>
  </w:style>
  <w:style w:type="character" w:customStyle="1" w:styleId="FontStyle43">
    <w:name w:val="Font Style43"/>
    <w:rsid w:val="008732CD"/>
    <w:rPr>
      <w:rFonts w:ascii="Times New Roman" w:hAnsi="Times New Roman" w:cs="Times New Roman" w:hint="default"/>
      <w:sz w:val="22"/>
      <w:szCs w:val="22"/>
    </w:rPr>
  </w:style>
  <w:style w:type="paragraph" w:customStyle="1" w:styleId="Style18">
    <w:name w:val="Style18"/>
    <w:basedOn w:val="a"/>
    <w:rsid w:val="008732CD"/>
    <w:pPr>
      <w:spacing w:line="256" w:lineRule="exact"/>
      <w:jc w:val="both"/>
    </w:pPr>
    <w:rPr>
      <w:rFonts w:eastAsia="Times New Roman"/>
      <w:sz w:val="24"/>
      <w:szCs w:val="24"/>
    </w:rPr>
  </w:style>
  <w:style w:type="paragraph" w:customStyle="1" w:styleId="Default">
    <w:name w:val="Default"/>
    <w:rsid w:val="00B851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alloon Text"/>
    <w:basedOn w:val="a"/>
    <w:link w:val="ae"/>
    <w:uiPriority w:val="99"/>
    <w:semiHidden/>
    <w:unhideWhenUsed/>
    <w:rsid w:val="006F78E7"/>
    <w:rPr>
      <w:rFonts w:ascii="Tahoma" w:hAnsi="Tahoma" w:cs="Tahoma"/>
      <w:sz w:val="16"/>
      <w:szCs w:val="16"/>
    </w:rPr>
  </w:style>
  <w:style w:type="character" w:customStyle="1" w:styleId="ae">
    <w:name w:val="Текст выноски Знак"/>
    <w:basedOn w:val="a0"/>
    <w:link w:val="ad"/>
    <w:uiPriority w:val="99"/>
    <w:semiHidden/>
    <w:rsid w:val="006F78E7"/>
    <w:rPr>
      <w:rFonts w:ascii="Tahoma" w:eastAsiaTheme="minorEastAsia" w:hAnsi="Tahoma" w:cs="Tahoma"/>
      <w:sz w:val="16"/>
      <w:szCs w:val="16"/>
      <w:lang w:eastAsia="ru-RU"/>
    </w:rPr>
  </w:style>
  <w:style w:type="paragraph" w:styleId="af">
    <w:name w:val="Body Text"/>
    <w:basedOn w:val="a"/>
    <w:link w:val="af0"/>
    <w:uiPriority w:val="99"/>
    <w:semiHidden/>
    <w:unhideWhenUsed/>
    <w:rsid w:val="000151C8"/>
    <w:pPr>
      <w:spacing w:after="120"/>
    </w:pPr>
  </w:style>
  <w:style w:type="character" w:customStyle="1" w:styleId="af0">
    <w:name w:val="Основной текст Знак"/>
    <w:basedOn w:val="a0"/>
    <w:link w:val="af"/>
    <w:uiPriority w:val="99"/>
    <w:semiHidden/>
    <w:rsid w:val="000151C8"/>
    <w:rPr>
      <w:rFonts w:ascii="Times New Roman" w:eastAsiaTheme="minorEastAsia" w:hAnsi="Times New Roman" w:cs="Times New Roman"/>
      <w:sz w:val="20"/>
      <w:szCs w:val="20"/>
      <w:lang w:eastAsia="ru-RU"/>
    </w:rPr>
  </w:style>
  <w:style w:type="paragraph" w:customStyle="1" w:styleId="51">
    <w:name w:val="Заголовок 51"/>
    <w:basedOn w:val="a"/>
    <w:uiPriority w:val="1"/>
    <w:qFormat/>
    <w:rsid w:val="000151C8"/>
    <w:pPr>
      <w:adjustRightInd/>
      <w:outlineLvl w:val="5"/>
    </w:pPr>
    <w:rPr>
      <w:rFonts w:eastAsia="Times New Roman"/>
      <w:b/>
      <w:bCs/>
      <w:sz w:val="28"/>
      <w:szCs w:val="28"/>
      <w:lang w:val="en-US" w:eastAsia="en-US"/>
    </w:rPr>
  </w:style>
  <w:style w:type="table" w:customStyle="1" w:styleId="TableNormal">
    <w:name w:val="Table Normal"/>
    <w:uiPriority w:val="2"/>
    <w:semiHidden/>
    <w:unhideWhenUsed/>
    <w:qFormat/>
    <w:rsid w:val="000151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151C8"/>
    <w:pPr>
      <w:adjustRightInd/>
    </w:pPr>
    <w:rPr>
      <w:rFonts w:eastAsia="Times New Roman"/>
      <w:sz w:val="22"/>
      <w:szCs w:val="22"/>
      <w:lang w:val="en-US" w:eastAsia="en-US"/>
    </w:rPr>
  </w:style>
  <w:style w:type="character" w:customStyle="1" w:styleId="10">
    <w:name w:val="Заголовок 1 Знак"/>
    <w:basedOn w:val="a0"/>
    <w:link w:val="1"/>
    <w:uiPriority w:val="9"/>
    <w:rsid w:val="006551E7"/>
    <w:rPr>
      <w:rFonts w:asciiTheme="majorHAnsi" w:eastAsiaTheme="majorEastAsia" w:hAnsiTheme="majorHAnsi" w:cstheme="majorBidi"/>
      <w:b/>
      <w:bCs/>
      <w:color w:val="365F91" w:themeColor="accent1" w:themeShade="BF"/>
      <w:sz w:val="28"/>
      <w:szCs w:val="28"/>
      <w:lang w:eastAsia="ru-RU"/>
    </w:rPr>
  </w:style>
  <w:style w:type="paragraph" w:customStyle="1" w:styleId="Style8">
    <w:name w:val="Style8"/>
    <w:basedOn w:val="a"/>
    <w:uiPriority w:val="99"/>
    <w:rsid w:val="00045A7B"/>
    <w:pPr>
      <w:spacing w:line="322" w:lineRule="exact"/>
      <w:ind w:firstLine="509"/>
    </w:pPr>
    <w:rPr>
      <w:rFonts w:eastAsia="Times New Roman"/>
      <w:sz w:val="24"/>
      <w:szCs w:val="24"/>
    </w:rPr>
  </w:style>
  <w:style w:type="character" w:customStyle="1" w:styleId="FontStyle14">
    <w:name w:val="Font Style14"/>
    <w:uiPriority w:val="99"/>
    <w:rsid w:val="00045A7B"/>
    <w:rPr>
      <w:rFonts w:ascii="Times New Roman" w:hAnsi="Times New Roman" w:cs="Times New Roman"/>
      <w:sz w:val="16"/>
      <w:szCs w:val="16"/>
    </w:rPr>
  </w:style>
  <w:style w:type="paragraph" w:customStyle="1" w:styleId="FR2">
    <w:name w:val="FR2"/>
    <w:uiPriority w:val="99"/>
    <w:rsid w:val="00045A7B"/>
    <w:pPr>
      <w:widowControl w:val="0"/>
      <w:autoSpaceDE w:val="0"/>
      <w:autoSpaceDN w:val="0"/>
      <w:adjustRightInd w:val="0"/>
      <w:spacing w:before="720" w:after="0" w:line="240" w:lineRule="auto"/>
      <w:jc w:val="center"/>
    </w:pPr>
    <w:rPr>
      <w:rFonts w:ascii="Times New Roman" w:eastAsia="Times New Roman" w:hAnsi="Times New Roman" w:cs="Times New Roman"/>
      <w:sz w:val="28"/>
      <w:szCs w:val="28"/>
      <w:lang w:eastAsia="ru-RU"/>
    </w:rPr>
  </w:style>
  <w:style w:type="paragraph" w:styleId="3">
    <w:name w:val="Body Text 3"/>
    <w:basedOn w:val="a"/>
    <w:link w:val="30"/>
    <w:uiPriority w:val="99"/>
    <w:semiHidden/>
    <w:unhideWhenUsed/>
    <w:rsid w:val="003749BB"/>
    <w:pPr>
      <w:spacing w:after="120"/>
    </w:pPr>
    <w:rPr>
      <w:sz w:val="16"/>
      <w:szCs w:val="16"/>
    </w:rPr>
  </w:style>
  <w:style w:type="character" w:customStyle="1" w:styleId="30">
    <w:name w:val="Основной текст 3 Знак"/>
    <w:basedOn w:val="a0"/>
    <w:link w:val="3"/>
    <w:uiPriority w:val="99"/>
    <w:semiHidden/>
    <w:rsid w:val="003749BB"/>
    <w:rPr>
      <w:rFonts w:ascii="Times New Roman" w:eastAsiaTheme="minorEastAsia" w:hAnsi="Times New Roman" w:cs="Times New Roman"/>
      <w:sz w:val="16"/>
      <w:szCs w:val="16"/>
      <w:lang w:eastAsia="ru-RU"/>
    </w:rPr>
  </w:style>
  <w:style w:type="paragraph" w:styleId="af1">
    <w:name w:val="Body Text Indent"/>
    <w:basedOn w:val="a"/>
    <w:link w:val="af2"/>
    <w:uiPriority w:val="99"/>
    <w:semiHidden/>
    <w:unhideWhenUsed/>
    <w:rsid w:val="003749BB"/>
    <w:pPr>
      <w:spacing w:after="120"/>
      <w:ind w:left="283"/>
    </w:pPr>
  </w:style>
  <w:style w:type="character" w:customStyle="1" w:styleId="af2">
    <w:name w:val="Основной текст с отступом Знак"/>
    <w:basedOn w:val="a0"/>
    <w:link w:val="af1"/>
    <w:uiPriority w:val="99"/>
    <w:semiHidden/>
    <w:rsid w:val="003749BB"/>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8087">
      <w:bodyDiv w:val="1"/>
      <w:marLeft w:val="0"/>
      <w:marRight w:val="0"/>
      <w:marTop w:val="0"/>
      <w:marBottom w:val="0"/>
      <w:divBdr>
        <w:top w:val="none" w:sz="0" w:space="0" w:color="auto"/>
        <w:left w:val="none" w:sz="0" w:space="0" w:color="auto"/>
        <w:bottom w:val="none" w:sz="0" w:space="0" w:color="auto"/>
        <w:right w:val="none" w:sz="0" w:space="0" w:color="auto"/>
      </w:divBdr>
    </w:div>
    <w:div w:id="16586574">
      <w:bodyDiv w:val="1"/>
      <w:marLeft w:val="0"/>
      <w:marRight w:val="0"/>
      <w:marTop w:val="0"/>
      <w:marBottom w:val="0"/>
      <w:divBdr>
        <w:top w:val="none" w:sz="0" w:space="0" w:color="auto"/>
        <w:left w:val="none" w:sz="0" w:space="0" w:color="auto"/>
        <w:bottom w:val="none" w:sz="0" w:space="0" w:color="auto"/>
        <w:right w:val="none" w:sz="0" w:space="0" w:color="auto"/>
      </w:divBdr>
    </w:div>
    <w:div w:id="27918929">
      <w:bodyDiv w:val="1"/>
      <w:marLeft w:val="0"/>
      <w:marRight w:val="0"/>
      <w:marTop w:val="0"/>
      <w:marBottom w:val="0"/>
      <w:divBdr>
        <w:top w:val="none" w:sz="0" w:space="0" w:color="auto"/>
        <w:left w:val="none" w:sz="0" w:space="0" w:color="auto"/>
        <w:bottom w:val="none" w:sz="0" w:space="0" w:color="auto"/>
        <w:right w:val="none" w:sz="0" w:space="0" w:color="auto"/>
      </w:divBdr>
    </w:div>
    <w:div w:id="40401936">
      <w:bodyDiv w:val="1"/>
      <w:marLeft w:val="0"/>
      <w:marRight w:val="0"/>
      <w:marTop w:val="0"/>
      <w:marBottom w:val="0"/>
      <w:divBdr>
        <w:top w:val="none" w:sz="0" w:space="0" w:color="auto"/>
        <w:left w:val="none" w:sz="0" w:space="0" w:color="auto"/>
        <w:bottom w:val="none" w:sz="0" w:space="0" w:color="auto"/>
        <w:right w:val="none" w:sz="0" w:space="0" w:color="auto"/>
      </w:divBdr>
    </w:div>
    <w:div w:id="55444636">
      <w:bodyDiv w:val="1"/>
      <w:marLeft w:val="0"/>
      <w:marRight w:val="0"/>
      <w:marTop w:val="0"/>
      <w:marBottom w:val="0"/>
      <w:divBdr>
        <w:top w:val="none" w:sz="0" w:space="0" w:color="auto"/>
        <w:left w:val="none" w:sz="0" w:space="0" w:color="auto"/>
        <w:bottom w:val="none" w:sz="0" w:space="0" w:color="auto"/>
        <w:right w:val="none" w:sz="0" w:space="0" w:color="auto"/>
      </w:divBdr>
    </w:div>
    <w:div w:id="61221651">
      <w:bodyDiv w:val="1"/>
      <w:marLeft w:val="0"/>
      <w:marRight w:val="0"/>
      <w:marTop w:val="0"/>
      <w:marBottom w:val="0"/>
      <w:divBdr>
        <w:top w:val="none" w:sz="0" w:space="0" w:color="auto"/>
        <w:left w:val="none" w:sz="0" w:space="0" w:color="auto"/>
        <w:bottom w:val="none" w:sz="0" w:space="0" w:color="auto"/>
        <w:right w:val="none" w:sz="0" w:space="0" w:color="auto"/>
      </w:divBdr>
    </w:div>
    <w:div w:id="63450276">
      <w:bodyDiv w:val="1"/>
      <w:marLeft w:val="0"/>
      <w:marRight w:val="0"/>
      <w:marTop w:val="0"/>
      <w:marBottom w:val="0"/>
      <w:divBdr>
        <w:top w:val="none" w:sz="0" w:space="0" w:color="auto"/>
        <w:left w:val="none" w:sz="0" w:space="0" w:color="auto"/>
        <w:bottom w:val="none" w:sz="0" w:space="0" w:color="auto"/>
        <w:right w:val="none" w:sz="0" w:space="0" w:color="auto"/>
      </w:divBdr>
    </w:div>
    <w:div w:id="70396719">
      <w:bodyDiv w:val="1"/>
      <w:marLeft w:val="0"/>
      <w:marRight w:val="0"/>
      <w:marTop w:val="0"/>
      <w:marBottom w:val="0"/>
      <w:divBdr>
        <w:top w:val="none" w:sz="0" w:space="0" w:color="auto"/>
        <w:left w:val="none" w:sz="0" w:space="0" w:color="auto"/>
        <w:bottom w:val="none" w:sz="0" w:space="0" w:color="auto"/>
        <w:right w:val="none" w:sz="0" w:space="0" w:color="auto"/>
      </w:divBdr>
    </w:div>
    <w:div w:id="73597905">
      <w:bodyDiv w:val="1"/>
      <w:marLeft w:val="0"/>
      <w:marRight w:val="0"/>
      <w:marTop w:val="0"/>
      <w:marBottom w:val="0"/>
      <w:divBdr>
        <w:top w:val="none" w:sz="0" w:space="0" w:color="auto"/>
        <w:left w:val="none" w:sz="0" w:space="0" w:color="auto"/>
        <w:bottom w:val="none" w:sz="0" w:space="0" w:color="auto"/>
        <w:right w:val="none" w:sz="0" w:space="0" w:color="auto"/>
      </w:divBdr>
    </w:div>
    <w:div w:id="78530357">
      <w:bodyDiv w:val="1"/>
      <w:marLeft w:val="0"/>
      <w:marRight w:val="0"/>
      <w:marTop w:val="0"/>
      <w:marBottom w:val="0"/>
      <w:divBdr>
        <w:top w:val="none" w:sz="0" w:space="0" w:color="auto"/>
        <w:left w:val="none" w:sz="0" w:space="0" w:color="auto"/>
        <w:bottom w:val="none" w:sz="0" w:space="0" w:color="auto"/>
        <w:right w:val="none" w:sz="0" w:space="0" w:color="auto"/>
      </w:divBdr>
    </w:div>
    <w:div w:id="80294790">
      <w:bodyDiv w:val="1"/>
      <w:marLeft w:val="0"/>
      <w:marRight w:val="0"/>
      <w:marTop w:val="0"/>
      <w:marBottom w:val="0"/>
      <w:divBdr>
        <w:top w:val="none" w:sz="0" w:space="0" w:color="auto"/>
        <w:left w:val="none" w:sz="0" w:space="0" w:color="auto"/>
        <w:bottom w:val="none" w:sz="0" w:space="0" w:color="auto"/>
        <w:right w:val="none" w:sz="0" w:space="0" w:color="auto"/>
      </w:divBdr>
    </w:div>
    <w:div w:id="93015472">
      <w:bodyDiv w:val="1"/>
      <w:marLeft w:val="0"/>
      <w:marRight w:val="0"/>
      <w:marTop w:val="0"/>
      <w:marBottom w:val="0"/>
      <w:divBdr>
        <w:top w:val="none" w:sz="0" w:space="0" w:color="auto"/>
        <w:left w:val="none" w:sz="0" w:space="0" w:color="auto"/>
        <w:bottom w:val="none" w:sz="0" w:space="0" w:color="auto"/>
        <w:right w:val="none" w:sz="0" w:space="0" w:color="auto"/>
      </w:divBdr>
    </w:div>
    <w:div w:id="97410952">
      <w:bodyDiv w:val="1"/>
      <w:marLeft w:val="0"/>
      <w:marRight w:val="0"/>
      <w:marTop w:val="0"/>
      <w:marBottom w:val="0"/>
      <w:divBdr>
        <w:top w:val="none" w:sz="0" w:space="0" w:color="auto"/>
        <w:left w:val="none" w:sz="0" w:space="0" w:color="auto"/>
        <w:bottom w:val="none" w:sz="0" w:space="0" w:color="auto"/>
        <w:right w:val="none" w:sz="0" w:space="0" w:color="auto"/>
      </w:divBdr>
    </w:div>
    <w:div w:id="109710757">
      <w:bodyDiv w:val="1"/>
      <w:marLeft w:val="0"/>
      <w:marRight w:val="0"/>
      <w:marTop w:val="0"/>
      <w:marBottom w:val="0"/>
      <w:divBdr>
        <w:top w:val="none" w:sz="0" w:space="0" w:color="auto"/>
        <w:left w:val="none" w:sz="0" w:space="0" w:color="auto"/>
        <w:bottom w:val="none" w:sz="0" w:space="0" w:color="auto"/>
        <w:right w:val="none" w:sz="0" w:space="0" w:color="auto"/>
      </w:divBdr>
    </w:div>
    <w:div w:id="109865731">
      <w:bodyDiv w:val="1"/>
      <w:marLeft w:val="0"/>
      <w:marRight w:val="0"/>
      <w:marTop w:val="0"/>
      <w:marBottom w:val="0"/>
      <w:divBdr>
        <w:top w:val="none" w:sz="0" w:space="0" w:color="auto"/>
        <w:left w:val="none" w:sz="0" w:space="0" w:color="auto"/>
        <w:bottom w:val="none" w:sz="0" w:space="0" w:color="auto"/>
        <w:right w:val="none" w:sz="0" w:space="0" w:color="auto"/>
      </w:divBdr>
    </w:div>
    <w:div w:id="129910064">
      <w:bodyDiv w:val="1"/>
      <w:marLeft w:val="0"/>
      <w:marRight w:val="0"/>
      <w:marTop w:val="0"/>
      <w:marBottom w:val="0"/>
      <w:divBdr>
        <w:top w:val="none" w:sz="0" w:space="0" w:color="auto"/>
        <w:left w:val="none" w:sz="0" w:space="0" w:color="auto"/>
        <w:bottom w:val="none" w:sz="0" w:space="0" w:color="auto"/>
        <w:right w:val="none" w:sz="0" w:space="0" w:color="auto"/>
      </w:divBdr>
    </w:div>
    <w:div w:id="150148501">
      <w:bodyDiv w:val="1"/>
      <w:marLeft w:val="0"/>
      <w:marRight w:val="0"/>
      <w:marTop w:val="0"/>
      <w:marBottom w:val="0"/>
      <w:divBdr>
        <w:top w:val="none" w:sz="0" w:space="0" w:color="auto"/>
        <w:left w:val="none" w:sz="0" w:space="0" w:color="auto"/>
        <w:bottom w:val="none" w:sz="0" w:space="0" w:color="auto"/>
        <w:right w:val="none" w:sz="0" w:space="0" w:color="auto"/>
      </w:divBdr>
    </w:div>
    <w:div w:id="163666612">
      <w:bodyDiv w:val="1"/>
      <w:marLeft w:val="0"/>
      <w:marRight w:val="0"/>
      <w:marTop w:val="0"/>
      <w:marBottom w:val="0"/>
      <w:divBdr>
        <w:top w:val="none" w:sz="0" w:space="0" w:color="auto"/>
        <w:left w:val="none" w:sz="0" w:space="0" w:color="auto"/>
        <w:bottom w:val="none" w:sz="0" w:space="0" w:color="auto"/>
        <w:right w:val="none" w:sz="0" w:space="0" w:color="auto"/>
      </w:divBdr>
    </w:div>
    <w:div w:id="167598662">
      <w:bodyDiv w:val="1"/>
      <w:marLeft w:val="0"/>
      <w:marRight w:val="0"/>
      <w:marTop w:val="0"/>
      <w:marBottom w:val="0"/>
      <w:divBdr>
        <w:top w:val="none" w:sz="0" w:space="0" w:color="auto"/>
        <w:left w:val="none" w:sz="0" w:space="0" w:color="auto"/>
        <w:bottom w:val="none" w:sz="0" w:space="0" w:color="auto"/>
        <w:right w:val="none" w:sz="0" w:space="0" w:color="auto"/>
      </w:divBdr>
    </w:div>
    <w:div w:id="167798216">
      <w:bodyDiv w:val="1"/>
      <w:marLeft w:val="0"/>
      <w:marRight w:val="0"/>
      <w:marTop w:val="0"/>
      <w:marBottom w:val="0"/>
      <w:divBdr>
        <w:top w:val="none" w:sz="0" w:space="0" w:color="auto"/>
        <w:left w:val="none" w:sz="0" w:space="0" w:color="auto"/>
        <w:bottom w:val="none" w:sz="0" w:space="0" w:color="auto"/>
        <w:right w:val="none" w:sz="0" w:space="0" w:color="auto"/>
      </w:divBdr>
    </w:div>
    <w:div w:id="176585303">
      <w:bodyDiv w:val="1"/>
      <w:marLeft w:val="0"/>
      <w:marRight w:val="0"/>
      <w:marTop w:val="0"/>
      <w:marBottom w:val="0"/>
      <w:divBdr>
        <w:top w:val="none" w:sz="0" w:space="0" w:color="auto"/>
        <w:left w:val="none" w:sz="0" w:space="0" w:color="auto"/>
        <w:bottom w:val="none" w:sz="0" w:space="0" w:color="auto"/>
        <w:right w:val="none" w:sz="0" w:space="0" w:color="auto"/>
      </w:divBdr>
    </w:div>
    <w:div w:id="182016380">
      <w:bodyDiv w:val="1"/>
      <w:marLeft w:val="0"/>
      <w:marRight w:val="0"/>
      <w:marTop w:val="0"/>
      <w:marBottom w:val="0"/>
      <w:divBdr>
        <w:top w:val="none" w:sz="0" w:space="0" w:color="auto"/>
        <w:left w:val="none" w:sz="0" w:space="0" w:color="auto"/>
        <w:bottom w:val="none" w:sz="0" w:space="0" w:color="auto"/>
        <w:right w:val="none" w:sz="0" w:space="0" w:color="auto"/>
      </w:divBdr>
    </w:div>
    <w:div w:id="200097915">
      <w:bodyDiv w:val="1"/>
      <w:marLeft w:val="0"/>
      <w:marRight w:val="0"/>
      <w:marTop w:val="0"/>
      <w:marBottom w:val="0"/>
      <w:divBdr>
        <w:top w:val="none" w:sz="0" w:space="0" w:color="auto"/>
        <w:left w:val="none" w:sz="0" w:space="0" w:color="auto"/>
        <w:bottom w:val="none" w:sz="0" w:space="0" w:color="auto"/>
        <w:right w:val="none" w:sz="0" w:space="0" w:color="auto"/>
      </w:divBdr>
    </w:div>
    <w:div w:id="210852753">
      <w:bodyDiv w:val="1"/>
      <w:marLeft w:val="0"/>
      <w:marRight w:val="0"/>
      <w:marTop w:val="0"/>
      <w:marBottom w:val="0"/>
      <w:divBdr>
        <w:top w:val="none" w:sz="0" w:space="0" w:color="auto"/>
        <w:left w:val="none" w:sz="0" w:space="0" w:color="auto"/>
        <w:bottom w:val="none" w:sz="0" w:space="0" w:color="auto"/>
        <w:right w:val="none" w:sz="0" w:space="0" w:color="auto"/>
      </w:divBdr>
    </w:div>
    <w:div w:id="213735059">
      <w:bodyDiv w:val="1"/>
      <w:marLeft w:val="0"/>
      <w:marRight w:val="0"/>
      <w:marTop w:val="0"/>
      <w:marBottom w:val="0"/>
      <w:divBdr>
        <w:top w:val="none" w:sz="0" w:space="0" w:color="auto"/>
        <w:left w:val="none" w:sz="0" w:space="0" w:color="auto"/>
        <w:bottom w:val="none" w:sz="0" w:space="0" w:color="auto"/>
        <w:right w:val="none" w:sz="0" w:space="0" w:color="auto"/>
      </w:divBdr>
    </w:div>
    <w:div w:id="214204313">
      <w:bodyDiv w:val="1"/>
      <w:marLeft w:val="0"/>
      <w:marRight w:val="0"/>
      <w:marTop w:val="0"/>
      <w:marBottom w:val="0"/>
      <w:divBdr>
        <w:top w:val="none" w:sz="0" w:space="0" w:color="auto"/>
        <w:left w:val="none" w:sz="0" w:space="0" w:color="auto"/>
        <w:bottom w:val="none" w:sz="0" w:space="0" w:color="auto"/>
        <w:right w:val="none" w:sz="0" w:space="0" w:color="auto"/>
      </w:divBdr>
    </w:div>
    <w:div w:id="220291109">
      <w:bodyDiv w:val="1"/>
      <w:marLeft w:val="0"/>
      <w:marRight w:val="0"/>
      <w:marTop w:val="0"/>
      <w:marBottom w:val="0"/>
      <w:divBdr>
        <w:top w:val="none" w:sz="0" w:space="0" w:color="auto"/>
        <w:left w:val="none" w:sz="0" w:space="0" w:color="auto"/>
        <w:bottom w:val="none" w:sz="0" w:space="0" w:color="auto"/>
        <w:right w:val="none" w:sz="0" w:space="0" w:color="auto"/>
      </w:divBdr>
    </w:div>
    <w:div w:id="221213307">
      <w:bodyDiv w:val="1"/>
      <w:marLeft w:val="0"/>
      <w:marRight w:val="0"/>
      <w:marTop w:val="0"/>
      <w:marBottom w:val="0"/>
      <w:divBdr>
        <w:top w:val="none" w:sz="0" w:space="0" w:color="auto"/>
        <w:left w:val="none" w:sz="0" w:space="0" w:color="auto"/>
        <w:bottom w:val="none" w:sz="0" w:space="0" w:color="auto"/>
        <w:right w:val="none" w:sz="0" w:space="0" w:color="auto"/>
      </w:divBdr>
    </w:div>
    <w:div w:id="237055702">
      <w:bodyDiv w:val="1"/>
      <w:marLeft w:val="0"/>
      <w:marRight w:val="0"/>
      <w:marTop w:val="0"/>
      <w:marBottom w:val="0"/>
      <w:divBdr>
        <w:top w:val="none" w:sz="0" w:space="0" w:color="auto"/>
        <w:left w:val="none" w:sz="0" w:space="0" w:color="auto"/>
        <w:bottom w:val="none" w:sz="0" w:space="0" w:color="auto"/>
        <w:right w:val="none" w:sz="0" w:space="0" w:color="auto"/>
      </w:divBdr>
    </w:div>
    <w:div w:id="240405794">
      <w:bodyDiv w:val="1"/>
      <w:marLeft w:val="0"/>
      <w:marRight w:val="0"/>
      <w:marTop w:val="0"/>
      <w:marBottom w:val="0"/>
      <w:divBdr>
        <w:top w:val="none" w:sz="0" w:space="0" w:color="auto"/>
        <w:left w:val="none" w:sz="0" w:space="0" w:color="auto"/>
        <w:bottom w:val="none" w:sz="0" w:space="0" w:color="auto"/>
        <w:right w:val="none" w:sz="0" w:space="0" w:color="auto"/>
      </w:divBdr>
    </w:div>
    <w:div w:id="243539546">
      <w:bodyDiv w:val="1"/>
      <w:marLeft w:val="0"/>
      <w:marRight w:val="0"/>
      <w:marTop w:val="0"/>
      <w:marBottom w:val="0"/>
      <w:divBdr>
        <w:top w:val="none" w:sz="0" w:space="0" w:color="auto"/>
        <w:left w:val="none" w:sz="0" w:space="0" w:color="auto"/>
        <w:bottom w:val="none" w:sz="0" w:space="0" w:color="auto"/>
        <w:right w:val="none" w:sz="0" w:space="0" w:color="auto"/>
      </w:divBdr>
    </w:div>
    <w:div w:id="254869542">
      <w:bodyDiv w:val="1"/>
      <w:marLeft w:val="0"/>
      <w:marRight w:val="0"/>
      <w:marTop w:val="0"/>
      <w:marBottom w:val="0"/>
      <w:divBdr>
        <w:top w:val="none" w:sz="0" w:space="0" w:color="auto"/>
        <w:left w:val="none" w:sz="0" w:space="0" w:color="auto"/>
        <w:bottom w:val="none" w:sz="0" w:space="0" w:color="auto"/>
        <w:right w:val="none" w:sz="0" w:space="0" w:color="auto"/>
      </w:divBdr>
    </w:div>
    <w:div w:id="254946750">
      <w:bodyDiv w:val="1"/>
      <w:marLeft w:val="0"/>
      <w:marRight w:val="0"/>
      <w:marTop w:val="0"/>
      <w:marBottom w:val="0"/>
      <w:divBdr>
        <w:top w:val="none" w:sz="0" w:space="0" w:color="auto"/>
        <w:left w:val="none" w:sz="0" w:space="0" w:color="auto"/>
        <w:bottom w:val="none" w:sz="0" w:space="0" w:color="auto"/>
        <w:right w:val="none" w:sz="0" w:space="0" w:color="auto"/>
      </w:divBdr>
    </w:div>
    <w:div w:id="260262990">
      <w:bodyDiv w:val="1"/>
      <w:marLeft w:val="0"/>
      <w:marRight w:val="0"/>
      <w:marTop w:val="0"/>
      <w:marBottom w:val="0"/>
      <w:divBdr>
        <w:top w:val="none" w:sz="0" w:space="0" w:color="auto"/>
        <w:left w:val="none" w:sz="0" w:space="0" w:color="auto"/>
        <w:bottom w:val="none" w:sz="0" w:space="0" w:color="auto"/>
        <w:right w:val="none" w:sz="0" w:space="0" w:color="auto"/>
      </w:divBdr>
    </w:div>
    <w:div w:id="262962736">
      <w:bodyDiv w:val="1"/>
      <w:marLeft w:val="0"/>
      <w:marRight w:val="0"/>
      <w:marTop w:val="0"/>
      <w:marBottom w:val="0"/>
      <w:divBdr>
        <w:top w:val="none" w:sz="0" w:space="0" w:color="auto"/>
        <w:left w:val="none" w:sz="0" w:space="0" w:color="auto"/>
        <w:bottom w:val="none" w:sz="0" w:space="0" w:color="auto"/>
        <w:right w:val="none" w:sz="0" w:space="0" w:color="auto"/>
      </w:divBdr>
    </w:div>
    <w:div w:id="285738660">
      <w:bodyDiv w:val="1"/>
      <w:marLeft w:val="0"/>
      <w:marRight w:val="0"/>
      <w:marTop w:val="0"/>
      <w:marBottom w:val="0"/>
      <w:divBdr>
        <w:top w:val="none" w:sz="0" w:space="0" w:color="auto"/>
        <w:left w:val="none" w:sz="0" w:space="0" w:color="auto"/>
        <w:bottom w:val="none" w:sz="0" w:space="0" w:color="auto"/>
        <w:right w:val="none" w:sz="0" w:space="0" w:color="auto"/>
      </w:divBdr>
    </w:div>
    <w:div w:id="293411114">
      <w:bodyDiv w:val="1"/>
      <w:marLeft w:val="0"/>
      <w:marRight w:val="0"/>
      <w:marTop w:val="0"/>
      <w:marBottom w:val="0"/>
      <w:divBdr>
        <w:top w:val="none" w:sz="0" w:space="0" w:color="auto"/>
        <w:left w:val="none" w:sz="0" w:space="0" w:color="auto"/>
        <w:bottom w:val="none" w:sz="0" w:space="0" w:color="auto"/>
        <w:right w:val="none" w:sz="0" w:space="0" w:color="auto"/>
      </w:divBdr>
    </w:div>
    <w:div w:id="293945244">
      <w:bodyDiv w:val="1"/>
      <w:marLeft w:val="0"/>
      <w:marRight w:val="0"/>
      <w:marTop w:val="0"/>
      <w:marBottom w:val="0"/>
      <w:divBdr>
        <w:top w:val="none" w:sz="0" w:space="0" w:color="auto"/>
        <w:left w:val="none" w:sz="0" w:space="0" w:color="auto"/>
        <w:bottom w:val="none" w:sz="0" w:space="0" w:color="auto"/>
        <w:right w:val="none" w:sz="0" w:space="0" w:color="auto"/>
      </w:divBdr>
    </w:div>
    <w:div w:id="295182370">
      <w:bodyDiv w:val="1"/>
      <w:marLeft w:val="0"/>
      <w:marRight w:val="0"/>
      <w:marTop w:val="0"/>
      <w:marBottom w:val="0"/>
      <w:divBdr>
        <w:top w:val="none" w:sz="0" w:space="0" w:color="auto"/>
        <w:left w:val="none" w:sz="0" w:space="0" w:color="auto"/>
        <w:bottom w:val="none" w:sz="0" w:space="0" w:color="auto"/>
        <w:right w:val="none" w:sz="0" w:space="0" w:color="auto"/>
      </w:divBdr>
    </w:div>
    <w:div w:id="299238409">
      <w:bodyDiv w:val="1"/>
      <w:marLeft w:val="0"/>
      <w:marRight w:val="0"/>
      <w:marTop w:val="0"/>
      <w:marBottom w:val="0"/>
      <w:divBdr>
        <w:top w:val="none" w:sz="0" w:space="0" w:color="auto"/>
        <w:left w:val="none" w:sz="0" w:space="0" w:color="auto"/>
        <w:bottom w:val="none" w:sz="0" w:space="0" w:color="auto"/>
        <w:right w:val="none" w:sz="0" w:space="0" w:color="auto"/>
      </w:divBdr>
    </w:div>
    <w:div w:id="307902793">
      <w:bodyDiv w:val="1"/>
      <w:marLeft w:val="0"/>
      <w:marRight w:val="0"/>
      <w:marTop w:val="0"/>
      <w:marBottom w:val="0"/>
      <w:divBdr>
        <w:top w:val="none" w:sz="0" w:space="0" w:color="auto"/>
        <w:left w:val="none" w:sz="0" w:space="0" w:color="auto"/>
        <w:bottom w:val="none" w:sz="0" w:space="0" w:color="auto"/>
        <w:right w:val="none" w:sz="0" w:space="0" w:color="auto"/>
      </w:divBdr>
    </w:div>
    <w:div w:id="311301028">
      <w:bodyDiv w:val="1"/>
      <w:marLeft w:val="0"/>
      <w:marRight w:val="0"/>
      <w:marTop w:val="0"/>
      <w:marBottom w:val="0"/>
      <w:divBdr>
        <w:top w:val="none" w:sz="0" w:space="0" w:color="auto"/>
        <w:left w:val="none" w:sz="0" w:space="0" w:color="auto"/>
        <w:bottom w:val="none" w:sz="0" w:space="0" w:color="auto"/>
        <w:right w:val="none" w:sz="0" w:space="0" w:color="auto"/>
      </w:divBdr>
    </w:div>
    <w:div w:id="312948954">
      <w:bodyDiv w:val="1"/>
      <w:marLeft w:val="0"/>
      <w:marRight w:val="0"/>
      <w:marTop w:val="0"/>
      <w:marBottom w:val="0"/>
      <w:divBdr>
        <w:top w:val="none" w:sz="0" w:space="0" w:color="auto"/>
        <w:left w:val="none" w:sz="0" w:space="0" w:color="auto"/>
        <w:bottom w:val="none" w:sz="0" w:space="0" w:color="auto"/>
        <w:right w:val="none" w:sz="0" w:space="0" w:color="auto"/>
      </w:divBdr>
    </w:div>
    <w:div w:id="314997559">
      <w:bodyDiv w:val="1"/>
      <w:marLeft w:val="0"/>
      <w:marRight w:val="0"/>
      <w:marTop w:val="0"/>
      <w:marBottom w:val="0"/>
      <w:divBdr>
        <w:top w:val="none" w:sz="0" w:space="0" w:color="auto"/>
        <w:left w:val="none" w:sz="0" w:space="0" w:color="auto"/>
        <w:bottom w:val="none" w:sz="0" w:space="0" w:color="auto"/>
        <w:right w:val="none" w:sz="0" w:space="0" w:color="auto"/>
      </w:divBdr>
    </w:div>
    <w:div w:id="327556470">
      <w:bodyDiv w:val="1"/>
      <w:marLeft w:val="0"/>
      <w:marRight w:val="0"/>
      <w:marTop w:val="0"/>
      <w:marBottom w:val="0"/>
      <w:divBdr>
        <w:top w:val="none" w:sz="0" w:space="0" w:color="auto"/>
        <w:left w:val="none" w:sz="0" w:space="0" w:color="auto"/>
        <w:bottom w:val="none" w:sz="0" w:space="0" w:color="auto"/>
        <w:right w:val="none" w:sz="0" w:space="0" w:color="auto"/>
      </w:divBdr>
    </w:div>
    <w:div w:id="334695424">
      <w:bodyDiv w:val="1"/>
      <w:marLeft w:val="0"/>
      <w:marRight w:val="0"/>
      <w:marTop w:val="0"/>
      <w:marBottom w:val="0"/>
      <w:divBdr>
        <w:top w:val="none" w:sz="0" w:space="0" w:color="auto"/>
        <w:left w:val="none" w:sz="0" w:space="0" w:color="auto"/>
        <w:bottom w:val="none" w:sz="0" w:space="0" w:color="auto"/>
        <w:right w:val="none" w:sz="0" w:space="0" w:color="auto"/>
      </w:divBdr>
    </w:div>
    <w:div w:id="334722264">
      <w:bodyDiv w:val="1"/>
      <w:marLeft w:val="0"/>
      <w:marRight w:val="0"/>
      <w:marTop w:val="0"/>
      <w:marBottom w:val="0"/>
      <w:divBdr>
        <w:top w:val="none" w:sz="0" w:space="0" w:color="auto"/>
        <w:left w:val="none" w:sz="0" w:space="0" w:color="auto"/>
        <w:bottom w:val="none" w:sz="0" w:space="0" w:color="auto"/>
        <w:right w:val="none" w:sz="0" w:space="0" w:color="auto"/>
      </w:divBdr>
    </w:div>
    <w:div w:id="349449379">
      <w:bodyDiv w:val="1"/>
      <w:marLeft w:val="0"/>
      <w:marRight w:val="0"/>
      <w:marTop w:val="0"/>
      <w:marBottom w:val="0"/>
      <w:divBdr>
        <w:top w:val="none" w:sz="0" w:space="0" w:color="auto"/>
        <w:left w:val="none" w:sz="0" w:space="0" w:color="auto"/>
        <w:bottom w:val="none" w:sz="0" w:space="0" w:color="auto"/>
        <w:right w:val="none" w:sz="0" w:space="0" w:color="auto"/>
      </w:divBdr>
    </w:div>
    <w:div w:id="356783774">
      <w:bodyDiv w:val="1"/>
      <w:marLeft w:val="0"/>
      <w:marRight w:val="0"/>
      <w:marTop w:val="0"/>
      <w:marBottom w:val="0"/>
      <w:divBdr>
        <w:top w:val="none" w:sz="0" w:space="0" w:color="auto"/>
        <w:left w:val="none" w:sz="0" w:space="0" w:color="auto"/>
        <w:bottom w:val="none" w:sz="0" w:space="0" w:color="auto"/>
        <w:right w:val="none" w:sz="0" w:space="0" w:color="auto"/>
      </w:divBdr>
    </w:div>
    <w:div w:id="362559327">
      <w:bodyDiv w:val="1"/>
      <w:marLeft w:val="0"/>
      <w:marRight w:val="0"/>
      <w:marTop w:val="0"/>
      <w:marBottom w:val="0"/>
      <w:divBdr>
        <w:top w:val="none" w:sz="0" w:space="0" w:color="auto"/>
        <w:left w:val="none" w:sz="0" w:space="0" w:color="auto"/>
        <w:bottom w:val="none" w:sz="0" w:space="0" w:color="auto"/>
        <w:right w:val="none" w:sz="0" w:space="0" w:color="auto"/>
      </w:divBdr>
    </w:div>
    <w:div w:id="364522973">
      <w:bodyDiv w:val="1"/>
      <w:marLeft w:val="0"/>
      <w:marRight w:val="0"/>
      <w:marTop w:val="0"/>
      <w:marBottom w:val="0"/>
      <w:divBdr>
        <w:top w:val="none" w:sz="0" w:space="0" w:color="auto"/>
        <w:left w:val="none" w:sz="0" w:space="0" w:color="auto"/>
        <w:bottom w:val="none" w:sz="0" w:space="0" w:color="auto"/>
        <w:right w:val="none" w:sz="0" w:space="0" w:color="auto"/>
      </w:divBdr>
    </w:div>
    <w:div w:id="400519735">
      <w:bodyDiv w:val="1"/>
      <w:marLeft w:val="0"/>
      <w:marRight w:val="0"/>
      <w:marTop w:val="0"/>
      <w:marBottom w:val="0"/>
      <w:divBdr>
        <w:top w:val="none" w:sz="0" w:space="0" w:color="auto"/>
        <w:left w:val="none" w:sz="0" w:space="0" w:color="auto"/>
        <w:bottom w:val="none" w:sz="0" w:space="0" w:color="auto"/>
        <w:right w:val="none" w:sz="0" w:space="0" w:color="auto"/>
      </w:divBdr>
    </w:div>
    <w:div w:id="409087494">
      <w:bodyDiv w:val="1"/>
      <w:marLeft w:val="0"/>
      <w:marRight w:val="0"/>
      <w:marTop w:val="0"/>
      <w:marBottom w:val="0"/>
      <w:divBdr>
        <w:top w:val="none" w:sz="0" w:space="0" w:color="auto"/>
        <w:left w:val="none" w:sz="0" w:space="0" w:color="auto"/>
        <w:bottom w:val="none" w:sz="0" w:space="0" w:color="auto"/>
        <w:right w:val="none" w:sz="0" w:space="0" w:color="auto"/>
      </w:divBdr>
    </w:div>
    <w:div w:id="415320281">
      <w:bodyDiv w:val="1"/>
      <w:marLeft w:val="0"/>
      <w:marRight w:val="0"/>
      <w:marTop w:val="0"/>
      <w:marBottom w:val="0"/>
      <w:divBdr>
        <w:top w:val="none" w:sz="0" w:space="0" w:color="auto"/>
        <w:left w:val="none" w:sz="0" w:space="0" w:color="auto"/>
        <w:bottom w:val="none" w:sz="0" w:space="0" w:color="auto"/>
        <w:right w:val="none" w:sz="0" w:space="0" w:color="auto"/>
      </w:divBdr>
    </w:div>
    <w:div w:id="429661025">
      <w:bodyDiv w:val="1"/>
      <w:marLeft w:val="0"/>
      <w:marRight w:val="0"/>
      <w:marTop w:val="0"/>
      <w:marBottom w:val="0"/>
      <w:divBdr>
        <w:top w:val="none" w:sz="0" w:space="0" w:color="auto"/>
        <w:left w:val="none" w:sz="0" w:space="0" w:color="auto"/>
        <w:bottom w:val="none" w:sz="0" w:space="0" w:color="auto"/>
        <w:right w:val="none" w:sz="0" w:space="0" w:color="auto"/>
      </w:divBdr>
    </w:div>
    <w:div w:id="447159769">
      <w:bodyDiv w:val="1"/>
      <w:marLeft w:val="0"/>
      <w:marRight w:val="0"/>
      <w:marTop w:val="0"/>
      <w:marBottom w:val="0"/>
      <w:divBdr>
        <w:top w:val="none" w:sz="0" w:space="0" w:color="auto"/>
        <w:left w:val="none" w:sz="0" w:space="0" w:color="auto"/>
        <w:bottom w:val="none" w:sz="0" w:space="0" w:color="auto"/>
        <w:right w:val="none" w:sz="0" w:space="0" w:color="auto"/>
      </w:divBdr>
    </w:div>
    <w:div w:id="451553352">
      <w:bodyDiv w:val="1"/>
      <w:marLeft w:val="0"/>
      <w:marRight w:val="0"/>
      <w:marTop w:val="0"/>
      <w:marBottom w:val="0"/>
      <w:divBdr>
        <w:top w:val="none" w:sz="0" w:space="0" w:color="auto"/>
        <w:left w:val="none" w:sz="0" w:space="0" w:color="auto"/>
        <w:bottom w:val="none" w:sz="0" w:space="0" w:color="auto"/>
        <w:right w:val="none" w:sz="0" w:space="0" w:color="auto"/>
      </w:divBdr>
    </w:div>
    <w:div w:id="456802022">
      <w:bodyDiv w:val="1"/>
      <w:marLeft w:val="0"/>
      <w:marRight w:val="0"/>
      <w:marTop w:val="0"/>
      <w:marBottom w:val="0"/>
      <w:divBdr>
        <w:top w:val="none" w:sz="0" w:space="0" w:color="auto"/>
        <w:left w:val="none" w:sz="0" w:space="0" w:color="auto"/>
        <w:bottom w:val="none" w:sz="0" w:space="0" w:color="auto"/>
        <w:right w:val="none" w:sz="0" w:space="0" w:color="auto"/>
      </w:divBdr>
    </w:div>
    <w:div w:id="458110488">
      <w:bodyDiv w:val="1"/>
      <w:marLeft w:val="0"/>
      <w:marRight w:val="0"/>
      <w:marTop w:val="0"/>
      <w:marBottom w:val="0"/>
      <w:divBdr>
        <w:top w:val="none" w:sz="0" w:space="0" w:color="auto"/>
        <w:left w:val="none" w:sz="0" w:space="0" w:color="auto"/>
        <w:bottom w:val="none" w:sz="0" w:space="0" w:color="auto"/>
        <w:right w:val="none" w:sz="0" w:space="0" w:color="auto"/>
      </w:divBdr>
    </w:div>
    <w:div w:id="459542955">
      <w:bodyDiv w:val="1"/>
      <w:marLeft w:val="0"/>
      <w:marRight w:val="0"/>
      <w:marTop w:val="0"/>
      <w:marBottom w:val="0"/>
      <w:divBdr>
        <w:top w:val="none" w:sz="0" w:space="0" w:color="auto"/>
        <w:left w:val="none" w:sz="0" w:space="0" w:color="auto"/>
        <w:bottom w:val="none" w:sz="0" w:space="0" w:color="auto"/>
        <w:right w:val="none" w:sz="0" w:space="0" w:color="auto"/>
      </w:divBdr>
    </w:div>
    <w:div w:id="462310749">
      <w:bodyDiv w:val="1"/>
      <w:marLeft w:val="0"/>
      <w:marRight w:val="0"/>
      <w:marTop w:val="0"/>
      <w:marBottom w:val="0"/>
      <w:divBdr>
        <w:top w:val="none" w:sz="0" w:space="0" w:color="auto"/>
        <w:left w:val="none" w:sz="0" w:space="0" w:color="auto"/>
        <w:bottom w:val="none" w:sz="0" w:space="0" w:color="auto"/>
        <w:right w:val="none" w:sz="0" w:space="0" w:color="auto"/>
      </w:divBdr>
    </w:div>
    <w:div w:id="467741574">
      <w:bodyDiv w:val="1"/>
      <w:marLeft w:val="0"/>
      <w:marRight w:val="0"/>
      <w:marTop w:val="0"/>
      <w:marBottom w:val="0"/>
      <w:divBdr>
        <w:top w:val="none" w:sz="0" w:space="0" w:color="auto"/>
        <w:left w:val="none" w:sz="0" w:space="0" w:color="auto"/>
        <w:bottom w:val="none" w:sz="0" w:space="0" w:color="auto"/>
        <w:right w:val="none" w:sz="0" w:space="0" w:color="auto"/>
      </w:divBdr>
    </w:div>
    <w:div w:id="468206992">
      <w:bodyDiv w:val="1"/>
      <w:marLeft w:val="0"/>
      <w:marRight w:val="0"/>
      <w:marTop w:val="0"/>
      <w:marBottom w:val="0"/>
      <w:divBdr>
        <w:top w:val="none" w:sz="0" w:space="0" w:color="auto"/>
        <w:left w:val="none" w:sz="0" w:space="0" w:color="auto"/>
        <w:bottom w:val="none" w:sz="0" w:space="0" w:color="auto"/>
        <w:right w:val="none" w:sz="0" w:space="0" w:color="auto"/>
      </w:divBdr>
    </w:div>
    <w:div w:id="471291994">
      <w:bodyDiv w:val="1"/>
      <w:marLeft w:val="0"/>
      <w:marRight w:val="0"/>
      <w:marTop w:val="0"/>
      <w:marBottom w:val="0"/>
      <w:divBdr>
        <w:top w:val="none" w:sz="0" w:space="0" w:color="auto"/>
        <w:left w:val="none" w:sz="0" w:space="0" w:color="auto"/>
        <w:bottom w:val="none" w:sz="0" w:space="0" w:color="auto"/>
        <w:right w:val="none" w:sz="0" w:space="0" w:color="auto"/>
      </w:divBdr>
    </w:div>
    <w:div w:id="491683588">
      <w:bodyDiv w:val="1"/>
      <w:marLeft w:val="0"/>
      <w:marRight w:val="0"/>
      <w:marTop w:val="0"/>
      <w:marBottom w:val="0"/>
      <w:divBdr>
        <w:top w:val="none" w:sz="0" w:space="0" w:color="auto"/>
        <w:left w:val="none" w:sz="0" w:space="0" w:color="auto"/>
        <w:bottom w:val="none" w:sz="0" w:space="0" w:color="auto"/>
        <w:right w:val="none" w:sz="0" w:space="0" w:color="auto"/>
      </w:divBdr>
    </w:div>
    <w:div w:id="501235319">
      <w:bodyDiv w:val="1"/>
      <w:marLeft w:val="0"/>
      <w:marRight w:val="0"/>
      <w:marTop w:val="0"/>
      <w:marBottom w:val="0"/>
      <w:divBdr>
        <w:top w:val="none" w:sz="0" w:space="0" w:color="auto"/>
        <w:left w:val="none" w:sz="0" w:space="0" w:color="auto"/>
        <w:bottom w:val="none" w:sz="0" w:space="0" w:color="auto"/>
        <w:right w:val="none" w:sz="0" w:space="0" w:color="auto"/>
      </w:divBdr>
    </w:div>
    <w:div w:id="501940583">
      <w:bodyDiv w:val="1"/>
      <w:marLeft w:val="0"/>
      <w:marRight w:val="0"/>
      <w:marTop w:val="0"/>
      <w:marBottom w:val="0"/>
      <w:divBdr>
        <w:top w:val="none" w:sz="0" w:space="0" w:color="auto"/>
        <w:left w:val="none" w:sz="0" w:space="0" w:color="auto"/>
        <w:bottom w:val="none" w:sz="0" w:space="0" w:color="auto"/>
        <w:right w:val="none" w:sz="0" w:space="0" w:color="auto"/>
      </w:divBdr>
    </w:div>
    <w:div w:id="503715108">
      <w:bodyDiv w:val="1"/>
      <w:marLeft w:val="0"/>
      <w:marRight w:val="0"/>
      <w:marTop w:val="0"/>
      <w:marBottom w:val="0"/>
      <w:divBdr>
        <w:top w:val="none" w:sz="0" w:space="0" w:color="auto"/>
        <w:left w:val="none" w:sz="0" w:space="0" w:color="auto"/>
        <w:bottom w:val="none" w:sz="0" w:space="0" w:color="auto"/>
        <w:right w:val="none" w:sz="0" w:space="0" w:color="auto"/>
      </w:divBdr>
    </w:div>
    <w:div w:id="507253574">
      <w:bodyDiv w:val="1"/>
      <w:marLeft w:val="0"/>
      <w:marRight w:val="0"/>
      <w:marTop w:val="0"/>
      <w:marBottom w:val="0"/>
      <w:divBdr>
        <w:top w:val="none" w:sz="0" w:space="0" w:color="auto"/>
        <w:left w:val="none" w:sz="0" w:space="0" w:color="auto"/>
        <w:bottom w:val="none" w:sz="0" w:space="0" w:color="auto"/>
        <w:right w:val="none" w:sz="0" w:space="0" w:color="auto"/>
      </w:divBdr>
    </w:div>
    <w:div w:id="512768595">
      <w:bodyDiv w:val="1"/>
      <w:marLeft w:val="0"/>
      <w:marRight w:val="0"/>
      <w:marTop w:val="0"/>
      <w:marBottom w:val="0"/>
      <w:divBdr>
        <w:top w:val="none" w:sz="0" w:space="0" w:color="auto"/>
        <w:left w:val="none" w:sz="0" w:space="0" w:color="auto"/>
        <w:bottom w:val="none" w:sz="0" w:space="0" w:color="auto"/>
        <w:right w:val="none" w:sz="0" w:space="0" w:color="auto"/>
      </w:divBdr>
    </w:div>
    <w:div w:id="521019801">
      <w:bodyDiv w:val="1"/>
      <w:marLeft w:val="0"/>
      <w:marRight w:val="0"/>
      <w:marTop w:val="0"/>
      <w:marBottom w:val="0"/>
      <w:divBdr>
        <w:top w:val="none" w:sz="0" w:space="0" w:color="auto"/>
        <w:left w:val="none" w:sz="0" w:space="0" w:color="auto"/>
        <w:bottom w:val="none" w:sz="0" w:space="0" w:color="auto"/>
        <w:right w:val="none" w:sz="0" w:space="0" w:color="auto"/>
      </w:divBdr>
    </w:div>
    <w:div w:id="525216062">
      <w:bodyDiv w:val="1"/>
      <w:marLeft w:val="0"/>
      <w:marRight w:val="0"/>
      <w:marTop w:val="0"/>
      <w:marBottom w:val="0"/>
      <w:divBdr>
        <w:top w:val="none" w:sz="0" w:space="0" w:color="auto"/>
        <w:left w:val="none" w:sz="0" w:space="0" w:color="auto"/>
        <w:bottom w:val="none" w:sz="0" w:space="0" w:color="auto"/>
        <w:right w:val="none" w:sz="0" w:space="0" w:color="auto"/>
      </w:divBdr>
    </w:div>
    <w:div w:id="525291761">
      <w:bodyDiv w:val="1"/>
      <w:marLeft w:val="0"/>
      <w:marRight w:val="0"/>
      <w:marTop w:val="0"/>
      <w:marBottom w:val="0"/>
      <w:divBdr>
        <w:top w:val="none" w:sz="0" w:space="0" w:color="auto"/>
        <w:left w:val="none" w:sz="0" w:space="0" w:color="auto"/>
        <w:bottom w:val="none" w:sz="0" w:space="0" w:color="auto"/>
        <w:right w:val="none" w:sz="0" w:space="0" w:color="auto"/>
      </w:divBdr>
    </w:div>
    <w:div w:id="527640212">
      <w:bodyDiv w:val="1"/>
      <w:marLeft w:val="0"/>
      <w:marRight w:val="0"/>
      <w:marTop w:val="0"/>
      <w:marBottom w:val="0"/>
      <w:divBdr>
        <w:top w:val="none" w:sz="0" w:space="0" w:color="auto"/>
        <w:left w:val="none" w:sz="0" w:space="0" w:color="auto"/>
        <w:bottom w:val="none" w:sz="0" w:space="0" w:color="auto"/>
        <w:right w:val="none" w:sz="0" w:space="0" w:color="auto"/>
      </w:divBdr>
    </w:div>
    <w:div w:id="534124532">
      <w:bodyDiv w:val="1"/>
      <w:marLeft w:val="0"/>
      <w:marRight w:val="0"/>
      <w:marTop w:val="0"/>
      <w:marBottom w:val="0"/>
      <w:divBdr>
        <w:top w:val="none" w:sz="0" w:space="0" w:color="auto"/>
        <w:left w:val="none" w:sz="0" w:space="0" w:color="auto"/>
        <w:bottom w:val="none" w:sz="0" w:space="0" w:color="auto"/>
        <w:right w:val="none" w:sz="0" w:space="0" w:color="auto"/>
      </w:divBdr>
    </w:div>
    <w:div w:id="536892829">
      <w:bodyDiv w:val="1"/>
      <w:marLeft w:val="0"/>
      <w:marRight w:val="0"/>
      <w:marTop w:val="0"/>
      <w:marBottom w:val="0"/>
      <w:divBdr>
        <w:top w:val="none" w:sz="0" w:space="0" w:color="auto"/>
        <w:left w:val="none" w:sz="0" w:space="0" w:color="auto"/>
        <w:bottom w:val="none" w:sz="0" w:space="0" w:color="auto"/>
        <w:right w:val="none" w:sz="0" w:space="0" w:color="auto"/>
      </w:divBdr>
    </w:div>
    <w:div w:id="550579891">
      <w:bodyDiv w:val="1"/>
      <w:marLeft w:val="0"/>
      <w:marRight w:val="0"/>
      <w:marTop w:val="0"/>
      <w:marBottom w:val="0"/>
      <w:divBdr>
        <w:top w:val="none" w:sz="0" w:space="0" w:color="auto"/>
        <w:left w:val="none" w:sz="0" w:space="0" w:color="auto"/>
        <w:bottom w:val="none" w:sz="0" w:space="0" w:color="auto"/>
        <w:right w:val="none" w:sz="0" w:space="0" w:color="auto"/>
      </w:divBdr>
    </w:div>
    <w:div w:id="560867714">
      <w:bodyDiv w:val="1"/>
      <w:marLeft w:val="0"/>
      <w:marRight w:val="0"/>
      <w:marTop w:val="0"/>
      <w:marBottom w:val="0"/>
      <w:divBdr>
        <w:top w:val="none" w:sz="0" w:space="0" w:color="auto"/>
        <w:left w:val="none" w:sz="0" w:space="0" w:color="auto"/>
        <w:bottom w:val="none" w:sz="0" w:space="0" w:color="auto"/>
        <w:right w:val="none" w:sz="0" w:space="0" w:color="auto"/>
      </w:divBdr>
    </w:div>
    <w:div w:id="568006251">
      <w:bodyDiv w:val="1"/>
      <w:marLeft w:val="0"/>
      <w:marRight w:val="0"/>
      <w:marTop w:val="0"/>
      <w:marBottom w:val="0"/>
      <w:divBdr>
        <w:top w:val="none" w:sz="0" w:space="0" w:color="auto"/>
        <w:left w:val="none" w:sz="0" w:space="0" w:color="auto"/>
        <w:bottom w:val="none" w:sz="0" w:space="0" w:color="auto"/>
        <w:right w:val="none" w:sz="0" w:space="0" w:color="auto"/>
      </w:divBdr>
    </w:div>
    <w:div w:id="569580124">
      <w:bodyDiv w:val="1"/>
      <w:marLeft w:val="0"/>
      <w:marRight w:val="0"/>
      <w:marTop w:val="0"/>
      <w:marBottom w:val="0"/>
      <w:divBdr>
        <w:top w:val="none" w:sz="0" w:space="0" w:color="auto"/>
        <w:left w:val="none" w:sz="0" w:space="0" w:color="auto"/>
        <w:bottom w:val="none" w:sz="0" w:space="0" w:color="auto"/>
        <w:right w:val="none" w:sz="0" w:space="0" w:color="auto"/>
      </w:divBdr>
    </w:div>
    <w:div w:id="572811115">
      <w:bodyDiv w:val="1"/>
      <w:marLeft w:val="0"/>
      <w:marRight w:val="0"/>
      <w:marTop w:val="0"/>
      <w:marBottom w:val="0"/>
      <w:divBdr>
        <w:top w:val="none" w:sz="0" w:space="0" w:color="auto"/>
        <w:left w:val="none" w:sz="0" w:space="0" w:color="auto"/>
        <w:bottom w:val="none" w:sz="0" w:space="0" w:color="auto"/>
        <w:right w:val="none" w:sz="0" w:space="0" w:color="auto"/>
      </w:divBdr>
    </w:div>
    <w:div w:id="587423042">
      <w:bodyDiv w:val="1"/>
      <w:marLeft w:val="0"/>
      <w:marRight w:val="0"/>
      <w:marTop w:val="0"/>
      <w:marBottom w:val="0"/>
      <w:divBdr>
        <w:top w:val="none" w:sz="0" w:space="0" w:color="auto"/>
        <w:left w:val="none" w:sz="0" w:space="0" w:color="auto"/>
        <w:bottom w:val="none" w:sz="0" w:space="0" w:color="auto"/>
        <w:right w:val="none" w:sz="0" w:space="0" w:color="auto"/>
      </w:divBdr>
    </w:div>
    <w:div w:id="595601498">
      <w:bodyDiv w:val="1"/>
      <w:marLeft w:val="0"/>
      <w:marRight w:val="0"/>
      <w:marTop w:val="0"/>
      <w:marBottom w:val="0"/>
      <w:divBdr>
        <w:top w:val="none" w:sz="0" w:space="0" w:color="auto"/>
        <w:left w:val="none" w:sz="0" w:space="0" w:color="auto"/>
        <w:bottom w:val="none" w:sz="0" w:space="0" w:color="auto"/>
        <w:right w:val="none" w:sz="0" w:space="0" w:color="auto"/>
      </w:divBdr>
    </w:div>
    <w:div w:id="599147444">
      <w:bodyDiv w:val="1"/>
      <w:marLeft w:val="0"/>
      <w:marRight w:val="0"/>
      <w:marTop w:val="0"/>
      <w:marBottom w:val="0"/>
      <w:divBdr>
        <w:top w:val="none" w:sz="0" w:space="0" w:color="auto"/>
        <w:left w:val="none" w:sz="0" w:space="0" w:color="auto"/>
        <w:bottom w:val="none" w:sz="0" w:space="0" w:color="auto"/>
        <w:right w:val="none" w:sz="0" w:space="0" w:color="auto"/>
      </w:divBdr>
    </w:div>
    <w:div w:id="607009703">
      <w:bodyDiv w:val="1"/>
      <w:marLeft w:val="0"/>
      <w:marRight w:val="0"/>
      <w:marTop w:val="0"/>
      <w:marBottom w:val="0"/>
      <w:divBdr>
        <w:top w:val="none" w:sz="0" w:space="0" w:color="auto"/>
        <w:left w:val="none" w:sz="0" w:space="0" w:color="auto"/>
        <w:bottom w:val="none" w:sz="0" w:space="0" w:color="auto"/>
        <w:right w:val="none" w:sz="0" w:space="0" w:color="auto"/>
      </w:divBdr>
    </w:div>
    <w:div w:id="620647292">
      <w:bodyDiv w:val="1"/>
      <w:marLeft w:val="0"/>
      <w:marRight w:val="0"/>
      <w:marTop w:val="0"/>
      <w:marBottom w:val="0"/>
      <w:divBdr>
        <w:top w:val="none" w:sz="0" w:space="0" w:color="auto"/>
        <w:left w:val="none" w:sz="0" w:space="0" w:color="auto"/>
        <w:bottom w:val="none" w:sz="0" w:space="0" w:color="auto"/>
        <w:right w:val="none" w:sz="0" w:space="0" w:color="auto"/>
      </w:divBdr>
    </w:div>
    <w:div w:id="630598329">
      <w:bodyDiv w:val="1"/>
      <w:marLeft w:val="0"/>
      <w:marRight w:val="0"/>
      <w:marTop w:val="0"/>
      <w:marBottom w:val="0"/>
      <w:divBdr>
        <w:top w:val="none" w:sz="0" w:space="0" w:color="auto"/>
        <w:left w:val="none" w:sz="0" w:space="0" w:color="auto"/>
        <w:bottom w:val="none" w:sz="0" w:space="0" w:color="auto"/>
        <w:right w:val="none" w:sz="0" w:space="0" w:color="auto"/>
      </w:divBdr>
    </w:div>
    <w:div w:id="641422154">
      <w:bodyDiv w:val="1"/>
      <w:marLeft w:val="0"/>
      <w:marRight w:val="0"/>
      <w:marTop w:val="0"/>
      <w:marBottom w:val="0"/>
      <w:divBdr>
        <w:top w:val="none" w:sz="0" w:space="0" w:color="auto"/>
        <w:left w:val="none" w:sz="0" w:space="0" w:color="auto"/>
        <w:bottom w:val="none" w:sz="0" w:space="0" w:color="auto"/>
        <w:right w:val="none" w:sz="0" w:space="0" w:color="auto"/>
      </w:divBdr>
    </w:div>
    <w:div w:id="651642153">
      <w:bodyDiv w:val="1"/>
      <w:marLeft w:val="0"/>
      <w:marRight w:val="0"/>
      <w:marTop w:val="0"/>
      <w:marBottom w:val="0"/>
      <w:divBdr>
        <w:top w:val="none" w:sz="0" w:space="0" w:color="auto"/>
        <w:left w:val="none" w:sz="0" w:space="0" w:color="auto"/>
        <w:bottom w:val="none" w:sz="0" w:space="0" w:color="auto"/>
        <w:right w:val="none" w:sz="0" w:space="0" w:color="auto"/>
      </w:divBdr>
    </w:div>
    <w:div w:id="657999111">
      <w:bodyDiv w:val="1"/>
      <w:marLeft w:val="0"/>
      <w:marRight w:val="0"/>
      <w:marTop w:val="0"/>
      <w:marBottom w:val="0"/>
      <w:divBdr>
        <w:top w:val="none" w:sz="0" w:space="0" w:color="auto"/>
        <w:left w:val="none" w:sz="0" w:space="0" w:color="auto"/>
        <w:bottom w:val="none" w:sz="0" w:space="0" w:color="auto"/>
        <w:right w:val="none" w:sz="0" w:space="0" w:color="auto"/>
      </w:divBdr>
    </w:div>
    <w:div w:id="666634875">
      <w:bodyDiv w:val="1"/>
      <w:marLeft w:val="0"/>
      <w:marRight w:val="0"/>
      <w:marTop w:val="0"/>
      <w:marBottom w:val="0"/>
      <w:divBdr>
        <w:top w:val="none" w:sz="0" w:space="0" w:color="auto"/>
        <w:left w:val="none" w:sz="0" w:space="0" w:color="auto"/>
        <w:bottom w:val="none" w:sz="0" w:space="0" w:color="auto"/>
        <w:right w:val="none" w:sz="0" w:space="0" w:color="auto"/>
      </w:divBdr>
    </w:div>
    <w:div w:id="676923178">
      <w:bodyDiv w:val="1"/>
      <w:marLeft w:val="0"/>
      <w:marRight w:val="0"/>
      <w:marTop w:val="0"/>
      <w:marBottom w:val="0"/>
      <w:divBdr>
        <w:top w:val="none" w:sz="0" w:space="0" w:color="auto"/>
        <w:left w:val="none" w:sz="0" w:space="0" w:color="auto"/>
        <w:bottom w:val="none" w:sz="0" w:space="0" w:color="auto"/>
        <w:right w:val="none" w:sz="0" w:space="0" w:color="auto"/>
      </w:divBdr>
    </w:div>
    <w:div w:id="679891809">
      <w:bodyDiv w:val="1"/>
      <w:marLeft w:val="0"/>
      <w:marRight w:val="0"/>
      <w:marTop w:val="0"/>
      <w:marBottom w:val="0"/>
      <w:divBdr>
        <w:top w:val="none" w:sz="0" w:space="0" w:color="auto"/>
        <w:left w:val="none" w:sz="0" w:space="0" w:color="auto"/>
        <w:bottom w:val="none" w:sz="0" w:space="0" w:color="auto"/>
        <w:right w:val="none" w:sz="0" w:space="0" w:color="auto"/>
      </w:divBdr>
    </w:div>
    <w:div w:id="689796220">
      <w:bodyDiv w:val="1"/>
      <w:marLeft w:val="0"/>
      <w:marRight w:val="0"/>
      <w:marTop w:val="0"/>
      <w:marBottom w:val="0"/>
      <w:divBdr>
        <w:top w:val="none" w:sz="0" w:space="0" w:color="auto"/>
        <w:left w:val="none" w:sz="0" w:space="0" w:color="auto"/>
        <w:bottom w:val="none" w:sz="0" w:space="0" w:color="auto"/>
        <w:right w:val="none" w:sz="0" w:space="0" w:color="auto"/>
      </w:divBdr>
    </w:div>
    <w:div w:id="690491779">
      <w:bodyDiv w:val="1"/>
      <w:marLeft w:val="0"/>
      <w:marRight w:val="0"/>
      <w:marTop w:val="0"/>
      <w:marBottom w:val="0"/>
      <w:divBdr>
        <w:top w:val="none" w:sz="0" w:space="0" w:color="auto"/>
        <w:left w:val="none" w:sz="0" w:space="0" w:color="auto"/>
        <w:bottom w:val="none" w:sz="0" w:space="0" w:color="auto"/>
        <w:right w:val="none" w:sz="0" w:space="0" w:color="auto"/>
      </w:divBdr>
    </w:div>
    <w:div w:id="691420122">
      <w:bodyDiv w:val="1"/>
      <w:marLeft w:val="0"/>
      <w:marRight w:val="0"/>
      <w:marTop w:val="0"/>
      <w:marBottom w:val="0"/>
      <w:divBdr>
        <w:top w:val="none" w:sz="0" w:space="0" w:color="auto"/>
        <w:left w:val="none" w:sz="0" w:space="0" w:color="auto"/>
        <w:bottom w:val="none" w:sz="0" w:space="0" w:color="auto"/>
        <w:right w:val="none" w:sz="0" w:space="0" w:color="auto"/>
      </w:divBdr>
    </w:div>
    <w:div w:id="691956070">
      <w:bodyDiv w:val="1"/>
      <w:marLeft w:val="0"/>
      <w:marRight w:val="0"/>
      <w:marTop w:val="0"/>
      <w:marBottom w:val="0"/>
      <w:divBdr>
        <w:top w:val="none" w:sz="0" w:space="0" w:color="auto"/>
        <w:left w:val="none" w:sz="0" w:space="0" w:color="auto"/>
        <w:bottom w:val="none" w:sz="0" w:space="0" w:color="auto"/>
        <w:right w:val="none" w:sz="0" w:space="0" w:color="auto"/>
      </w:divBdr>
    </w:div>
    <w:div w:id="695154330">
      <w:bodyDiv w:val="1"/>
      <w:marLeft w:val="0"/>
      <w:marRight w:val="0"/>
      <w:marTop w:val="0"/>
      <w:marBottom w:val="0"/>
      <w:divBdr>
        <w:top w:val="none" w:sz="0" w:space="0" w:color="auto"/>
        <w:left w:val="none" w:sz="0" w:space="0" w:color="auto"/>
        <w:bottom w:val="none" w:sz="0" w:space="0" w:color="auto"/>
        <w:right w:val="none" w:sz="0" w:space="0" w:color="auto"/>
      </w:divBdr>
    </w:div>
    <w:div w:id="705448539">
      <w:bodyDiv w:val="1"/>
      <w:marLeft w:val="0"/>
      <w:marRight w:val="0"/>
      <w:marTop w:val="0"/>
      <w:marBottom w:val="0"/>
      <w:divBdr>
        <w:top w:val="none" w:sz="0" w:space="0" w:color="auto"/>
        <w:left w:val="none" w:sz="0" w:space="0" w:color="auto"/>
        <w:bottom w:val="none" w:sz="0" w:space="0" w:color="auto"/>
        <w:right w:val="none" w:sz="0" w:space="0" w:color="auto"/>
      </w:divBdr>
    </w:div>
    <w:div w:id="706875921">
      <w:bodyDiv w:val="1"/>
      <w:marLeft w:val="0"/>
      <w:marRight w:val="0"/>
      <w:marTop w:val="0"/>
      <w:marBottom w:val="0"/>
      <w:divBdr>
        <w:top w:val="none" w:sz="0" w:space="0" w:color="auto"/>
        <w:left w:val="none" w:sz="0" w:space="0" w:color="auto"/>
        <w:bottom w:val="none" w:sz="0" w:space="0" w:color="auto"/>
        <w:right w:val="none" w:sz="0" w:space="0" w:color="auto"/>
      </w:divBdr>
    </w:div>
    <w:div w:id="710149547">
      <w:bodyDiv w:val="1"/>
      <w:marLeft w:val="0"/>
      <w:marRight w:val="0"/>
      <w:marTop w:val="0"/>
      <w:marBottom w:val="0"/>
      <w:divBdr>
        <w:top w:val="none" w:sz="0" w:space="0" w:color="auto"/>
        <w:left w:val="none" w:sz="0" w:space="0" w:color="auto"/>
        <w:bottom w:val="none" w:sz="0" w:space="0" w:color="auto"/>
        <w:right w:val="none" w:sz="0" w:space="0" w:color="auto"/>
      </w:divBdr>
    </w:div>
    <w:div w:id="714308982">
      <w:bodyDiv w:val="1"/>
      <w:marLeft w:val="0"/>
      <w:marRight w:val="0"/>
      <w:marTop w:val="0"/>
      <w:marBottom w:val="0"/>
      <w:divBdr>
        <w:top w:val="none" w:sz="0" w:space="0" w:color="auto"/>
        <w:left w:val="none" w:sz="0" w:space="0" w:color="auto"/>
        <w:bottom w:val="none" w:sz="0" w:space="0" w:color="auto"/>
        <w:right w:val="none" w:sz="0" w:space="0" w:color="auto"/>
      </w:divBdr>
    </w:div>
    <w:div w:id="717626487">
      <w:bodyDiv w:val="1"/>
      <w:marLeft w:val="0"/>
      <w:marRight w:val="0"/>
      <w:marTop w:val="0"/>
      <w:marBottom w:val="0"/>
      <w:divBdr>
        <w:top w:val="none" w:sz="0" w:space="0" w:color="auto"/>
        <w:left w:val="none" w:sz="0" w:space="0" w:color="auto"/>
        <w:bottom w:val="none" w:sz="0" w:space="0" w:color="auto"/>
        <w:right w:val="none" w:sz="0" w:space="0" w:color="auto"/>
      </w:divBdr>
    </w:div>
    <w:div w:id="728260861">
      <w:bodyDiv w:val="1"/>
      <w:marLeft w:val="0"/>
      <w:marRight w:val="0"/>
      <w:marTop w:val="0"/>
      <w:marBottom w:val="0"/>
      <w:divBdr>
        <w:top w:val="none" w:sz="0" w:space="0" w:color="auto"/>
        <w:left w:val="none" w:sz="0" w:space="0" w:color="auto"/>
        <w:bottom w:val="none" w:sz="0" w:space="0" w:color="auto"/>
        <w:right w:val="none" w:sz="0" w:space="0" w:color="auto"/>
      </w:divBdr>
    </w:div>
    <w:div w:id="732314133">
      <w:bodyDiv w:val="1"/>
      <w:marLeft w:val="0"/>
      <w:marRight w:val="0"/>
      <w:marTop w:val="0"/>
      <w:marBottom w:val="0"/>
      <w:divBdr>
        <w:top w:val="none" w:sz="0" w:space="0" w:color="auto"/>
        <w:left w:val="none" w:sz="0" w:space="0" w:color="auto"/>
        <w:bottom w:val="none" w:sz="0" w:space="0" w:color="auto"/>
        <w:right w:val="none" w:sz="0" w:space="0" w:color="auto"/>
      </w:divBdr>
    </w:div>
    <w:div w:id="743333853">
      <w:bodyDiv w:val="1"/>
      <w:marLeft w:val="0"/>
      <w:marRight w:val="0"/>
      <w:marTop w:val="0"/>
      <w:marBottom w:val="0"/>
      <w:divBdr>
        <w:top w:val="none" w:sz="0" w:space="0" w:color="auto"/>
        <w:left w:val="none" w:sz="0" w:space="0" w:color="auto"/>
        <w:bottom w:val="none" w:sz="0" w:space="0" w:color="auto"/>
        <w:right w:val="none" w:sz="0" w:space="0" w:color="auto"/>
      </w:divBdr>
    </w:div>
    <w:div w:id="746729131">
      <w:bodyDiv w:val="1"/>
      <w:marLeft w:val="0"/>
      <w:marRight w:val="0"/>
      <w:marTop w:val="0"/>
      <w:marBottom w:val="0"/>
      <w:divBdr>
        <w:top w:val="none" w:sz="0" w:space="0" w:color="auto"/>
        <w:left w:val="none" w:sz="0" w:space="0" w:color="auto"/>
        <w:bottom w:val="none" w:sz="0" w:space="0" w:color="auto"/>
        <w:right w:val="none" w:sz="0" w:space="0" w:color="auto"/>
      </w:divBdr>
    </w:div>
    <w:div w:id="748960298">
      <w:bodyDiv w:val="1"/>
      <w:marLeft w:val="0"/>
      <w:marRight w:val="0"/>
      <w:marTop w:val="0"/>
      <w:marBottom w:val="0"/>
      <w:divBdr>
        <w:top w:val="none" w:sz="0" w:space="0" w:color="auto"/>
        <w:left w:val="none" w:sz="0" w:space="0" w:color="auto"/>
        <w:bottom w:val="none" w:sz="0" w:space="0" w:color="auto"/>
        <w:right w:val="none" w:sz="0" w:space="0" w:color="auto"/>
      </w:divBdr>
    </w:div>
    <w:div w:id="750128071">
      <w:bodyDiv w:val="1"/>
      <w:marLeft w:val="0"/>
      <w:marRight w:val="0"/>
      <w:marTop w:val="0"/>
      <w:marBottom w:val="0"/>
      <w:divBdr>
        <w:top w:val="none" w:sz="0" w:space="0" w:color="auto"/>
        <w:left w:val="none" w:sz="0" w:space="0" w:color="auto"/>
        <w:bottom w:val="none" w:sz="0" w:space="0" w:color="auto"/>
        <w:right w:val="none" w:sz="0" w:space="0" w:color="auto"/>
      </w:divBdr>
    </w:div>
    <w:div w:id="751321540">
      <w:bodyDiv w:val="1"/>
      <w:marLeft w:val="0"/>
      <w:marRight w:val="0"/>
      <w:marTop w:val="0"/>
      <w:marBottom w:val="0"/>
      <w:divBdr>
        <w:top w:val="none" w:sz="0" w:space="0" w:color="auto"/>
        <w:left w:val="none" w:sz="0" w:space="0" w:color="auto"/>
        <w:bottom w:val="none" w:sz="0" w:space="0" w:color="auto"/>
        <w:right w:val="none" w:sz="0" w:space="0" w:color="auto"/>
      </w:divBdr>
    </w:div>
    <w:div w:id="754978149">
      <w:bodyDiv w:val="1"/>
      <w:marLeft w:val="0"/>
      <w:marRight w:val="0"/>
      <w:marTop w:val="0"/>
      <w:marBottom w:val="0"/>
      <w:divBdr>
        <w:top w:val="none" w:sz="0" w:space="0" w:color="auto"/>
        <w:left w:val="none" w:sz="0" w:space="0" w:color="auto"/>
        <w:bottom w:val="none" w:sz="0" w:space="0" w:color="auto"/>
        <w:right w:val="none" w:sz="0" w:space="0" w:color="auto"/>
      </w:divBdr>
    </w:div>
    <w:div w:id="759987797">
      <w:bodyDiv w:val="1"/>
      <w:marLeft w:val="0"/>
      <w:marRight w:val="0"/>
      <w:marTop w:val="0"/>
      <w:marBottom w:val="0"/>
      <w:divBdr>
        <w:top w:val="none" w:sz="0" w:space="0" w:color="auto"/>
        <w:left w:val="none" w:sz="0" w:space="0" w:color="auto"/>
        <w:bottom w:val="none" w:sz="0" w:space="0" w:color="auto"/>
        <w:right w:val="none" w:sz="0" w:space="0" w:color="auto"/>
      </w:divBdr>
    </w:div>
    <w:div w:id="760570159">
      <w:bodyDiv w:val="1"/>
      <w:marLeft w:val="0"/>
      <w:marRight w:val="0"/>
      <w:marTop w:val="0"/>
      <w:marBottom w:val="0"/>
      <w:divBdr>
        <w:top w:val="none" w:sz="0" w:space="0" w:color="auto"/>
        <w:left w:val="none" w:sz="0" w:space="0" w:color="auto"/>
        <w:bottom w:val="none" w:sz="0" w:space="0" w:color="auto"/>
        <w:right w:val="none" w:sz="0" w:space="0" w:color="auto"/>
      </w:divBdr>
    </w:div>
    <w:div w:id="762459816">
      <w:bodyDiv w:val="1"/>
      <w:marLeft w:val="0"/>
      <w:marRight w:val="0"/>
      <w:marTop w:val="0"/>
      <w:marBottom w:val="0"/>
      <w:divBdr>
        <w:top w:val="none" w:sz="0" w:space="0" w:color="auto"/>
        <w:left w:val="none" w:sz="0" w:space="0" w:color="auto"/>
        <w:bottom w:val="none" w:sz="0" w:space="0" w:color="auto"/>
        <w:right w:val="none" w:sz="0" w:space="0" w:color="auto"/>
      </w:divBdr>
    </w:div>
    <w:div w:id="787161561">
      <w:bodyDiv w:val="1"/>
      <w:marLeft w:val="0"/>
      <w:marRight w:val="0"/>
      <w:marTop w:val="0"/>
      <w:marBottom w:val="0"/>
      <w:divBdr>
        <w:top w:val="none" w:sz="0" w:space="0" w:color="auto"/>
        <w:left w:val="none" w:sz="0" w:space="0" w:color="auto"/>
        <w:bottom w:val="none" w:sz="0" w:space="0" w:color="auto"/>
        <w:right w:val="none" w:sz="0" w:space="0" w:color="auto"/>
      </w:divBdr>
    </w:div>
    <w:div w:id="789518466">
      <w:bodyDiv w:val="1"/>
      <w:marLeft w:val="0"/>
      <w:marRight w:val="0"/>
      <w:marTop w:val="0"/>
      <w:marBottom w:val="0"/>
      <w:divBdr>
        <w:top w:val="none" w:sz="0" w:space="0" w:color="auto"/>
        <w:left w:val="none" w:sz="0" w:space="0" w:color="auto"/>
        <w:bottom w:val="none" w:sz="0" w:space="0" w:color="auto"/>
        <w:right w:val="none" w:sz="0" w:space="0" w:color="auto"/>
      </w:divBdr>
    </w:div>
    <w:div w:id="796993000">
      <w:bodyDiv w:val="1"/>
      <w:marLeft w:val="0"/>
      <w:marRight w:val="0"/>
      <w:marTop w:val="0"/>
      <w:marBottom w:val="0"/>
      <w:divBdr>
        <w:top w:val="none" w:sz="0" w:space="0" w:color="auto"/>
        <w:left w:val="none" w:sz="0" w:space="0" w:color="auto"/>
        <w:bottom w:val="none" w:sz="0" w:space="0" w:color="auto"/>
        <w:right w:val="none" w:sz="0" w:space="0" w:color="auto"/>
      </w:divBdr>
    </w:div>
    <w:div w:id="797643005">
      <w:bodyDiv w:val="1"/>
      <w:marLeft w:val="0"/>
      <w:marRight w:val="0"/>
      <w:marTop w:val="0"/>
      <w:marBottom w:val="0"/>
      <w:divBdr>
        <w:top w:val="none" w:sz="0" w:space="0" w:color="auto"/>
        <w:left w:val="none" w:sz="0" w:space="0" w:color="auto"/>
        <w:bottom w:val="none" w:sz="0" w:space="0" w:color="auto"/>
        <w:right w:val="none" w:sz="0" w:space="0" w:color="auto"/>
      </w:divBdr>
    </w:div>
    <w:div w:id="804278469">
      <w:bodyDiv w:val="1"/>
      <w:marLeft w:val="0"/>
      <w:marRight w:val="0"/>
      <w:marTop w:val="0"/>
      <w:marBottom w:val="0"/>
      <w:divBdr>
        <w:top w:val="none" w:sz="0" w:space="0" w:color="auto"/>
        <w:left w:val="none" w:sz="0" w:space="0" w:color="auto"/>
        <w:bottom w:val="none" w:sz="0" w:space="0" w:color="auto"/>
        <w:right w:val="none" w:sz="0" w:space="0" w:color="auto"/>
      </w:divBdr>
    </w:div>
    <w:div w:id="806316832">
      <w:bodyDiv w:val="1"/>
      <w:marLeft w:val="0"/>
      <w:marRight w:val="0"/>
      <w:marTop w:val="0"/>
      <w:marBottom w:val="0"/>
      <w:divBdr>
        <w:top w:val="none" w:sz="0" w:space="0" w:color="auto"/>
        <w:left w:val="none" w:sz="0" w:space="0" w:color="auto"/>
        <w:bottom w:val="none" w:sz="0" w:space="0" w:color="auto"/>
        <w:right w:val="none" w:sz="0" w:space="0" w:color="auto"/>
      </w:divBdr>
    </w:div>
    <w:div w:id="808017303">
      <w:bodyDiv w:val="1"/>
      <w:marLeft w:val="0"/>
      <w:marRight w:val="0"/>
      <w:marTop w:val="0"/>
      <w:marBottom w:val="0"/>
      <w:divBdr>
        <w:top w:val="none" w:sz="0" w:space="0" w:color="auto"/>
        <w:left w:val="none" w:sz="0" w:space="0" w:color="auto"/>
        <w:bottom w:val="none" w:sz="0" w:space="0" w:color="auto"/>
        <w:right w:val="none" w:sz="0" w:space="0" w:color="auto"/>
      </w:divBdr>
    </w:div>
    <w:div w:id="814222185">
      <w:bodyDiv w:val="1"/>
      <w:marLeft w:val="0"/>
      <w:marRight w:val="0"/>
      <w:marTop w:val="0"/>
      <w:marBottom w:val="0"/>
      <w:divBdr>
        <w:top w:val="none" w:sz="0" w:space="0" w:color="auto"/>
        <w:left w:val="none" w:sz="0" w:space="0" w:color="auto"/>
        <w:bottom w:val="none" w:sz="0" w:space="0" w:color="auto"/>
        <w:right w:val="none" w:sz="0" w:space="0" w:color="auto"/>
      </w:divBdr>
    </w:div>
    <w:div w:id="825315158">
      <w:bodyDiv w:val="1"/>
      <w:marLeft w:val="0"/>
      <w:marRight w:val="0"/>
      <w:marTop w:val="0"/>
      <w:marBottom w:val="0"/>
      <w:divBdr>
        <w:top w:val="none" w:sz="0" w:space="0" w:color="auto"/>
        <w:left w:val="none" w:sz="0" w:space="0" w:color="auto"/>
        <w:bottom w:val="none" w:sz="0" w:space="0" w:color="auto"/>
        <w:right w:val="none" w:sz="0" w:space="0" w:color="auto"/>
      </w:divBdr>
    </w:div>
    <w:div w:id="827986248">
      <w:bodyDiv w:val="1"/>
      <w:marLeft w:val="0"/>
      <w:marRight w:val="0"/>
      <w:marTop w:val="0"/>
      <w:marBottom w:val="0"/>
      <w:divBdr>
        <w:top w:val="none" w:sz="0" w:space="0" w:color="auto"/>
        <w:left w:val="none" w:sz="0" w:space="0" w:color="auto"/>
        <w:bottom w:val="none" w:sz="0" w:space="0" w:color="auto"/>
        <w:right w:val="none" w:sz="0" w:space="0" w:color="auto"/>
      </w:divBdr>
    </w:div>
    <w:div w:id="832532480">
      <w:bodyDiv w:val="1"/>
      <w:marLeft w:val="0"/>
      <w:marRight w:val="0"/>
      <w:marTop w:val="0"/>
      <w:marBottom w:val="0"/>
      <w:divBdr>
        <w:top w:val="none" w:sz="0" w:space="0" w:color="auto"/>
        <w:left w:val="none" w:sz="0" w:space="0" w:color="auto"/>
        <w:bottom w:val="none" w:sz="0" w:space="0" w:color="auto"/>
        <w:right w:val="none" w:sz="0" w:space="0" w:color="auto"/>
      </w:divBdr>
    </w:div>
    <w:div w:id="842862352">
      <w:bodyDiv w:val="1"/>
      <w:marLeft w:val="0"/>
      <w:marRight w:val="0"/>
      <w:marTop w:val="0"/>
      <w:marBottom w:val="0"/>
      <w:divBdr>
        <w:top w:val="none" w:sz="0" w:space="0" w:color="auto"/>
        <w:left w:val="none" w:sz="0" w:space="0" w:color="auto"/>
        <w:bottom w:val="none" w:sz="0" w:space="0" w:color="auto"/>
        <w:right w:val="none" w:sz="0" w:space="0" w:color="auto"/>
      </w:divBdr>
    </w:div>
    <w:div w:id="851409328">
      <w:bodyDiv w:val="1"/>
      <w:marLeft w:val="0"/>
      <w:marRight w:val="0"/>
      <w:marTop w:val="0"/>
      <w:marBottom w:val="0"/>
      <w:divBdr>
        <w:top w:val="none" w:sz="0" w:space="0" w:color="auto"/>
        <w:left w:val="none" w:sz="0" w:space="0" w:color="auto"/>
        <w:bottom w:val="none" w:sz="0" w:space="0" w:color="auto"/>
        <w:right w:val="none" w:sz="0" w:space="0" w:color="auto"/>
      </w:divBdr>
    </w:div>
    <w:div w:id="853573258">
      <w:bodyDiv w:val="1"/>
      <w:marLeft w:val="0"/>
      <w:marRight w:val="0"/>
      <w:marTop w:val="0"/>
      <w:marBottom w:val="0"/>
      <w:divBdr>
        <w:top w:val="none" w:sz="0" w:space="0" w:color="auto"/>
        <w:left w:val="none" w:sz="0" w:space="0" w:color="auto"/>
        <w:bottom w:val="none" w:sz="0" w:space="0" w:color="auto"/>
        <w:right w:val="none" w:sz="0" w:space="0" w:color="auto"/>
      </w:divBdr>
    </w:div>
    <w:div w:id="854341194">
      <w:bodyDiv w:val="1"/>
      <w:marLeft w:val="0"/>
      <w:marRight w:val="0"/>
      <w:marTop w:val="0"/>
      <w:marBottom w:val="0"/>
      <w:divBdr>
        <w:top w:val="none" w:sz="0" w:space="0" w:color="auto"/>
        <w:left w:val="none" w:sz="0" w:space="0" w:color="auto"/>
        <w:bottom w:val="none" w:sz="0" w:space="0" w:color="auto"/>
        <w:right w:val="none" w:sz="0" w:space="0" w:color="auto"/>
      </w:divBdr>
    </w:div>
    <w:div w:id="860706005">
      <w:bodyDiv w:val="1"/>
      <w:marLeft w:val="0"/>
      <w:marRight w:val="0"/>
      <w:marTop w:val="0"/>
      <w:marBottom w:val="0"/>
      <w:divBdr>
        <w:top w:val="none" w:sz="0" w:space="0" w:color="auto"/>
        <w:left w:val="none" w:sz="0" w:space="0" w:color="auto"/>
        <w:bottom w:val="none" w:sz="0" w:space="0" w:color="auto"/>
        <w:right w:val="none" w:sz="0" w:space="0" w:color="auto"/>
      </w:divBdr>
    </w:div>
    <w:div w:id="866673417">
      <w:bodyDiv w:val="1"/>
      <w:marLeft w:val="0"/>
      <w:marRight w:val="0"/>
      <w:marTop w:val="0"/>
      <w:marBottom w:val="0"/>
      <w:divBdr>
        <w:top w:val="none" w:sz="0" w:space="0" w:color="auto"/>
        <w:left w:val="none" w:sz="0" w:space="0" w:color="auto"/>
        <w:bottom w:val="none" w:sz="0" w:space="0" w:color="auto"/>
        <w:right w:val="none" w:sz="0" w:space="0" w:color="auto"/>
      </w:divBdr>
    </w:div>
    <w:div w:id="867833013">
      <w:bodyDiv w:val="1"/>
      <w:marLeft w:val="0"/>
      <w:marRight w:val="0"/>
      <w:marTop w:val="0"/>
      <w:marBottom w:val="0"/>
      <w:divBdr>
        <w:top w:val="none" w:sz="0" w:space="0" w:color="auto"/>
        <w:left w:val="none" w:sz="0" w:space="0" w:color="auto"/>
        <w:bottom w:val="none" w:sz="0" w:space="0" w:color="auto"/>
        <w:right w:val="none" w:sz="0" w:space="0" w:color="auto"/>
      </w:divBdr>
    </w:div>
    <w:div w:id="880283785">
      <w:bodyDiv w:val="1"/>
      <w:marLeft w:val="0"/>
      <w:marRight w:val="0"/>
      <w:marTop w:val="0"/>
      <w:marBottom w:val="0"/>
      <w:divBdr>
        <w:top w:val="none" w:sz="0" w:space="0" w:color="auto"/>
        <w:left w:val="none" w:sz="0" w:space="0" w:color="auto"/>
        <w:bottom w:val="none" w:sz="0" w:space="0" w:color="auto"/>
        <w:right w:val="none" w:sz="0" w:space="0" w:color="auto"/>
      </w:divBdr>
    </w:div>
    <w:div w:id="884365296">
      <w:bodyDiv w:val="1"/>
      <w:marLeft w:val="0"/>
      <w:marRight w:val="0"/>
      <w:marTop w:val="0"/>
      <w:marBottom w:val="0"/>
      <w:divBdr>
        <w:top w:val="none" w:sz="0" w:space="0" w:color="auto"/>
        <w:left w:val="none" w:sz="0" w:space="0" w:color="auto"/>
        <w:bottom w:val="none" w:sz="0" w:space="0" w:color="auto"/>
        <w:right w:val="none" w:sz="0" w:space="0" w:color="auto"/>
      </w:divBdr>
    </w:div>
    <w:div w:id="901328630">
      <w:bodyDiv w:val="1"/>
      <w:marLeft w:val="0"/>
      <w:marRight w:val="0"/>
      <w:marTop w:val="0"/>
      <w:marBottom w:val="0"/>
      <w:divBdr>
        <w:top w:val="none" w:sz="0" w:space="0" w:color="auto"/>
        <w:left w:val="none" w:sz="0" w:space="0" w:color="auto"/>
        <w:bottom w:val="none" w:sz="0" w:space="0" w:color="auto"/>
        <w:right w:val="none" w:sz="0" w:space="0" w:color="auto"/>
      </w:divBdr>
    </w:div>
    <w:div w:id="943617111">
      <w:bodyDiv w:val="1"/>
      <w:marLeft w:val="0"/>
      <w:marRight w:val="0"/>
      <w:marTop w:val="0"/>
      <w:marBottom w:val="0"/>
      <w:divBdr>
        <w:top w:val="none" w:sz="0" w:space="0" w:color="auto"/>
        <w:left w:val="none" w:sz="0" w:space="0" w:color="auto"/>
        <w:bottom w:val="none" w:sz="0" w:space="0" w:color="auto"/>
        <w:right w:val="none" w:sz="0" w:space="0" w:color="auto"/>
      </w:divBdr>
    </w:div>
    <w:div w:id="944731319">
      <w:bodyDiv w:val="1"/>
      <w:marLeft w:val="0"/>
      <w:marRight w:val="0"/>
      <w:marTop w:val="0"/>
      <w:marBottom w:val="0"/>
      <w:divBdr>
        <w:top w:val="none" w:sz="0" w:space="0" w:color="auto"/>
        <w:left w:val="none" w:sz="0" w:space="0" w:color="auto"/>
        <w:bottom w:val="none" w:sz="0" w:space="0" w:color="auto"/>
        <w:right w:val="none" w:sz="0" w:space="0" w:color="auto"/>
      </w:divBdr>
    </w:div>
    <w:div w:id="944774907">
      <w:bodyDiv w:val="1"/>
      <w:marLeft w:val="0"/>
      <w:marRight w:val="0"/>
      <w:marTop w:val="0"/>
      <w:marBottom w:val="0"/>
      <w:divBdr>
        <w:top w:val="none" w:sz="0" w:space="0" w:color="auto"/>
        <w:left w:val="none" w:sz="0" w:space="0" w:color="auto"/>
        <w:bottom w:val="none" w:sz="0" w:space="0" w:color="auto"/>
        <w:right w:val="none" w:sz="0" w:space="0" w:color="auto"/>
      </w:divBdr>
    </w:div>
    <w:div w:id="959383377">
      <w:bodyDiv w:val="1"/>
      <w:marLeft w:val="0"/>
      <w:marRight w:val="0"/>
      <w:marTop w:val="0"/>
      <w:marBottom w:val="0"/>
      <w:divBdr>
        <w:top w:val="none" w:sz="0" w:space="0" w:color="auto"/>
        <w:left w:val="none" w:sz="0" w:space="0" w:color="auto"/>
        <w:bottom w:val="none" w:sz="0" w:space="0" w:color="auto"/>
        <w:right w:val="none" w:sz="0" w:space="0" w:color="auto"/>
      </w:divBdr>
    </w:div>
    <w:div w:id="985664152">
      <w:bodyDiv w:val="1"/>
      <w:marLeft w:val="0"/>
      <w:marRight w:val="0"/>
      <w:marTop w:val="0"/>
      <w:marBottom w:val="0"/>
      <w:divBdr>
        <w:top w:val="none" w:sz="0" w:space="0" w:color="auto"/>
        <w:left w:val="none" w:sz="0" w:space="0" w:color="auto"/>
        <w:bottom w:val="none" w:sz="0" w:space="0" w:color="auto"/>
        <w:right w:val="none" w:sz="0" w:space="0" w:color="auto"/>
      </w:divBdr>
    </w:div>
    <w:div w:id="986586590">
      <w:bodyDiv w:val="1"/>
      <w:marLeft w:val="0"/>
      <w:marRight w:val="0"/>
      <w:marTop w:val="0"/>
      <w:marBottom w:val="0"/>
      <w:divBdr>
        <w:top w:val="none" w:sz="0" w:space="0" w:color="auto"/>
        <w:left w:val="none" w:sz="0" w:space="0" w:color="auto"/>
        <w:bottom w:val="none" w:sz="0" w:space="0" w:color="auto"/>
        <w:right w:val="none" w:sz="0" w:space="0" w:color="auto"/>
      </w:divBdr>
    </w:div>
    <w:div w:id="992639328">
      <w:bodyDiv w:val="1"/>
      <w:marLeft w:val="0"/>
      <w:marRight w:val="0"/>
      <w:marTop w:val="0"/>
      <w:marBottom w:val="0"/>
      <w:divBdr>
        <w:top w:val="none" w:sz="0" w:space="0" w:color="auto"/>
        <w:left w:val="none" w:sz="0" w:space="0" w:color="auto"/>
        <w:bottom w:val="none" w:sz="0" w:space="0" w:color="auto"/>
        <w:right w:val="none" w:sz="0" w:space="0" w:color="auto"/>
      </w:divBdr>
    </w:div>
    <w:div w:id="994603989">
      <w:bodyDiv w:val="1"/>
      <w:marLeft w:val="0"/>
      <w:marRight w:val="0"/>
      <w:marTop w:val="0"/>
      <w:marBottom w:val="0"/>
      <w:divBdr>
        <w:top w:val="none" w:sz="0" w:space="0" w:color="auto"/>
        <w:left w:val="none" w:sz="0" w:space="0" w:color="auto"/>
        <w:bottom w:val="none" w:sz="0" w:space="0" w:color="auto"/>
        <w:right w:val="none" w:sz="0" w:space="0" w:color="auto"/>
      </w:divBdr>
    </w:div>
    <w:div w:id="996153508">
      <w:bodyDiv w:val="1"/>
      <w:marLeft w:val="0"/>
      <w:marRight w:val="0"/>
      <w:marTop w:val="0"/>
      <w:marBottom w:val="0"/>
      <w:divBdr>
        <w:top w:val="none" w:sz="0" w:space="0" w:color="auto"/>
        <w:left w:val="none" w:sz="0" w:space="0" w:color="auto"/>
        <w:bottom w:val="none" w:sz="0" w:space="0" w:color="auto"/>
        <w:right w:val="none" w:sz="0" w:space="0" w:color="auto"/>
      </w:divBdr>
    </w:div>
    <w:div w:id="1005127735">
      <w:bodyDiv w:val="1"/>
      <w:marLeft w:val="0"/>
      <w:marRight w:val="0"/>
      <w:marTop w:val="0"/>
      <w:marBottom w:val="0"/>
      <w:divBdr>
        <w:top w:val="none" w:sz="0" w:space="0" w:color="auto"/>
        <w:left w:val="none" w:sz="0" w:space="0" w:color="auto"/>
        <w:bottom w:val="none" w:sz="0" w:space="0" w:color="auto"/>
        <w:right w:val="none" w:sz="0" w:space="0" w:color="auto"/>
      </w:divBdr>
    </w:div>
    <w:div w:id="1008095964">
      <w:bodyDiv w:val="1"/>
      <w:marLeft w:val="0"/>
      <w:marRight w:val="0"/>
      <w:marTop w:val="0"/>
      <w:marBottom w:val="0"/>
      <w:divBdr>
        <w:top w:val="none" w:sz="0" w:space="0" w:color="auto"/>
        <w:left w:val="none" w:sz="0" w:space="0" w:color="auto"/>
        <w:bottom w:val="none" w:sz="0" w:space="0" w:color="auto"/>
        <w:right w:val="none" w:sz="0" w:space="0" w:color="auto"/>
      </w:divBdr>
    </w:div>
    <w:div w:id="1035350567">
      <w:bodyDiv w:val="1"/>
      <w:marLeft w:val="0"/>
      <w:marRight w:val="0"/>
      <w:marTop w:val="0"/>
      <w:marBottom w:val="0"/>
      <w:divBdr>
        <w:top w:val="none" w:sz="0" w:space="0" w:color="auto"/>
        <w:left w:val="none" w:sz="0" w:space="0" w:color="auto"/>
        <w:bottom w:val="none" w:sz="0" w:space="0" w:color="auto"/>
        <w:right w:val="none" w:sz="0" w:space="0" w:color="auto"/>
      </w:divBdr>
    </w:div>
    <w:div w:id="1039361568">
      <w:bodyDiv w:val="1"/>
      <w:marLeft w:val="0"/>
      <w:marRight w:val="0"/>
      <w:marTop w:val="0"/>
      <w:marBottom w:val="0"/>
      <w:divBdr>
        <w:top w:val="none" w:sz="0" w:space="0" w:color="auto"/>
        <w:left w:val="none" w:sz="0" w:space="0" w:color="auto"/>
        <w:bottom w:val="none" w:sz="0" w:space="0" w:color="auto"/>
        <w:right w:val="none" w:sz="0" w:space="0" w:color="auto"/>
      </w:divBdr>
    </w:div>
    <w:div w:id="1052770689">
      <w:bodyDiv w:val="1"/>
      <w:marLeft w:val="0"/>
      <w:marRight w:val="0"/>
      <w:marTop w:val="0"/>
      <w:marBottom w:val="0"/>
      <w:divBdr>
        <w:top w:val="none" w:sz="0" w:space="0" w:color="auto"/>
        <w:left w:val="none" w:sz="0" w:space="0" w:color="auto"/>
        <w:bottom w:val="none" w:sz="0" w:space="0" w:color="auto"/>
        <w:right w:val="none" w:sz="0" w:space="0" w:color="auto"/>
      </w:divBdr>
    </w:div>
    <w:div w:id="1060598495">
      <w:bodyDiv w:val="1"/>
      <w:marLeft w:val="0"/>
      <w:marRight w:val="0"/>
      <w:marTop w:val="0"/>
      <w:marBottom w:val="0"/>
      <w:divBdr>
        <w:top w:val="none" w:sz="0" w:space="0" w:color="auto"/>
        <w:left w:val="none" w:sz="0" w:space="0" w:color="auto"/>
        <w:bottom w:val="none" w:sz="0" w:space="0" w:color="auto"/>
        <w:right w:val="none" w:sz="0" w:space="0" w:color="auto"/>
      </w:divBdr>
    </w:div>
    <w:div w:id="1073046340">
      <w:bodyDiv w:val="1"/>
      <w:marLeft w:val="0"/>
      <w:marRight w:val="0"/>
      <w:marTop w:val="0"/>
      <w:marBottom w:val="0"/>
      <w:divBdr>
        <w:top w:val="none" w:sz="0" w:space="0" w:color="auto"/>
        <w:left w:val="none" w:sz="0" w:space="0" w:color="auto"/>
        <w:bottom w:val="none" w:sz="0" w:space="0" w:color="auto"/>
        <w:right w:val="none" w:sz="0" w:space="0" w:color="auto"/>
      </w:divBdr>
    </w:div>
    <w:div w:id="1077283259">
      <w:bodyDiv w:val="1"/>
      <w:marLeft w:val="0"/>
      <w:marRight w:val="0"/>
      <w:marTop w:val="0"/>
      <w:marBottom w:val="0"/>
      <w:divBdr>
        <w:top w:val="none" w:sz="0" w:space="0" w:color="auto"/>
        <w:left w:val="none" w:sz="0" w:space="0" w:color="auto"/>
        <w:bottom w:val="none" w:sz="0" w:space="0" w:color="auto"/>
        <w:right w:val="none" w:sz="0" w:space="0" w:color="auto"/>
      </w:divBdr>
    </w:div>
    <w:div w:id="1090590187">
      <w:bodyDiv w:val="1"/>
      <w:marLeft w:val="0"/>
      <w:marRight w:val="0"/>
      <w:marTop w:val="0"/>
      <w:marBottom w:val="0"/>
      <w:divBdr>
        <w:top w:val="none" w:sz="0" w:space="0" w:color="auto"/>
        <w:left w:val="none" w:sz="0" w:space="0" w:color="auto"/>
        <w:bottom w:val="none" w:sz="0" w:space="0" w:color="auto"/>
        <w:right w:val="none" w:sz="0" w:space="0" w:color="auto"/>
      </w:divBdr>
    </w:div>
    <w:div w:id="1101029908">
      <w:bodyDiv w:val="1"/>
      <w:marLeft w:val="0"/>
      <w:marRight w:val="0"/>
      <w:marTop w:val="0"/>
      <w:marBottom w:val="0"/>
      <w:divBdr>
        <w:top w:val="none" w:sz="0" w:space="0" w:color="auto"/>
        <w:left w:val="none" w:sz="0" w:space="0" w:color="auto"/>
        <w:bottom w:val="none" w:sz="0" w:space="0" w:color="auto"/>
        <w:right w:val="none" w:sz="0" w:space="0" w:color="auto"/>
      </w:divBdr>
    </w:div>
    <w:div w:id="1106193898">
      <w:bodyDiv w:val="1"/>
      <w:marLeft w:val="0"/>
      <w:marRight w:val="0"/>
      <w:marTop w:val="0"/>
      <w:marBottom w:val="0"/>
      <w:divBdr>
        <w:top w:val="none" w:sz="0" w:space="0" w:color="auto"/>
        <w:left w:val="none" w:sz="0" w:space="0" w:color="auto"/>
        <w:bottom w:val="none" w:sz="0" w:space="0" w:color="auto"/>
        <w:right w:val="none" w:sz="0" w:space="0" w:color="auto"/>
      </w:divBdr>
    </w:div>
    <w:div w:id="1115634652">
      <w:bodyDiv w:val="1"/>
      <w:marLeft w:val="0"/>
      <w:marRight w:val="0"/>
      <w:marTop w:val="0"/>
      <w:marBottom w:val="0"/>
      <w:divBdr>
        <w:top w:val="none" w:sz="0" w:space="0" w:color="auto"/>
        <w:left w:val="none" w:sz="0" w:space="0" w:color="auto"/>
        <w:bottom w:val="none" w:sz="0" w:space="0" w:color="auto"/>
        <w:right w:val="none" w:sz="0" w:space="0" w:color="auto"/>
      </w:divBdr>
    </w:div>
    <w:div w:id="1119908633">
      <w:bodyDiv w:val="1"/>
      <w:marLeft w:val="0"/>
      <w:marRight w:val="0"/>
      <w:marTop w:val="0"/>
      <w:marBottom w:val="0"/>
      <w:divBdr>
        <w:top w:val="none" w:sz="0" w:space="0" w:color="auto"/>
        <w:left w:val="none" w:sz="0" w:space="0" w:color="auto"/>
        <w:bottom w:val="none" w:sz="0" w:space="0" w:color="auto"/>
        <w:right w:val="none" w:sz="0" w:space="0" w:color="auto"/>
      </w:divBdr>
    </w:div>
    <w:div w:id="1121413731">
      <w:bodyDiv w:val="1"/>
      <w:marLeft w:val="0"/>
      <w:marRight w:val="0"/>
      <w:marTop w:val="0"/>
      <w:marBottom w:val="0"/>
      <w:divBdr>
        <w:top w:val="none" w:sz="0" w:space="0" w:color="auto"/>
        <w:left w:val="none" w:sz="0" w:space="0" w:color="auto"/>
        <w:bottom w:val="none" w:sz="0" w:space="0" w:color="auto"/>
        <w:right w:val="none" w:sz="0" w:space="0" w:color="auto"/>
      </w:divBdr>
    </w:div>
    <w:div w:id="1124470625">
      <w:bodyDiv w:val="1"/>
      <w:marLeft w:val="0"/>
      <w:marRight w:val="0"/>
      <w:marTop w:val="0"/>
      <w:marBottom w:val="0"/>
      <w:divBdr>
        <w:top w:val="none" w:sz="0" w:space="0" w:color="auto"/>
        <w:left w:val="none" w:sz="0" w:space="0" w:color="auto"/>
        <w:bottom w:val="none" w:sz="0" w:space="0" w:color="auto"/>
        <w:right w:val="none" w:sz="0" w:space="0" w:color="auto"/>
      </w:divBdr>
    </w:div>
    <w:div w:id="1131561223">
      <w:bodyDiv w:val="1"/>
      <w:marLeft w:val="0"/>
      <w:marRight w:val="0"/>
      <w:marTop w:val="0"/>
      <w:marBottom w:val="0"/>
      <w:divBdr>
        <w:top w:val="none" w:sz="0" w:space="0" w:color="auto"/>
        <w:left w:val="none" w:sz="0" w:space="0" w:color="auto"/>
        <w:bottom w:val="none" w:sz="0" w:space="0" w:color="auto"/>
        <w:right w:val="none" w:sz="0" w:space="0" w:color="auto"/>
      </w:divBdr>
    </w:div>
    <w:div w:id="11493236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55029308">
      <w:bodyDiv w:val="1"/>
      <w:marLeft w:val="0"/>
      <w:marRight w:val="0"/>
      <w:marTop w:val="0"/>
      <w:marBottom w:val="0"/>
      <w:divBdr>
        <w:top w:val="none" w:sz="0" w:space="0" w:color="auto"/>
        <w:left w:val="none" w:sz="0" w:space="0" w:color="auto"/>
        <w:bottom w:val="none" w:sz="0" w:space="0" w:color="auto"/>
        <w:right w:val="none" w:sz="0" w:space="0" w:color="auto"/>
      </w:divBdr>
    </w:div>
    <w:div w:id="1161307478">
      <w:bodyDiv w:val="1"/>
      <w:marLeft w:val="0"/>
      <w:marRight w:val="0"/>
      <w:marTop w:val="0"/>
      <w:marBottom w:val="0"/>
      <w:divBdr>
        <w:top w:val="none" w:sz="0" w:space="0" w:color="auto"/>
        <w:left w:val="none" w:sz="0" w:space="0" w:color="auto"/>
        <w:bottom w:val="none" w:sz="0" w:space="0" w:color="auto"/>
        <w:right w:val="none" w:sz="0" w:space="0" w:color="auto"/>
      </w:divBdr>
    </w:div>
    <w:div w:id="1162084587">
      <w:bodyDiv w:val="1"/>
      <w:marLeft w:val="0"/>
      <w:marRight w:val="0"/>
      <w:marTop w:val="0"/>
      <w:marBottom w:val="0"/>
      <w:divBdr>
        <w:top w:val="none" w:sz="0" w:space="0" w:color="auto"/>
        <w:left w:val="none" w:sz="0" w:space="0" w:color="auto"/>
        <w:bottom w:val="none" w:sz="0" w:space="0" w:color="auto"/>
        <w:right w:val="none" w:sz="0" w:space="0" w:color="auto"/>
      </w:divBdr>
    </w:div>
    <w:div w:id="1174105636">
      <w:bodyDiv w:val="1"/>
      <w:marLeft w:val="0"/>
      <w:marRight w:val="0"/>
      <w:marTop w:val="0"/>
      <w:marBottom w:val="0"/>
      <w:divBdr>
        <w:top w:val="none" w:sz="0" w:space="0" w:color="auto"/>
        <w:left w:val="none" w:sz="0" w:space="0" w:color="auto"/>
        <w:bottom w:val="none" w:sz="0" w:space="0" w:color="auto"/>
        <w:right w:val="none" w:sz="0" w:space="0" w:color="auto"/>
      </w:divBdr>
    </w:div>
    <w:div w:id="1180587602">
      <w:bodyDiv w:val="1"/>
      <w:marLeft w:val="0"/>
      <w:marRight w:val="0"/>
      <w:marTop w:val="0"/>
      <w:marBottom w:val="0"/>
      <w:divBdr>
        <w:top w:val="none" w:sz="0" w:space="0" w:color="auto"/>
        <w:left w:val="none" w:sz="0" w:space="0" w:color="auto"/>
        <w:bottom w:val="none" w:sz="0" w:space="0" w:color="auto"/>
        <w:right w:val="none" w:sz="0" w:space="0" w:color="auto"/>
      </w:divBdr>
    </w:div>
    <w:div w:id="1182627922">
      <w:bodyDiv w:val="1"/>
      <w:marLeft w:val="0"/>
      <w:marRight w:val="0"/>
      <w:marTop w:val="0"/>
      <w:marBottom w:val="0"/>
      <w:divBdr>
        <w:top w:val="none" w:sz="0" w:space="0" w:color="auto"/>
        <w:left w:val="none" w:sz="0" w:space="0" w:color="auto"/>
        <w:bottom w:val="none" w:sz="0" w:space="0" w:color="auto"/>
        <w:right w:val="none" w:sz="0" w:space="0" w:color="auto"/>
      </w:divBdr>
    </w:div>
    <w:div w:id="1183131523">
      <w:bodyDiv w:val="1"/>
      <w:marLeft w:val="0"/>
      <w:marRight w:val="0"/>
      <w:marTop w:val="0"/>
      <w:marBottom w:val="0"/>
      <w:divBdr>
        <w:top w:val="none" w:sz="0" w:space="0" w:color="auto"/>
        <w:left w:val="none" w:sz="0" w:space="0" w:color="auto"/>
        <w:bottom w:val="none" w:sz="0" w:space="0" w:color="auto"/>
        <w:right w:val="none" w:sz="0" w:space="0" w:color="auto"/>
      </w:divBdr>
    </w:div>
    <w:div w:id="1185630269">
      <w:bodyDiv w:val="1"/>
      <w:marLeft w:val="0"/>
      <w:marRight w:val="0"/>
      <w:marTop w:val="0"/>
      <w:marBottom w:val="0"/>
      <w:divBdr>
        <w:top w:val="none" w:sz="0" w:space="0" w:color="auto"/>
        <w:left w:val="none" w:sz="0" w:space="0" w:color="auto"/>
        <w:bottom w:val="none" w:sz="0" w:space="0" w:color="auto"/>
        <w:right w:val="none" w:sz="0" w:space="0" w:color="auto"/>
      </w:divBdr>
    </w:div>
    <w:div w:id="1192034588">
      <w:bodyDiv w:val="1"/>
      <w:marLeft w:val="0"/>
      <w:marRight w:val="0"/>
      <w:marTop w:val="0"/>
      <w:marBottom w:val="0"/>
      <w:divBdr>
        <w:top w:val="none" w:sz="0" w:space="0" w:color="auto"/>
        <w:left w:val="none" w:sz="0" w:space="0" w:color="auto"/>
        <w:bottom w:val="none" w:sz="0" w:space="0" w:color="auto"/>
        <w:right w:val="none" w:sz="0" w:space="0" w:color="auto"/>
      </w:divBdr>
    </w:div>
    <w:div w:id="1196313933">
      <w:bodyDiv w:val="1"/>
      <w:marLeft w:val="0"/>
      <w:marRight w:val="0"/>
      <w:marTop w:val="0"/>
      <w:marBottom w:val="0"/>
      <w:divBdr>
        <w:top w:val="none" w:sz="0" w:space="0" w:color="auto"/>
        <w:left w:val="none" w:sz="0" w:space="0" w:color="auto"/>
        <w:bottom w:val="none" w:sz="0" w:space="0" w:color="auto"/>
        <w:right w:val="none" w:sz="0" w:space="0" w:color="auto"/>
      </w:divBdr>
    </w:div>
    <w:div w:id="1202520489">
      <w:bodyDiv w:val="1"/>
      <w:marLeft w:val="0"/>
      <w:marRight w:val="0"/>
      <w:marTop w:val="0"/>
      <w:marBottom w:val="0"/>
      <w:divBdr>
        <w:top w:val="none" w:sz="0" w:space="0" w:color="auto"/>
        <w:left w:val="none" w:sz="0" w:space="0" w:color="auto"/>
        <w:bottom w:val="none" w:sz="0" w:space="0" w:color="auto"/>
        <w:right w:val="none" w:sz="0" w:space="0" w:color="auto"/>
      </w:divBdr>
    </w:div>
    <w:div w:id="1218129673">
      <w:bodyDiv w:val="1"/>
      <w:marLeft w:val="0"/>
      <w:marRight w:val="0"/>
      <w:marTop w:val="0"/>
      <w:marBottom w:val="0"/>
      <w:divBdr>
        <w:top w:val="none" w:sz="0" w:space="0" w:color="auto"/>
        <w:left w:val="none" w:sz="0" w:space="0" w:color="auto"/>
        <w:bottom w:val="none" w:sz="0" w:space="0" w:color="auto"/>
        <w:right w:val="none" w:sz="0" w:space="0" w:color="auto"/>
      </w:divBdr>
    </w:div>
    <w:div w:id="1218971350">
      <w:bodyDiv w:val="1"/>
      <w:marLeft w:val="0"/>
      <w:marRight w:val="0"/>
      <w:marTop w:val="0"/>
      <w:marBottom w:val="0"/>
      <w:divBdr>
        <w:top w:val="none" w:sz="0" w:space="0" w:color="auto"/>
        <w:left w:val="none" w:sz="0" w:space="0" w:color="auto"/>
        <w:bottom w:val="none" w:sz="0" w:space="0" w:color="auto"/>
        <w:right w:val="none" w:sz="0" w:space="0" w:color="auto"/>
      </w:divBdr>
    </w:div>
    <w:div w:id="1245067880">
      <w:bodyDiv w:val="1"/>
      <w:marLeft w:val="0"/>
      <w:marRight w:val="0"/>
      <w:marTop w:val="0"/>
      <w:marBottom w:val="0"/>
      <w:divBdr>
        <w:top w:val="none" w:sz="0" w:space="0" w:color="auto"/>
        <w:left w:val="none" w:sz="0" w:space="0" w:color="auto"/>
        <w:bottom w:val="none" w:sz="0" w:space="0" w:color="auto"/>
        <w:right w:val="none" w:sz="0" w:space="0" w:color="auto"/>
      </w:divBdr>
    </w:div>
    <w:div w:id="1254558201">
      <w:bodyDiv w:val="1"/>
      <w:marLeft w:val="0"/>
      <w:marRight w:val="0"/>
      <w:marTop w:val="0"/>
      <w:marBottom w:val="0"/>
      <w:divBdr>
        <w:top w:val="none" w:sz="0" w:space="0" w:color="auto"/>
        <w:left w:val="none" w:sz="0" w:space="0" w:color="auto"/>
        <w:bottom w:val="none" w:sz="0" w:space="0" w:color="auto"/>
        <w:right w:val="none" w:sz="0" w:space="0" w:color="auto"/>
      </w:divBdr>
    </w:div>
    <w:div w:id="1258951489">
      <w:bodyDiv w:val="1"/>
      <w:marLeft w:val="0"/>
      <w:marRight w:val="0"/>
      <w:marTop w:val="0"/>
      <w:marBottom w:val="0"/>
      <w:divBdr>
        <w:top w:val="none" w:sz="0" w:space="0" w:color="auto"/>
        <w:left w:val="none" w:sz="0" w:space="0" w:color="auto"/>
        <w:bottom w:val="none" w:sz="0" w:space="0" w:color="auto"/>
        <w:right w:val="none" w:sz="0" w:space="0" w:color="auto"/>
      </w:divBdr>
    </w:div>
    <w:div w:id="1269242099">
      <w:bodyDiv w:val="1"/>
      <w:marLeft w:val="0"/>
      <w:marRight w:val="0"/>
      <w:marTop w:val="0"/>
      <w:marBottom w:val="0"/>
      <w:divBdr>
        <w:top w:val="none" w:sz="0" w:space="0" w:color="auto"/>
        <w:left w:val="none" w:sz="0" w:space="0" w:color="auto"/>
        <w:bottom w:val="none" w:sz="0" w:space="0" w:color="auto"/>
        <w:right w:val="none" w:sz="0" w:space="0" w:color="auto"/>
      </w:divBdr>
    </w:div>
    <w:div w:id="1288509128">
      <w:bodyDiv w:val="1"/>
      <w:marLeft w:val="0"/>
      <w:marRight w:val="0"/>
      <w:marTop w:val="0"/>
      <w:marBottom w:val="0"/>
      <w:divBdr>
        <w:top w:val="none" w:sz="0" w:space="0" w:color="auto"/>
        <w:left w:val="none" w:sz="0" w:space="0" w:color="auto"/>
        <w:bottom w:val="none" w:sz="0" w:space="0" w:color="auto"/>
        <w:right w:val="none" w:sz="0" w:space="0" w:color="auto"/>
      </w:divBdr>
    </w:div>
    <w:div w:id="1298103484">
      <w:bodyDiv w:val="1"/>
      <w:marLeft w:val="0"/>
      <w:marRight w:val="0"/>
      <w:marTop w:val="0"/>
      <w:marBottom w:val="0"/>
      <w:divBdr>
        <w:top w:val="none" w:sz="0" w:space="0" w:color="auto"/>
        <w:left w:val="none" w:sz="0" w:space="0" w:color="auto"/>
        <w:bottom w:val="none" w:sz="0" w:space="0" w:color="auto"/>
        <w:right w:val="none" w:sz="0" w:space="0" w:color="auto"/>
      </w:divBdr>
    </w:div>
    <w:div w:id="1301113247">
      <w:bodyDiv w:val="1"/>
      <w:marLeft w:val="0"/>
      <w:marRight w:val="0"/>
      <w:marTop w:val="0"/>
      <w:marBottom w:val="0"/>
      <w:divBdr>
        <w:top w:val="none" w:sz="0" w:space="0" w:color="auto"/>
        <w:left w:val="none" w:sz="0" w:space="0" w:color="auto"/>
        <w:bottom w:val="none" w:sz="0" w:space="0" w:color="auto"/>
        <w:right w:val="none" w:sz="0" w:space="0" w:color="auto"/>
      </w:divBdr>
    </w:div>
    <w:div w:id="1301687964">
      <w:bodyDiv w:val="1"/>
      <w:marLeft w:val="0"/>
      <w:marRight w:val="0"/>
      <w:marTop w:val="0"/>
      <w:marBottom w:val="0"/>
      <w:divBdr>
        <w:top w:val="none" w:sz="0" w:space="0" w:color="auto"/>
        <w:left w:val="none" w:sz="0" w:space="0" w:color="auto"/>
        <w:bottom w:val="none" w:sz="0" w:space="0" w:color="auto"/>
        <w:right w:val="none" w:sz="0" w:space="0" w:color="auto"/>
      </w:divBdr>
    </w:div>
    <w:div w:id="1301886748">
      <w:bodyDiv w:val="1"/>
      <w:marLeft w:val="0"/>
      <w:marRight w:val="0"/>
      <w:marTop w:val="0"/>
      <w:marBottom w:val="0"/>
      <w:divBdr>
        <w:top w:val="none" w:sz="0" w:space="0" w:color="auto"/>
        <w:left w:val="none" w:sz="0" w:space="0" w:color="auto"/>
        <w:bottom w:val="none" w:sz="0" w:space="0" w:color="auto"/>
        <w:right w:val="none" w:sz="0" w:space="0" w:color="auto"/>
      </w:divBdr>
    </w:div>
    <w:div w:id="1303851803">
      <w:bodyDiv w:val="1"/>
      <w:marLeft w:val="0"/>
      <w:marRight w:val="0"/>
      <w:marTop w:val="0"/>
      <w:marBottom w:val="0"/>
      <w:divBdr>
        <w:top w:val="none" w:sz="0" w:space="0" w:color="auto"/>
        <w:left w:val="none" w:sz="0" w:space="0" w:color="auto"/>
        <w:bottom w:val="none" w:sz="0" w:space="0" w:color="auto"/>
        <w:right w:val="none" w:sz="0" w:space="0" w:color="auto"/>
      </w:divBdr>
    </w:div>
    <w:div w:id="1322351064">
      <w:bodyDiv w:val="1"/>
      <w:marLeft w:val="0"/>
      <w:marRight w:val="0"/>
      <w:marTop w:val="0"/>
      <w:marBottom w:val="0"/>
      <w:divBdr>
        <w:top w:val="none" w:sz="0" w:space="0" w:color="auto"/>
        <w:left w:val="none" w:sz="0" w:space="0" w:color="auto"/>
        <w:bottom w:val="none" w:sz="0" w:space="0" w:color="auto"/>
        <w:right w:val="none" w:sz="0" w:space="0" w:color="auto"/>
      </w:divBdr>
    </w:div>
    <w:div w:id="1323122363">
      <w:bodyDiv w:val="1"/>
      <w:marLeft w:val="0"/>
      <w:marRight w:val="0"/>
      <w:marTop w:val="0"/>
      <w:marBottom w:val="0"/>
      <w:divBdr>
        <w:top w:val="none" w:sz="0" w:space="0" w:color="auto"/>
        <w:left w:val="none" w:sz="0" w:space="0" w:color="auto"/>
        <w:bottom w:val="none" w:sz="0" w:space="0" w:color="auto"/>
        <w:right w:val="none" w:sz="0" w:space="0" w:color="auto"/>
      </w:divBdr>
    </w:div>
    <w:div w:id="1323393272">
      <w:bodyDiv w:val="1"/>
      <w:marLeft w:val="0"/>
      <w:marRight w:val="0"/>
      <w:marTop w:val="0"/>
      <w:marBottom w:val="0"/>
      <w:divBdr>
        <w:top w:val="none" w:sz="0" w:space="0" w:color="auto"/>
        <w:left w:val="none" w:sz="0" w:space="0" w:color="auto"/>
        <w:bottom w:val="none" w:sz="0" w:space="0" w:color="auto"/>
        <w:right w:val="none" w:sz="0" w:space="0" w:color="auto"/>
      </w:divBdr>
    </w:div>
    <w:div w:id="1328751486">
      <w:bodyDiv w:val="1"/>
      <w:marLeft w:val="0"/>
      <w:marRight w:val="0"/>
      <w:marTop w:val="0"/>
      <w:marBottom w:val="0"/>
      <w:divBdr>
        <w:top w:val="none" w:sz="0" w:space="0" w:color="auto"/>
        <w:left w:val="none" w:sz="0" w:space="0" w:color="auto"/>
        <w:bottom w:val="none" w:sz="0" w:space="0" w:color="auto"/>
        <w:right w:val="none" w:sz="0" w:space="0" w:color="auto"/>
      </w:divBdr>
    </w:div>
    <w:div w:id="1333027650">
      <w:bodyDiv w:val="1"/>
      <w:marLeft w:val="0"/>
      <w:marRight w:val="0"/>
      <w:marTop w:val="0"/>
      <w:marBottom w:val="0"/>
      <w:divBdr>
        <w:top w:val="none" w:sz="0" w:space="0" w:color="auto"/>
        <w:left w:val="none" w:sz="0" w:space="0" w:color="auto"/>
        <w:bottom w:val="none" w:sz="0" w:space="0" w:color="auto"/>
        <w:right w:val="none" w:sz="0" w:space="0" w:color="auto"/>
      </w:divBdr>
    </w:div>
    <w:div w:id="1345282262">
      <w:bodyDiv w:val="1"/>
      <w:marLeft w:val="0"/>
      <w:marRight w:val="0"/>
      <w:marTop w:val="0"/>
      <w:marBottom w:val="0"/>
      <w:divBdr>
        <w:top w:val="none" w:sz="0" w:space="0" w:color="auto"/>
        <w:left w:val="none" w:sz="0" w:space="0" w:color="auto"/>
        <w:bottom w:val="none" w:sz="0" w:space="0" w:color="auto"/>
        <w:right w:val="none" w:sz="0" w:space="0" w:color="auto"/>
      </w:divBdr>
    </w:div>
    <w:div w:id="1353528382">
      <w:bodyDiv w:val="1"/>
      <w:marLeft w:val="0"/>
      <w:marRight w:val="0"/>
      <w:marTop w:val="0"/>
      <w:marBottom w:val="0"/>
      <w:divBdr>
        <w:top w:val="none" w:sz="0" w:space="0" w:color="auto"/>
        <w:left w:val="none" w:sz="0" w:space="0" w:color="auto"/>
        <w:bottom w:val="none" w:sz="0" w:space="0" w:color="auto"/>
        <w:right w:val="none" w:sz="0" w:space="0" w:color="auto"/>
      </w:divBdr>
    </w:div>
    <w:div w:id="1357348012">
      <w:bodyDiv w:val="1"/>
      <w:marLeft w:val="0"/>
      <w:marRight w:val="0"/>
      <w:marTop w:val="0"/>
      <w:marBottom w:val="0"/>
      <w:divBdr>
        <w:top w:val="none" w:sz="0" w:space="0" w:color="auto"/>
        <w:left w:val="none" w:sz="0" w:space="0" w:color="auto"/>
        <w:bottom w:val="none" w:sz="0" w:space="0" w:color="auto"/>
        <w:right w:val="none" w:sz="0" w:space="0" w:color="auto"/>
      </w:divBdr>
    </w:div>
    <w:div w:id="1358507419">
      <w:bodyDiv w:val="1"/>
      <w:marLeft w:val="0"/>
      <w:marRight w:val="0"/>
      <w:marTop w:val="0"/>
      <w:marBottom w:val="0"/>
      <w:divBdr>
        <w:top w:val="none" w:sz="0" w:space="0" w:color="auto"/>
        <w:left w:val="none" w:sz="0" w:space="0" w:color="auto"/>
        <w:bottom w:val="none" w:sz="0" w:space="0" w:color="auto"/>
        <w:right w:val="none" w:sz="0" w:space="0" w:color="auto"/>
      </w:divBdr>
    </w:div>
    <w:div w:id="1359356793">
      <w:bodyDiv w:val="1"/>
      <w:marLeft w:val="0"/>
      <w:marRight w:val="0"/>
      <w:marTop w:val="0"/>
      <w:marBottom w:val="0"/>
      <w:divBdr>
        <w:top w:val="none" w:sz="0" w:space="0" w:color="auto"/>
        <w:left w:val="none" w:sz="0" w:space="0" w:color="auto"/>
        <w:bottom w:val="none" w:sz="0" w:space="0" w:color="auto"/>
        <w:right w:val="none" w:sz="0" w:space="0" w:color="auto"/>
      </w:divBdr>
    </w:div>
    <w:div w:id="1369835213">
      <w:bodyDiv w:val="1"/>
      <w:marLeft w:val="0"/>
      <w:marRight w:val="0"/>
      <w:marTop w:val="0"/>
      <w:marBottom w:val="0"/>
      <w:divBdr>
        <w:top w:val="none" w:sz="0" w:space="0" w:color="auto"/>
        <w:left w:val="none" w:sz="0" w:space="0" w:color="auto"/>
        <w:bottom w:val="none" w:sz="0" w:space="0" w:color="auto"/>
        <w:right w:val="none" w:sz="0" w:space="0" w:color="auto"/>
      </w:divBdr>
    </w:div>
    <w:div w:id="1370565218">
      <w:bodyDiv w:val="1"/>
      <w:marLeft w:val="0"/>
      <w:marRight w:val="0"/>
      <w:marTop w:val="0"/>
      <w:marBottom w:val="0"/>
      <w:divBdr>
        <w:top w:val="none" w:sz="0" w:space="0" w:color="auto"/>
        <w:left w:val="none" w:sz="0" w:space="0" w:color="auto"/>
        <w:bottom w:val="none" w:sz="0" w:space="0" w:color="auto"/>
        <w:right w:val="none" w:sz="0" w:space="0" w:color="auto"/>
      </w:divBdr>
    </w:div>
    <w:div w:id="1374765131">
      <w:bodyDiv w:val="1"/>
      <w:marLeft w:val="0"/>
      <w:marRight w:val="0"/>
      <w:marTop w:val="0"/>
      <w:marBottom w:val="0"/>
      <w:divBdr>
        <w:top w:val="none" w:sz="0" w:space="0" w:color="auto"/>
        <w:left w:val="none" w:sz="0" w:space="0" w:color="auto"/>
        <w:bottom w:val="none" w:sz="0" w:space="0" w:color="auto"/>
        <w:right w:val="none" w:sz="0" w:space="0" w:color="auto"/>
      </w:divBdr>
    </w:div>
    <w:div w:id="1379092397">
      <w:bodyDiv w:val="1"/>
      <w:marLeft w:val="0"/>
      <w:marRight w:val="0"/>
      <w:marTop w:val="0"/>
      <w:marBottom w:val="0"/>
      <w:divBdr>
        <w:top w:val="none" w:sz="0" w:space="0" w:color="auto"/>
        <w:left w:val="none" w:sz="0" w:space="0" w:color="auto"/>
        <w:bottom w:val="none" w:sz="0" w:space="0" w:color="auto"/>
        <w:right w:val="none" w:sz="0" w:space="0" w:color="auto"/>
      </w:divBdr>
    </w:div>
    <w:div w:id="1383213809">
      <w:bodyDiv w:val="1"/>
      <w:marLeft w:val="0"/>
      <w:marRight w:val="0"/>
      <w:marTop w:val="0"/>
      <w:marBottom w:val="0"/>
      <w:divBdr>
        <w:top w:val="none" w:sz="0" w:space="0" w:color="auto"/>
        <w:left w:val="none" w:sz="0" w:space="0" w:color="auto"/>
        <w:bottom w:val="none" w:sz="0" w:space="0" w:color="auto"/>
        <w:right w:val="none" w:sz="0" w:space="0" w:color="auto"/>
      </w:divBdr>
    </w:div>
    <w:div w:id="1384712255">
      <w:bodyDiv w:val="1"/>
      <w:marLeft w:val="0"/>
      <w:marRight w:val="0"/>
      <w:marTop w:val="0"/>
      <w:marBottom w:val="0"/>
      <w:divBdr>
        <w:top w:val="none" w:sz="0" w:space="0" w:color="auto"/>
        <w:left w:val="none" w:sz="0" w:space="0" w:color="auto"/>
        <w:bottom w:val="none" w:sz="0" w:space="0" w:color="auto"/>
        <w:right w:val="none" w:sz="0" w:space="0" w:color="auto"/>
      </w:divBdr>
    </w:div>
    <w:div w:id="1406294361">
      <w:bodyDiv w:val="1"/>
      <w:marLeft w:val="0"/>
      <w:marRight w:val="0"/>
      <w:marTop w:val="0"/>
      <w:marBottom w:val="0"/>
      <w:divBdr>
        <w:top w:val="none" w:sz="0" w:space="0" w:color="auto"/>
        <w:left w:val="none" w:sz="0" w:space="0" w:color="auto"/>
        <w:bottom w:val="none" w:sz="0" w:space="0" w:color="auto"/>
        <w:right w:val="none" w:sz="0" w:space="0" w:color="auto"/>
      </w:divBdr>
    </w:div>
    <w:div w:id="1412267519">
      <w:bodyDiv w:val="1"/>
      <w:marLeft w:val="0"/>
      <w:marRight w:val="0"/>
      <w:marTop w:val="0"/>
      <w:marBottom w:val="0"/>
      <w:divBdr>
        <w:top w:val="none" w:sz="0" w:space="0" w:color="auto"/>
        <w:left w:val="none" w:sz="0" w:space="0" w:color="auto"/>
        <w:bottom w:val="none" w:sz="0" w:space="0" w:color="auto"/>
        <w:right w:val="none" w:sz="0" w:space="0" w:color="auto"/>
      </w:divBdr>
    </w:div>
    <w:div w:id="1427924228">
      <w:bodyDiv w:val="1"/>
      <w:marLeft w:val="0"/>
      <w:marRight w:val="0"/>
      <w:marTop w:val="0"/>
      <w:marBottom w:val="0"/>
      <w:divBdr>
        <w:top w:val="none" w:sz="0" w:space="0" w:color="auto"/>
        <w:left w:val="none" w:sz="0" w:space="0" w:color="auto"/>
        <w:bottom w:val="none" w:sz="0" w:space="0" w:color="auto"/>
        <w:right w:val="none" w:sz="0" w:space="0" w:color="auto"/>
      </w:divBdr>
    </w:div>
    <w:div w:id="1432310849">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1442616">
      <w:bodyDiv w:val="1"/>
      <w:marLeft w:val="0"/>
      <w:marRight w:val="0"/>
      <w:marTop w:val="0"/>
      <w:marBottom w:val="0"/>
      <w:divBdr>
        <w:top w:val="none" w:sz="0" w:space="0" w:color="auto"/>
        <w:left w:val="none" w:sz="0" w:space="0" w:color="auto"/>
        <w:bottom w:val="none" w:sz="0" w:space="0" w:color="auto"/>
        <w:right w:val="none" w:sz="0" w:space="0" w:color="auto"/>
      </w:divBdr>
    </w:div>
    <w:div w:id="1475372775">
      <w:bodyDiv w:val="1"/>
      <w:marLeft w:val="0"/>
      <w:marRight w:val="0"/>
      <w:marTop w:val="0"/>
      <w:marBottom w:val="0"/>
      <w:divBdr>
        <w:top w:val="none" w:sz="0" w:space="0" w:color="auto"/>
        <w:left w:val="none" w:sz="0" w:space="0" w:color="auto"/>
        <w:bottom w:val="none" w:sz="0" w:space="0" w:color="auto"/>
        <w:right w:val="none" w:sz="0" w:space="0" w:color="auto"/>
      </w:divBdr>
    </w:div>
    <w:div w:id="1476264551">
      <w:bodyDiv w:val="1"/>
      <w:marLeft w:val="0"/>
      <w:marRight w:val="0"/>
      <w:marTop w:val="0"/>
      <w:marBottom w:val="0"/>
      <w:divBdr>
        <w:top w:val="none" w:sz="0" w:space="0" w:color="auto"/>
        <w:left w:val="none" w:sz="0" w:space="0" w:color="auto"/>
        <w:bottom w:val="none" w:sz="0" w:space="0" w:color="auto"/>
        <w:right w:val="none" w:sz="0" w:space="0" w:color="auto"/>
      </w:divBdr>
    </w:div>
    <w:div w:id="1481341340">
      <w:bodyDiv w:val="1"/>
      <w:marLeft w:val="0"/>
      <w:marRight w:val="0"/>
      <w:marTop w:val="0"/>
      <w:marBottom w:val="0"/>
      <w:divBdr>
        <w:top w:val="none" w:sz="0" w:space="0" w:color="auto"/>
        <w:left w:val="none" w:sz="0" w:space="0" w:color="auto"/>
        <w:bottom w:val="none" w:sz="0" w:space="0" w:color="auto"/>
        <w:right w:val="none" w:sz="0" w:space="0" w:color="auto"/>
      </w:divBdr>
    </w:div>
    <w:div w:id="1498036472">
      <w:bodyDiv w:val="1"/>
      <w:marLeft w:val="0"/>
      <w:marRight w:val="0"/>
      <w:marTop w:val="0"/>
      <w:marBottom w:val="0"/>
      <w:divBdr>
        <w:top w:val="none" w:sz="0" w:space="0" w:color="auto"/>
        <w:left w:val="none" w:sz="0" w:space="0" w:color="auto"/>
        <w:bottom w:val="none" w:sz="0" w:space="0" w:color="auto"/>
        <w:right w:val="none" w:sz="0" w:space="0" w:color="auto"/>
      </w:divBdr>
    </w:div>
    <w:div w:id="1505432926">
      <w:bodyDiv w:val="1"/>
      <w:marLeft w:val="0"/>
      <w:marRight w:val="0"/>
      <w:marTop w:val="0"/>
      <w:marBottom w:val="0"/>
      <w:divBdr>
        <w:top w:val="none" w:sz="0" w:space="0" w:color="auto"/>
        <w:left w:val="none" w:sz="0" w:space="0" w:color="auto"/>
        <w:bottom w:val="none" w:sz="0" w:space="0" w:color="auto"/>
        <w:right w:val="none" w:sz="0" w:space="0" w:color="auto"/>
      </w:divBdr>
    </w:div>
    <w:div w:id="1505587231">
      <w:bodyDiv w:val="1"/>
      <w:marLeft w:val="0"/>
      <w:marRight w:val="0"/>
      <w:marTop w:val="0"/>
      <w:marBottom w:val="0"/>
      <w:divBdr>
        <w:top w:val="none" w:sz="0" w:space="0" w:color="auto"/>
        <w:left w:val="none" w:sz="0" w:space="0" w:color="auto"/>
        <w:bottom w:val="none" w:sz="0" w:space="0" w:color="auto"/>
        <w:right w:val="none" w:sz="0" w:space="0" w:color="auto"/>
      </w:divBdr>
    </w:div>
    <w:div w:id="1512062652">
      <w:bodyDiv w:val="1"/>
      <w:marLeft w:val="0"/>
      <w:marRight w:val="0"/>
      <w:marTop w:val="0"/>
      <w:marBottom w:val="0"/>
      <w:divBdr>
        <w:top w:val="none" w:sz="0" w:space="0" w:color="auto"/>
        <w:left w:val="none" w:sz="0" w:space="0" w:color="auto"/>
        <w:bottom w:val="none" w:sz="0" w:space="0" w:color="auto"/>
        <w:right w:val="none" w:sz="0" w:space="0" w:color="auto"/>
      </w:divBdr>
    </w:div>
    <w:div w:id="1518348465">
      <w:bodyDiv w:val="1"/>
      <w:marLeft w:val="0"/>
      <w:marRight w:val="0"/>
      <w:marTop w:val="0"/>
      <w:marBottom w:val="0"/>
      <w:divBdr>
        <w:top w:val="none" w:sz="0" w:space="0" w:color="auto"/>
        <w:left w:val="none" w:sz="0" w:space="0" w:color="auto"/>
        <w:bottom w:val="none" w:sz="0" w:space="0" w:color="auto"/>
        <w:right w:val="none" w:sz="0" w:space="0" w:color="auto"/>
      </w:divBdr>
    </w:div>
    <w:div w:id="1535923069">
      <w:bodyDiv w:val="1"/>
      <w:marLeft w:val="0"/>
      <w:marRight w:val="0"/>
      <w:marTop w:val="0"/>
      <w:marBottom w:val="0"/>
      <w:divBdr>
        <w:top w:val="none" w:sz="0" w:space="0" w:color="auto"/>
        <w:left w:val="none" w:sz="0" w:space="0" w:color="auto"/>
        <w:bottom w:val="none" w:sz="0" w:space="0" w:color="auto"/>
        <w:right w:val="none" w:sz="0" w:space="0" w:color="auto"/>
      </w:divBdr>
    </w:div>
    <w:div w:id="1544370836">
      <w:bodyDiv w:val="1"/>
      <w:marLeft w:val="0"/>
      <w:marRight w:val="0"/>
      <w:marTop w:val="0"/>
      <w:marBottom w:val="0"/>
      <w:divBdr>
        <w:top w:val="none" w:sz="0" w:space="0" w:color="auto"/>
        <w:left w:val="none" w:sz="0" w:space="0" w:color="auto"/>
        <w:bottom w:val="none" w:sz="0" w:space="0" w:color="auto"/>
        <w:right w:val="none" w:sz="0" w:space="0" w:color="auto"/>
      </w:divBdr>
    </w:div>
    <w:div w:id="1550074942">
      <w:bodyDiv w:val="1"/>
      <w:marLeft w:val="0"/>
      <w:marRight w:val="0"/>
      <w:marTop w:val="0"/>
      <w:marBottom w:val="0"/>
      <w:divBdr>
        <w:top w:val="none" w:sz="0" w:space="0" w:color="auto"/>
        <w:left w:val="none" w:sz="0" w:space="0" w:color="auto"/>
        <w:bottom w:val="none" w:sz="0" w:space="0" w:color="auto"/>
        <w:right w:val="none" w:sz="0" w:space="0" w:color="auto"/>
      </w:divBdr>
    </w:div>
    <w:div w:id="1556742880">
      <w:bodyDiv w:val="1"/>
      <w:marLeft w:val="0"/>
      <w:marRight w:val="0"/>
      <w:marTop w:val="0"/>
      <w:marBottom w:val="0"/>
      <w:divBdr>
        <w:top w:val="none" w:sz="0" w:space="0" w:color="auto"/>
        <w:left w:val="none" w:sz="0" w:space="0" w:color="auto"/>
        <w:bottom w:val="none" w:sz="0" w:space="0" w:color="auto"/>
        <w:right w:val="none" w:sz="0" w:space="0" w:color="auto"/>
      </w:divBdr>
    </w:div>
    <w:div w:id="1565025209">
      <w:bodyDiv w:val="1"/>
      <w:marLeft w:val="0"/>
      <w:marRight w:val="0"/>
      <w:marTop w:val="0"/>
      <w:marBottom w:val="0"/>
      <w:divBdr>
        <w:top w:val="none" w:sz="0" w:space="0" w:color="auto"/>
        <w:left w:val="none" w:sz="0" w:space="0" w:color="auto"/>
        <w:bottom w:val="none" w:sz="0" w:space="0" w:color="auto"/>
        <w:right w:val="none" w:sz="0" w:space="0" w:color="auto"/>
      </w:divBdr>
    </w:div>
    <w:div w:id="1568488412">
      <w:bodyDiv w:val="1"/>
      <w:marLeft w:val="0"/>
      <w:marRight w:val="0"/>
      <w:marTop w:val="0"/>
      <w:marBottom w:val="0"/>
      <w:divBdr>
        <w:top w:val="none" w:sz="0" w:space="0" w:color="auto"/>
        <w:left w:val="none" w:sz="0" w:space="0" w:color="auto"/>
        <w:bottom w:val="none" w:sz="0" w:space="0" w:color="auto"/>
        <w:right w:val="none" w:sz="0" w:space="0" w:color="auto"/>
      </w:divBdr>
    </w:div>
    <w:div w:id="1569535077">
      <w:bodyDiv w:val="1"/>
      <w:marLeft w:val="0"/>
      <w:marRight w:val="0"/>
      <w:marTop w:val="0"/>
      <w:marBottom w:val="0"/>
      <w:divBdr>
        <w:top w:val="none" w:sz="0" w:space="0" w:color="auto"/>
        <w:left w:val="none" w:sz="0" w:space="0" w:color="auto"/>
        <w:bottom w:val="none" w:sz="0" w:space="0" w:color="auto"/>
        <w:right w:val="none" w:sz="0" w:space="0" w:color="auto"/>
      </w:divBdr>
    </w:div>
    <w:div w:id="1599556037">
      <w:bodyDiv w:val="1"/>
      <w:marLeft w:val="0"/>
      <w:marRight w:val="0"/>
      <w:marTop w:val="0"/>
      <w:marBottom w:val="0"/>
      <w:divBdr>
        <w:top w:val="none" w:sz="0" w:space="0" w:color="auto"/>
        <w:left w:val="none" w:sz="0" w:space="0" w:color="auto"/>
        <w:bottom w:val="none" w:sz="0" w:space="0" w:color="auto"/>
        <w:right w:val="none" w:sz="0" w:space="0" w:color="auto"/>
      </w:divBdr>
    </w:div>
    <w:div w:id="1614944670">
      <w:bodyDiv w:val="1"/>
      <w:marLeft w:val="0"/>
      <w:marRight w:val="0"/>
      <w:marTop w:val="0"/>
      <w:marBottom w:val="0"/>
      <w:divBdr>
        <w:top w:val="none" w:sz="0" w:space="0" w:color="auto"/>
        <w:left w:val="none" w:sz="0" w:space="0" w:color="auto"/>
        <w:bottom w:val="none" w:sz="0" w:space="0" w:color="auto"/>
        <w:right w:val="none" w:sz="0" w:space="0" w:color="auto"/>
      </w:divBdr>
    </w:div>
    <w:div w:id="1627084674">
      <w:bodyDiv w:val="1"/>
      <w:marLeft w:val="0"/>
      <w:marRight w:val="0"/>
      <w:marTop w:val="0"/>
      <w:marBottom w:val="0"/>
      <w:divBdr>
        <w:top w:val="none" w:sz="0" w:space="0" w:color="auto"/>
        <w:left w:val="none" w:sz="0" w:space="0" w:color="auto"/>
        <w:bottom w:val="none" w:sz="0" w:space="0" w:color="auto"/>
        <w:right w:val="none" w:sz="0" w:space="0" w:color="auto"/>
      </w:divBdr>
    </w:div>
    <w:div w:id="1629166166">
      <w:bodyDiv w:val="1"/>
      <w:marLeft w:val="0"/>
      <w:marRight w:val="0"/>
      <w:marTop w:val="0"/>
      <w:marBottom w:val="0"/>
      <w:divBdr>
        <w:top w:val="none" w:sz="0" w:space="0" w:color="auto"/>
        <w:left w:val="none" w:sz="0" w:space="0" w:color="auto"/>
        <w:bottom w:val="none" w:sz="0" w:space="0" w:color="auto"/>
        <w:right w:val="none" w:sz="0" w:space="0" w:color="auto"/>
      </w:divBdr>
    </w:div>
    <w:div w:id="1632706515">
      <w:bodyDiv w:val="1"/>
      <w:marLeft w:val="0"/>
      <w:marRight w:val="0"/>
      <w:marTop w:val="0"/>
      <w:marBottom w:val="0"/>
      <w:divBdr>
        <w:top w:val="none" w:sz="0" w:space="0" w:color="auto"/>
        <w:left w:val="none" w:sz="0" w:space="0" w:color="auto"/>
        <w:bottom w:val="none" w:sz="0" w:space="0" w:color="auto"/>
        <w:right w:val="none" w:sz="0" w:space="0" w:color="auto"/>
      </w:divBdr>
    </w:div>
    <w:div w:id="1638871668">
      <w:bodyDiv w:val="1"/>
      <w:marLeft w:val="0"/>
      <w:marRight w:val="0"/>
      <w:marTop w:val="0"/>
      <w:marBottom w:val="0"/>
      <w:divBdr>
        <w:top w:val="none" w:sz="0" w:space="0" w:color="auto"/>
        <w:left w:val="none" w:sz="0" w:space="0" w:color="auto"/>
        <w:bottom w:val="none" w:sz="0" w:space="0" w:color="auto"/>
        <w:right w:val="none" w:sz="0" w:space="0" w:color="auto"/>
      </w:divBdr>
    </w:div>
    <w:div w:id="1647274617">
      <w:bodyDiv w:val="1"/>
      <w:marLeft w:val="0"/>
      <w:marRight w:val="0"/>
      <w:marTop w:val="0"/>
      <w:marBottom w:val="0"/>
      <w:divBdr>
        <w:top w:val="none" w:sz="0" w:space="0" w:color="auto"/>
        <w:left w:val="none" w:sz="0" w:space="0" w:color="auto"/>
        <w:bottom w:val="none" w:sz="0" w:space="0" w:color="auto"/>
        <w:right w:val="none" w:sz="0" w:space="0" w:color="auto"/>
      </w:divBdr>
    </w:div>
    <w:div w:id="1660689637">
      <w:bodyDiv w:val="1"/>
      <w:marLeft w:val="0"/>
      <w:marRight w:val="0"/>
      <w:marTop w:val="0"/>
      <w:marBottom w:val="0"/>
      <w:divBdr>
        <w:top w:val="none" w:sz="0" w:space="0" w:color="auto"/>
        <w:left w:val="none" w:sz="0" w:space="0" w:color="auto"/>
        <w:bottom w:val="none" w:sz="0" w:space="0" w:color="auto"/>
        <w:right w:val="none" w:sz="0" w:space="0" w:color="auto"/>
      </w:divBdr>
    </w:div>
    <w:div w:id="1665282318">
      <w:bodyDiv w:val="1"/>
      <w:marLeft w:val="0"/>
      <w:marRight w:val="0"/>
      <w:marTop w:val="0"/>
      <w:marBottom w:val="0"/>
      <w:divBdr>
        <w:top w:val="none" w:sz="0" w:space="0" w:color="auto"/>
        <w:left w:val="none" w:sz="0" w:space="0" w:color="auto"/>
        <w:bottom w:val="none" w:sz="0" w:space="0" w:color="auto"/>
        <w:right w:val="none" w:sz="0" w:space="0" w:color="auto"/>
      </w:divBdr>
    </w:div>
    <w:div w:id="1666124861">
      <w:bodyDiv w:val="1"/>
      <w:marLeft w:val="0"/>
      <w:marRight w:val="0"/>
      <w:marTop w:val="0"/>
      <w:marBottom w:val="0"/>
      <w:divBdr>
        <w:top w:val="none" w:sz="0" w:space="0" w:color="auto"/>
        <w:left w:val="none" w:sz="0" w:space="0" w:color="auto"/>
        <w:bottom w:val="none" w:sz="0" w:space="0" w:color="auto"/>
        <w:right w:val="none" w:sz="0" w:space="0" w:color="auto"/>
      </w:divBdr>
    </w:div>
    <w:div w:id="1689217594">
      <w:bodyDiv w:val="1"/>
      <w:marLeft w:val="0"/>
      <w:marRight w:val="0"/>
      <w:marTop w:val="0"/>
      <w:marBottom w:val="0"/>
      <w:divBdr>
        <w:top w:val="none" w:sz="0" w:space="0" w:color="auto"/>
        <w:left w:val="none" w:sz="0" w:space="0" w:color="auto"/>
        <w:bottom w:val="none" w:sz="0" w:space="0" w:color="auto"/>
        <w:right w:val="none" w:sz="0" w:space="0" w:color="auto"/>
      </w:divBdr>
    </w:div>
    <w:div w:id="1714573302">
      <w:bodyDiv w:val="1"/>
      <w:marLeft w:val="0"/>
      <w:marRight w:val="0"/>
      <w:marTop w:val="0"/>
      <w:marBottom w:val="0"/>
      <w:divBdr>
        <w:top w:val="none" w:sz="0" w:space="0" w:color="auto"/>
        <w:left w:val="none" w:sz="0" w:space="0" w:color="auto"/>
        <w:bottom w:val="none" w:sz="0" w:space="0" w:color="auto"/>
        <w:right w:val="none" w:sz="0" w:space="0" w:color="auto"/>
      </w:divBdr>
    </w:div>
    <w:div w:id="1730641358">
      <w:bodyDiv w:val="1"/>
      <w:marLeft w:val="0"/>
      <w:marRight w:val="0"/>
      <w:marTop w:val="0"/>
      <w:marBottom w:val="0"/>
      <w:divBdr>
        <w:top w:val="none" w:sz="0" w:space="0" w:color="auto"/>
        <w:left w:val="none" w:sz="0" w:space="0" w:color="auto"/>
        <w:bottom w:val="none" w:sz="0" w:space="0" w:color="auto"/>
        <w:right w:val="none" w:sz="0" w:space="0" w:color="auto"/>
      </w:divBdr>
    </w:div>
    <w:div w:id="1730691261">
      <w:bodyDiv w:val="1"/>
      <w:marLeft w:val="0"/>
      <w:marRight w:val="0"/>
      <w:marTop w:val="0"/>
      <w:marBottom w:val="0"/>
      <w:divBdr>
        <w:top w:val="none" w:sz="0" w:space="0" w:color="auto"/>
        <w:left w:val="none" w:sz="0" w:space="0" w:color="auto"/>
        <w:bottom w:val="none" w:sz="0" w:space="0" w:color="auto"/>
        <w:right w:val="none" w:sz="0" w:space="0" w:color="auto"/>
      </w:divBdr>
    </w:div>
    <w:div w:id="1738279900">
      <w:bodyDiv w:val="1"/>
      <w:marLeft w:val="0"/>
      <w:marRight w:val="0"/>
      <w:marTop w:val="0"/>
      <w:marBottom w:val="0"/>
      <w:divBdr>
        <w:top w:val="none" w:sz="0" w:space="0" w:color="auto"/>
        <w:left w:val="none" w:sz="0" w:space="0" w:color="auto"/>
        <w:bottom w:val="none" w:sz="0" w:space="0" w:color="auto"/>
        <w:right w:val="none" w:sz="0" w:space="0" w:color="auto"/>
      </w:divBdr>
    </w:div>
    <w:div w:id="1747803821">
      <w:bodyDiv w:val="1"/>
      <w:marLeft w:val="0"/>
      <w:marRight w:val="0"/>
      <w:marTop w:val="0"/>
      <w:marBottom w:val="0"/>
      <w:divBdr>
        <w:top w:val="none" w:sz="0" w:space="0" w:color="auto"/>
        <w:left w:val="none" w:sz="0" w:space="0" w:color="auto"/>
        <w:bottom w:val="none" w:sz="0" w:space="0" w:color="auto"/>
        <w:right w:val="none" w:sz="0" w:space="0" w:color="auto"/>
      </w:divBdr>
    </w:div>
    <w:div w:id="1751343075">
      <w:bodyDiv w:val="1"/>
      <w:marLeft w:val="0"/>
      <w:marRight w:val="0"/>
      <w:marTop w:val="0"/>
      <w:marBottom w:val="0"/>
      <w:divBdr>
        <w:top w:val="none" w:sz="0" w:space="0" w:color="auto"/>
        <w:left w:val="none" w:sz="0" w:space="0" w:color="auto"/>
        <w:bottom w:val="none" w:sz="0" w:space="0" w:color="auto"/>
        <w:right w:val="none" w:sz="0" w:space="0" w:color="auto"/>
      </w:divBdr>
    </w:div>
    <w:div w:id="1777822935">
      <w:bodyDiv w:val="1"/>
      <w:marLeft w:val="0"/>
      <w:marRight w:val="0"/>
      <w:marTop w:val="0"/>
      <w:marBottom w:val="0"/>
      <w:divBdr>
        <w:top w:val="none" w:sz="0" w:space="0" w:color="auto"/>
        <w:left w:val="none" w:sz="0" w:space="0" w:color="auto"/>
        <w:bottom w:val="none" w:sz="0" w:space="0" w:color="auto"/>
        <w:right w:val="none" w:sz="0" w:space="0" w:color="auto"/>
      </w:divBdr>
    </w:div>
    <w:div w:id="1782645540">
      <w:bodyDiv w:val="1"/>
      <w:marLeft w:val="0"/>
      <w:marRight w:val="0"/>
      <w:marTop w:val="0"/>
      <w:marBottom w:val="0"/>
      <w:divBdr>
        <w:top w:val="none" w:sz="0" w:space="0" w:color="auto"/>
        <w:left w:val="none" w:sz="0" w:space="0" w:color="auto"/>
        <w:bottom w:val="none" w:sz="0" w:space="0" w:color="auto"/>
        <w:right w:val="none" w:sz="0" w:space="0" w:color="auto"/>
      </w:divBdr>
    </w:div>
    <w:div w:id="1789279884">
      <w:bodyDiv w:val="1"/>
      <w:marLeft w:val="0"/>
      <w:marRight w:val="0"/>
      <w:marTop w:val="0"/>
      <w:marBottom w:val="0"/>
      <w:divBdr>
        <w:top w:val="none" w:sz="0" w:space="0" w:color="auto"/>
        <w:left w:val="none" w:sz="0" w:space="0" w:color="auto"/>
        <w:bottom w:val="none" w:sz="0" w:space="0" w:color="auto"/>
        <w:right w:val="none" w:sz="0" w:space="0" w:color="auto"/>
      </w:divBdr>
    </w:div>
    <w:div w:id="1790468435">
      <w:bodyDiv w:val="1"/>
      <w:marLeft w:val="0"/>
      <w:marRight w:val="0"/>
      <w:marTop w:val="0"/>
      <w:marBottom w:val="0"/>
      <w:divBdr>
        <w:top w:val="none" w:sz="0" w:space="0" w:color="auto"/>
        <w:left w:val="none" w:sz="0" w:space="0" w:color="auto"/>
        <w:bottom w:val="none" w:sz="0" w:space="0" w:color="auto"/>
        <w:right w:val="none" w:sz="0" w:space="0" w:color="auto"/>
      </w:divBdr>
    </w:div>
    <w:div w:id="1790974493">
      <w:bodyDiv w:val="1"/>
      <w:marLeft w:val="0"/>
      <w:marRight w:val="0"/>
      <w:marTop w:val="0"/>
      <w:marBottom w:val="0"/>
      <w:divBdr>
        <w:top w:val="none" w:sz="0" w:space="0" w:color="auto"/>
        <w:left w:val="none" w:sz="0" w:space="0" w:color="auto"/>
        <w:bottom w:val="none" w:sz="0" w:space="0" w:color="auto"/>
        <w:right w:val="none" w:sz="0" w:space="0" w:color="auto"/>
      </w:divBdr>
    </w:div>
    <w:div w:id="1797135490">
      <w:bodyDiv w:val="1"/>
      <w:marLeft w:val="0"/>
      <w:marRight w:val="0"/>
      <w:marTop w:val="0"/>
      <w:marBottom w:val="0"/>
      <w:divBdr>
        <w:top w:val="none" w:sz="0" w:space="0" w:color="auto"/>
        <w:left w:val="none" w:sz="0" w:space="0" w:color="auto"/>
        <w:bottom w:val="none" w:sz="0" w:space="0" w:color="auto"/>
        <w:right w:val="none" w:sz="0" w:space="0" w:color="auto"/>
      </w:divBdr>
    </w:div>
    <w:div w:id="1799756998">
      <w:bodyDiv w:val="1"/>
      <w:marLeft w:val="0"/>
      <w:marRight w:val="0"/>
      <w:marTop w:val="0"/>
      <w:marBottom w:val="0"/>
      <w:divBdr>
        <w:top w:val="none" w:sz="0" w:space="0" w:color="auto"/>
        <w:left w:val="none" w:sz="0" w:space="0" w:color="auto"/>
        <w:bottom w:val="none" w:sz="0" w:space="0" w:color="auto"/>
        <w:right w:val="none" w:sz="0" w:space="0" w:color="auto"/>
      </w:divBdr>
    </w:div>
    <w:div w:id="1837307983">
      <w:bodyDiv w:val="1"/>
      <w:marLeft w:val="0"/>
      <w:marRight w:val="0"/>
      <w:marTop w:val="0"/>
      <w:marBottom w:val="0"/>
      <w:divBdr>
        <w:top w:val="none" w:sz="0" w:space="0" w:color="auto"/>
        <w:left w:val="none" w:sz="0" w:space="0" w:color="auto"/>
        <w:bottom w:val="none" w:sz="0" w:space="0" w:color="auto"/>
        <w:right w:val="none" w:sz="0" w:space="0" w:color="auto"/>
      </w:divBdr>
    </w:div>
    <w:div w:id="1837574416">
      <w:bodyDiv w:val="1"/>
      <w:marLeft w:val="0"/>
      <w:marRight w:val="0"/>
      <w:marTop w:val="0"/>
      <w:marBottom w:val="0"/>
      <w:divBdr>
        <w:top w:val="none" w:sz="0" w:space="0" w:color="auto"/>
        <w:left w:val="none" w:sz="0" w:space="0" w:color="auto"/>
        <w:bottom w:val="none" w:sz="0" w:space="0" w:color="auto"/>
        <w:right w:val="none" w:sz="0" w:space="0" w:color="auto"/>
      </w:divBdr>
    </w:div>
    <w:div w:id="1854296077">
      <w:bodyDiv w:val="1"/>
      <w:marLeft w:val="0"/>
      <w:marRight w:val="0"/>
      <w:marTop w:val="0"/>
      <w:marBottom w:val="0"/>
      <w:divBdr>
        <w:top w:val="none" w:sz="0" w:space="0" w:color="auto"/>
        <w:left w:val="none" w:sz="0" w:space="0" w:color="auto"/>
        <w:bottom w:val="none" w:sz="0" w:space="0" w:color="auto"/>
        <w:right w:val="none" w:sz="0" w:space="0" w:color="auto"/>
      </w:divBdr>
    </w:div>
    <w:div w:id="1857958948">
      <w:bodyDiv w:val="1"/>
      <w:marLeft w:val="0"/>
      <w:marRight w:val="0"/>
      <w:marTop w:val="0"/>
      <w:marBottom w:val="0"/>
      <w:divBdr>
        <w:top w:val="none" w:sz="0" w:space="0" w:color="auto"/>
        <w:left w:val="none" w:sz="0" w:space="0" w:color="auto"/>
        <w:bottom w:val="none" w:sz="0" w:space="0" w:color="auto"/>
        <w:right w:val="none" w:sz="0" w:space="0" w:color="auto"/>
      </w:divBdr>
    </w:div>
    <w:div w:id="1857959782">
      <w:bodyDiv w:val="1"/>
      <w:marLeft w:val="0"/>
      <w:marRight w:val="0"/>
      <w:marTop w:val="0"/>
      <w:marBottom w:val="0"/>
      <w:divBdr>
        <w:top w:val="none" w:sz="0" w:space="0" w:color="auto"/>
        <w:left w:val="none" w:sz="0" w:space="0" w:color="auto"/>
        <w:bottom w:val="none" w:sz="0" w:space="0" w:color="auto"/>
        <w:right w:val="none" w:sz="0" w:space="0" w:color="auto"/>
      </w:divBdr>
    </w:div>
    <w:div w:id="1859804711">
      <w:bodyDiv w:val="1"/>
      <w:marLeft w:val="0"/>
      <w:marRight w:val="0"/>
      <w:marTop w:val="0"/>
      <w:marBottom w:val="0"/>
      <w:divBdr>
        <w:top w:val="none" w:sz="0" w:space="0" w:color="auto"/>
        <w:left w:val="none" w:sz="0" w:space="0" w:color="auto"/>
        <w:bottom w:val="none" w:sz="0" w:space="0" w:color="auto"/>
        <w:right w:val="none" w:sz="0" w:space="0" w:color="auto"/>
      </w:divBdr>
    </w:div>
    <w:div w:id="1860925160">
      <w:bodyDiv w:val="1"/>
      <w:marLeft w:val="0"/>
      <w:marRight w:val="0"/>
      <w:marTop w:val="0"/>
      <w:marBottom w:val="0"/>
      <w:divBdr>
        <w:top w:val="none" w:sz="0" w:space="0" w:color="auto"/>
        <w:left w:val="none" w:sz="0" w:space="0" w:color="auto"/>
        <w:bottom w:val="none" w:sz="0" w:space="0" w:color="auto"/>
        <w:right w:val="none" w:sz="0" w:space="0" w:color="auto"/>
      </w:divBdr>
    </w:div>
    <w:div w:id="1861237273">
      <w:bodyDiv w:val="1"/>
      <w:marLeft w:val="0"/>
      <w:marRight w:val="0"/>
      <w:marTop w:val="0"/>
      <w:marBottom w:val="0"/>
      <w:divBdr>
        <w:top w:val="none" w:sz="0" w:space="0" w:color="auto"/>
        <w:left w:val="none" w:sz="0" w:space="0" w:color="auto"/>
        <w:bottom w:val="none" w:sz="0" w:space="0" w:color="auto"/>
        <w:right w:val="none" w:sz="0" w:space="0" w:color="auto"/>
      </w:divBdr>
    </w:div>
    <w:div w:id="1875072283">
      <w:bodyDiv w:val="1"/>
      <w:marLeft w:val="0"/>
      <w:marRight w:val="0"/>
      <w:marTop w:val="0"/>
      <w:marBottom w:val="0"/>
      <w:divBdr>
        <w:top w:val="none" w:sz="0" w:space="0" w:color="auto"/>
        <w:left w:val="none" w:sz="0" w:space="0" w:color="auto"/>
        <w:bottom w:val="none" w:sz="0" w:space="0" w:color="auto"/>
        <w:right w:val="none" w:sz="0" w:space="0" w:color="auto"/>
      </w:divBdr>
    </w:div>
    <w:div w:id="1879387765">
      <w:bodyDiv w:val="1"/>
      <w:marLeft w:val="0"/>
      <w:marRight w:val="0"/>
      <w:marTop w:val="0"/>
      <w:marBottom w:val="0"/>
      <w:divBdr>
        <w:top w:val="none" w:sz="0" w:space="0" w:color="auto"/>
        <w:left w:val="none" w:sz="0" w:space="0" w:color="auto"/>
        <w:bottom w:val="none" w:sz="0" w:space="0" w:color="auto"/>
        <w:right w:val="none" w:sz="0" w:space="0" w:color="auto"/>
      </w:divBdr>
    </w:div>
    <w:div w:id="1883247245">
      <w:bodyDiv w:val="1"/>
      <w:marLeft w:val="0"/>
      <w:marRight w:val="0"/>
      <w:marTop w:val="0"/>
      <w:marBottom w:val="0"/>
      <w:divBdr>
        <w:top w:val="none" w:sz="0" w:space="0" w:color="auto"/>
        <w:left w:val="none" w:sz="0" w:space="0" w:color="auto"/>
        <w:bottom w:val="none" w:sz="0" w:space="0" w:color="auto"/>
        <w:right w:val="none" w:sz="0" w:space="0" w:color="auto"/>
      </w:divBdr>
    </w:div>
    <w:div w:id="1883902717">
      <w:bodyDiv w:val="1"/>
      <w:marLeft w:val="0"/>
      <w:marRight w:val="0"/>
      <w:marTop w:val="0"/>
      <w:marBottom w:val="0"/>
      <w:divBdr>
        <w:top w:val="none" w:sz="0" w:space="0" w:color="auto"/>
        <w:left w:val="none" w:sz="0" w:space="0" w:color="auto"/>
        <w:bottom w:val="none" w:sz="0" w:space="0" w:color="auto"/>
        <w:right w:val="none" w:sz="0" w:space="0" w:color="auto"/>
      </w:divBdr>
    </w:div>
    <w:div w:id="1884366596">
      <w:bodyDiv w:val="1"/>
      <w:marLeft w:val="0"/>
      <w:marRight w:val="0"/>
      <w:marTop w:val="0"/>
      <w:marBottom w:val="0"/>
      <w:divBdr>
        <w:top w:val="none" w:sz="0" w:space="0" w:color="auto"/>
        <w:left w:val="none" w:sz="0" w:space="0" w:color="auto"/>
        <w:bottom w:val="none" w:sz="0" w:space="0" w:color="auto"/>
        <w:right w:val="none" w:sz="0" w:space="0" w:color="auto"/>
      </w:divBdr>
    </w:div>
    <w:div w:id="1904171826">
      <w:bodyDiv w:val="1"/>
      <w:marLeft w:val="0"/>
      <w:marRight w:val="0"/>
      <w:marTop w:val="0"/>
      <w:marBottom w:val="0"/>
      <w:divBdr>
        <w:top w:val="none" w:sz="0" w:space="0" w:color="auto"/>
        <w:left w:val="none" w:sz="0" w:space="0" w:color="auto"/>
        <w:bottom w:val="none" w:sz="0" w:space="0" w:color="auto"/>
        <w:right w:val="none" w:sz="0" w:space="0" w:color="auto"/>
      </w:divBdr>
    </w:div>
    <w:div w:id="1917014878">
      <w:bodyDiv w:val="1"/>
      <w:marLeft w:val="0"/>
      <w:marRight w:val="0"/>
      <w:marTop w:val="0"/>
      <w:marBottom w:val="0"/>
      <w:divBdr>
        <w:top w:val="none" w:sz="0" w:space="0" w:color="auto"/>
        <w:left w:val="none" w:sz="0" w:space="0" w:color="auto"/>
        <w:bottom w:val="none" w:sz="0" w:space="0" w:color="auto"/>
        <w:right w:val="none" w:sz="0" w:space="0" w:color="auto"/>
      </w:divBdr>
    </w:div>
    <w:div w:id="1927684033">
      <w:bodyDiv w:val="1"/>
      <w:marLeft w:val="0"/>
      <w:marRight w:val="0"/>
      <w:marTop w:val="0"/>
      <w:marBottom w:val="0"/>
      <w:divBdr>
        <w:top w:val="none" w:sz="0" w:space="0" w:color="auto"/>
        <w:left w:val="none" w:sz="0" w:space="0" w:color="auto"/>
        <w:bottom w:val="none" w:sz="0" w:space="0" w:color="auto"/>
        <w:right w:val="none" w:sz="0" w:space="0" w:color="auto"/>
      </w:divBdr>
    </w:div>
    <w:div w:id="1932541831">
      <w:bodyDiv w:val="1"/>
      <w:marLeft w:val="0"/>
      <w:marRight w:val="0"/>
      <w:marTop w:val="0"/>
      <w:marBottom w:val="0"/>
      <w:divBdr>
        <w:top w:val="none" w:sz="0" w:space="0" w:color="auto"/>
        <w:left w:val="none" w:sz="0" w:space="0" w:color="auto"/>
        <w:bottom w:val="none" w:sz="0" w:space="0" w:color="auto"/>
        <w:right w:val="none" w:sz="0" w:space="0" w:color="auto"/>
      </w:divBdr>
    </w:div>
    <w:div w:id="1936665899">
      <w:bodyDiv w:val="1"/>
      <w:marLeft w:val="0"/>
      <w:marRight w:val="0"/>
      <w:marTop w:val="0"/>
      <w:marBottom w:val="0"/>
      <w:divBdr>
        <w:top w:val="none" w:sz="0" w:space="0" w:color="auto"/>
        <w:left w:val="none" w:sz="0" w:space="0" w:color="auto"/>
        <w:bottom w:val="none" w:sz="0" w:space="0" w:color="auto"/>
        <w:right w:val="none" w:sz="0" w:space="0" w:color="auto"/>
      </w:divBdr>
    </w:div>
    <w:div w:id="1940093093">
      <w:bodyDiv w:val="1"/>
      <w:marLeft w:val="0"/>
      <w:marRight w:val="0"/>
      <w:marTop w:val="0"/>
      <w:marBottom w:val="0"/>
      <w:divBdr>
        <w:top w:val="none" w:sz="0" w:space="0" w:color="auto"/>
        <w:left w:val="none" w:sz="0" w:space="0" w:color="auto"/>
        <w:bottom w:val="none" w:sz="0" w:space="0" w:color="auto"/>
        <w:right w:val="none" w:sz="0" w:space="0" w:color="auto"/>
      </w:divBdr>
    </w:div>
    <w:div w:id="1953396113">
      <w:bodyDiv w:val="1"/>
      <w:marLeft w:val="0"/>
      <w:marRight w:val="0"/>
      <w:marTop w:val="0"/>
      <w:marBottom w:val="0"/>
      <w:divBdr>
        <w:top w:val="none" w:sz="0" w:space="0" w:color="auto"/>
        <w:left w:val="none" w:sz="0" w:space="0" w:color="auto"/>
        <w:bottom w:val="none" w:sz="0" w:space="0" w:color="auto"/>
        <w:right w:val="none" w:sz="0" w:space="0" w:color="auto"/>
      </w:divBdr>
    </w:div>
    <w:div w:id="1965236802">
      <w:bodyDiv w:val="1"/>
      <w:marLeft w:val="0"/>
      <w:marRight w:val="0"/>
      <w:marTop w:val="0"/>
      <w:marBottom w:val="0"/>
      <w:divBdr>
        <w:top w:val="none" w:sz="0" w:space="0" w:color="auto"/>
        <w:left w:val="none" w:sz="0" w:space="0" w:color="auto"/>
        <w:bottom w:val="none" w:sz="0" w:space="0" w:color="auto"/>
        <w:right w:val="none" w:sz="0" w:space="0" w:color="auto"/>
      </w:divBdr>
    </w:div>
    <w:div w:id="1965693239">
      <w:bodyDiv w:val="1"/>
      <w:marLeft w:val="0"/>
      <w:marRight w:val="0"/>
      <w:marTop w:val="0"/>
      <w:marBottom w:val="0"/>
      <w:divBdr>
        <w:top w:val="none" w:sz="0" w:space="0" w:color="auto"/>
        <w:left w:val="none" w:sz="0" w:space="0" w:color="auto"/>
        <w:bottom w:val="none" w:sz="0" w:space="0" w:color="auto"/>
        <w:right w:val="none" w:sz="0" w:space="0" w:color="auto"/>
      </w:divBdr>
    </w:div>
    <w:div w:id="1972976975">
      <w:bodyDiv w:val="1"/>
      <w:marLeft w:val="0"/>
      <w:marRight w:val="0"/>
      <w:marTop w:val="0"/>
      <w:marBottom w:val="0"/>
      <w:divBdr>
        <w:top w:val="none" w:sz="0" w:space="0" w:color="auto"/>
        <w:left w:val="none" w:sz="0" w:space="0" w:color="auto"/>
        <w:bottom w:val="none" w:sz="0" w:space="0" w:color="auto"/>
        <w:right w:val="none" w:sz="0" w:space="0" w:color="auto"/>
      </w:divBdr>
    </w:div>
    <w:div w:id="1976401791">
      <w:bodyDiv w:val="1"/>
      <w:marLeft w:val="0"/>
      <w:marRight w:val="0"/>
      <w:marTop w:val="0"/>
      <w:marBottom w:val="0"/>
      <w:divBdr>
        <w:top w:val="none" w:sz="0" w:space="0" w:color="auto"/>
        <w:left w:val="none" w:sz="0" w:space="0" w:color="auto"/>
        <w:bottom w:val="none" w:sz="0" w:space="0" w:color="auto"/>
        <w:right w:val="none" w:sz="0" w:space="0" w:color="auto"/>
      </w:divBdr>
    </w:div>
    <w:div w:id="1981104911">
      <w:bodyDiv w:val="1"/>
      <w:marLeft w:val="0"/>
      <w:marRight w:val="0"/>
      <w:marTop w:val="0"/>
      <w:marBottom w:val="0"/>
      <w:divBdr>
        <w:top w:val="none" w:sz="0" w:space="0" w:color="auto"/>
        <w:left w:val="none" w:sz="0" w:space="0" w:color="auto"/>
        <w:bottom w:val="none" w:sz="0" w:space="0" w:color="auto"/>
        <w:right w:val="none" w:sz="0" w:space="0" w:color="auto"/>
      </w:divBdr>
    </w:div>
    <w:div w:id="1989744798">
      <w:bodyDiv w:val="1"/>
      <w:marLeft w:val="0"/>
      <w:marRight w:val="0"/>
      <w:marTop w:val="0"/>
      <w:marBottom w:val="0"/>
      <w:divBdr>
        <w:top w:val="none" w:sz="0" w:space="0" w:color="auto"/>
        <w:left w:val="none" w:sz="0" w:space="0" w:color="auto"/>
        <w:bottom w:val="none" w:sz="0" w:space="0" w:color="auto"/>
        <w:right w:val="none" w:sz="0" w:space="0" w:color="auto"/>
      </w:divBdr>
    </w:div>
    <w:div w:id="2000035002">
      <w:bodyDiv w:val="1"/>
      <w:marLeft w:val="0"/>
      <w:marRight w:val="0"/>
      <w:marTop w:val="0"/>
      <w:marBottom w:val="0"/>
      <w:divBdr>
        <w:top w:val="none" w:sz="0" w:space="0" w:color="auto"/>
        <w:left w:val="none" w:sz="0" w:space="0" w:color="auto"/>
        <w:bottom w:val="none" w:sz="0" w:space="0" w:color="auto"/>
        <w:right w:val="none" w:sz="0" w:space="0" w:color="auto"/>
      </w:divBdr>
    </w:div>
    <w:div w:id="2007438208">
      <w:bodyDiv w:val="1"/>
      <w:marLeft w:val="0"/>
      <w:marRight w:val="0"/>
      <w:marTop w:val="0"/>
      <w:marBottom w:val="0"/>
      <w:divBdr>
        <w:top w:val="none" w:sz="0" w:space="0" w:color="auto"/>
        <w:left w:val="none" w:sz="0" w:space="0" w:color="auto"/>
        <w:bottom w:val="none" w:sz="0" w:space="0" w:color="auto"/>
        <w:right w:val="none" w:sz="0" w:space="0" w:color="auto"/>
      </w:divBdr>
    </w:div>
    <w:div w:id="2015765889">
      <w:bodyDiv w:val="1"/>
      <w:marLeft w:val="0"/>
      <w:marRight w:val="0"/>
      <w:marTop w:val="0"/>
      <w:marBottom w:val="0"/>
      <w:divBdr>
        <w:top w:val="none" w:sz="0" w:space="0" w:color="auto"/>
        <w:left w:val="none" w:sz="0" w:space="0" w:color="auto"/>
        <w:bottom w:val="none" w:sz="0" w:space="0" w:color="auto"/>
        <w:right w:val="none" w:sz="0" w:space="0" w:color="auto"/>
      </w:divBdr>
    </w:div>
    <w:div w:id="2023168649">
      <w:bodyDiv w:val="1"/>
      <w:marLeft w:val="0"/>
      <w:marRight w:val="0"/>
      <w:marTop w:val="0"/>
      <w:marBottom w:val="0"/>
      <w:divBdr>
        <w:top w:val="none" w:sz="0" w:space="0" w:color="auto"/>
        <w:left w:val="none" w:sz="0" w:space="0" w:color="auto"/>
        <w:bottom w:val="none" w:sz="0" w:space="0" w:color="auto"/>
        <w:right w:val="none" w:sz="0" w:space="0" w:color="auto"/>
      </w:divBdr>
    </w:div>
    <w:div w:id="2024554756">
      <w:bodyDiv w:val="1"/>
      <w:marLeft w:val="0"/>
      <w:marRight w:val="0"/>
      <w:marTop w:val="0"/>
      <w:marBottom w:val="0"/>
      <w:divBdr>
        <w:top w:val="none" w:sz="0" w:space="0" w:color="auto"/>
        <w:left w:val="none" w:sz="0" w:space="0" w:color="auto"/>
        <w:bottom w:val="none" w:sz="0" w:space="0" w:color="auto"/>
        <w:right w:val="none" w:sz="0" w:space="0" w:color="auto"/>
      </w:divBdr>
    </w:div>
    <w:div w:id="2025324700">
      <w:bodyDiv w:val="1"/>
      <w:marLeft w:val="0"/>
      <w:marRight w:val="0"/>
      <w:marTop w:val="0"/>
      <w:marBottom w:val="0"/>
      <w:divBdr>
        <w:top w:val="none" w:sz="0" w:space="0" w:color="auto"/>
        <w:left w:val="none" w:sz="0" w:space="0" w:color="auto"/>
        <w:bottom w:val="none" w:sz="0" w:space="0" w:color="auto"/>
        <w:right w:val="none" w:sz="0" w:space="0" w:color="auto"/>
      </w:divBdr>
    </w:div>
    <w:div w:id="2050957442">
      <w:bodyDiv w:val="1"/>
      <w:marLeft w:val="0"/>
      <w:marRight w:val="0"/>
      <w:marTop w:val="0"/>
      <w:marBottom w:val="0"/>
      <w:divBdr>
        <w:top w:val="none" w:sz="0" w:space="0" w:color="auto"/>
        <w:left w:val="none" w:sz="0" w:space="0" w:color="auto"/>
        <w:bottom w:val="none" w:sz="0" w:space="0" w:color="auto"/>
        <w:right w:val="none" w:sz="0" w:space="0" w:color="auto"/>
      </w:divBdr>
    </w:div>
    <w:div w:id="2059890706">
      <w:bodyDiv w:val="1"/>
      <w:marLeft w:val="0"/>
      <w:marRight w:val="0"/>
      <w:marTop w:val="0"/>
      <w:marBottom w:val="0"/>
      <w:divBdr>
        <w:top w:val="none" w:sz="0" w:space="0" w:color="auto"/>
        <w:left w:val="none" w:sz="0" w:space="0" w:color="auto"/>
        <w:bottom w:val="none" w:sz="0" w:space="0" w:color="auto"/>
        <w:right w:val="none" w:sz="0" w:space="0" w:color="auto"/>
      </w:divBdr>
    </w:div>
    <w:div w:id="2060278934">
      <w:bodyDiv w:val="1"/>
      <w:marLeft w:val="0"/>
      <w:marRight w:val="0"/>
      <w:marTop w:val="0"/>
      <w:marBottom w:val="0"/>
      <w:divBdr>
        <w:top w:val="none" w:sz="0" w:space="0" w:color="auto"/>
        <w:left w:val="none" w:sz="0" w:space="0" w:color="auto"/>
        <w:bottom w:val="none" w:sz="0" w:space="0" w:color="auto"/>
        <w:right w:val="none" w:sz="0" w:space="0" w:color="auto"/>
      </w:divBdr>
    </w:div>
    <w:div w:id="2068213555">
      <w:bodyDiv w:val="1"/>
      <w:marLeft w:val="0"/>
      <w:marRight w:val="0"/>
      <w:marTop w:val="0"/>
      <w:marBottom w:val="0"/>
      <w:divBdr>
        <w:top w:val="none" w:sz="0" w:space="0" w:color="auto"/>
        <w:left w:val="none" w:sz="0" w:space="0" w:color="auto"/>
        <w:bottom w:val="none" w:sz="0" w:space="0" w:color="auto"/>
        <w:right w:val="none" w:sz="0" w:space="0" w:color="auto"/>
      </w:divBdr>
    </w:div>
    <w:div w:id="2070961168">
      <w:bodyDiv w:val="1"/>
      <w:marLeft w:val="0"/>
      <w:marRight w:val="0"/>
      <w:marTop w:val="0"/>
      <w:marBottom w:val="0"/>
      <w:divBdr>
        <w:top w:val="none" w:sz="0" w:space="0" w:color="auto"/>
        <w:left w:val="none" w:sz="0" w:space="0" w:color="auto"/>
        <w:bottom w:val="none" w:sz="0" w:space="0" w:color="auto"/>
        <w:right w:val="none" w:sz="0" w:space="0" w:color="auto"/>
      </w:divBdr>
    </w:div>
    <w:div w:id="2088841657">
      <w:bodyDiv w:val="1"/>
      <w:marLeft w:val="0"/>
      <w:marRight w:val="0"/>
      <w:marTop w:val="0"/>
      <w:marBottom w:val="0"/>
      <w:divBdr>
        <w:top w:val="none" w:sz="0" w:space="0" w:color="auto"/>
        <w:left w:val="none" w:sz="0" w:space="0" w:color="auto"/>
        <w:bottom w:val="none" w:sz="0" w:space="0" w:color="auto"/>
        <w:right w:val="none" w:sz="0" w:space="0" w:color="auto"/>
      </w:divBdr>
    </w:div>
    <w:div w:id="2093894208">
      <w:bodyDiv w:val="1"/>
      <w:marLeft w:val="0"/>
      <w:marRight w:val="0"/>
      <w:marTop w:val="0"/>
      <w:marBottom w:val="0"/>
      <w:divBdr>
        <w:top w:val="none" w:sz="0" w:space="0" w:color="auto"/>
        <w:left w:val="none" w:sz="0" w:space="0" w:color="auto"/>
        <w:bottom w:val="none" w:sz="0" w:space="0" w:color="auto"/>
        <w:right w:val="none" w:sz="0" w:space="0" w:color="auto"/>
      </w:divBdr>
    </w:div>
    <w:div w:id="2098599285">
      <w:bodyDiv w:val="1"/>
      <w:marLeft w:val="0"/>
      <w:marRight w:val="0"/>
      <w:marTop w:val="0"/>
      <w:marBottom w:val="0"/>
      <w:divBdr>
        <w:top w:val="none" w:sz="0" w:space="0" w:color="auto"/>
        <w:left w:val="none" w:sz="0" w:space="0" w:color="auto"/>
        <w:bottom w:val="none" w:sz="0" w:space="0" w:color="auto"/>
        <w:right w:val="none" w:sz="0" w:space="0" w:color="auto"/>
      </w:divBdr>
    </w:div>
    <w:div w:id="2105179542">
      <w:bodyDiv w:val="1"/>
      <w:marLeft w:val="0"/>
      <w:marRight w:val="0"/>
      <w:marTop w:val="0"/>
      <w:marBottom w:val="0"/>
      <w:divBdr>
        <w:top w:val="none" w:sz="0" w:space="0" w:color="auto"/>
        <w:left w:val="none" w:sz="0" w:space="0" w:color="auto"/>
        <w:bottom w:val="none" w:sz="0" w:space="0" w:color="auto"/>
        <w:right w:val="none" w:sz="0" w:space="0" w:color="auto"/>
      </w:divBdr>
    </w:div>
    <w:div w:id="2117551380">
      <w:bodyDiv w:val="1"/>
      <w:marLeft w:val="0"/>
      <w:marRight w:val="0"/>
      <w:marTop w:val="0"/>
      <w:marBottom w:val="0"/>
      <w:divBdr>
        <w:top w:val="none" w:sz="0" w:space="0" w:color="auto"/>
        <w:left w:val="none" w:sz="0" w:space="0" w:color="auto"/>
        <w:bottom w:val="none" w:sz="0" w:space="0" w:color="auto"/>
        <w:right w:val="none" w:sz="0" w:space="0" w:color="auto"/>
      </w:divBdr>
    </w:div>
    <w:div w:id="2123114424">
      <w:bodyDiv w:val="1"/>
      <w:marLeft w:val="0"/>
      <w:marRight w:val="0"/>
      <w:marTop w:val="0"/>
      <w:marBottom w:val="0"/>
      <w:divBdr>
        <w:top w:val="none" w:sz="0" w:space="0" w:color="auto"/>
        <w:left w:val="none" w:sz="0" w:space="0" w:color="auto"/>
        <w:bottom w:val="none" w:sz="0" w:space="0" w:color="auto"/>
        <w:right w:val="none" w:sz="0" w:space="0" w:color="auto"/>
      </w:divBdr>
    </w:div>
    <w:div w:id="2127384673">
      <w:bodyDiv w:val="1"/>
      <w:marLeft w:val="0"/>
      <w:marRight w:val="0"/>
      <w:marTop w:val="0"/>
      <w:marBottom w:val="0"/>
      <w:divBdr>
        <w:top w:val="none" w:sz="0" w:space="0" w:color="auto"/>
        <w:left w:val="none" w:sz="0" w:space="0" w:color="auto"/>
        <w:bottom w:val="none" w:sz="0" w:space="0" w:color="auto"/>
        <w:right w:val="none" w:sz="0" w:space="0" w:color="auto"/>
      </w:divBdr>
    </w:div>
    <w:div w:id="2131704410">
      <w:bodyDiv w:val="1"/>
      <w:marLeft w:val="0"/>
      <w:marRight w:val="0"/>
      <w:marTop w:val="0"/>
      <w:marBottom w:val="0"/>
      <w:divBdr>
        <w:top w:val="none" w:sz="0" w:space="0" w:color="auto"/>
        <w:left w:val="none" w:sz="0" w:space="0" w:color="auto"/>
        <w:bottom w:val="none" w:sz="0" w:space="0" w:color="auto"/>
        <w:right w:val="none" w:sz="0" w:space="0" w:color="auto"/>
      </w:divBdr>
    </w:div>
    <w:div w:id="21380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wR9C-VPW4rc" TargetMode="External"/><Relationship Id="rId13" Type="http://schemas.openxmlformats.org/officeDocument/2006/relationships/hyperlink" Target="http://www.belleenglish.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earn-english.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e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du.ed.gov.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nglish-at-hom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1156</TotalTime>
  <Pages>21</Pages>
  <Words>6682</Words>
  <Characters>38089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 Дмитрий</dc:creator>
  <cp:lastModifiedBy>Пользователь</cp:lastModifiedBy>
  <cp:revision>95</cp:revision>
  <cp:lastPrinted>2021-12-05T18:32:00Z</cp:lastPrinted>
  <dcterms:created xsi:type="dcterms:W3CDTF">2020-01-05T08:08:00Z</dcterms:created>
  <dcterms:modified xsi:type="dcterms:W3CDTF">2024-01-21T15:03:00Z</dcterms:modified>
</cp:coreProperties>
</file>